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F39D5" w14:textId="3AB15118" w:rsidR="00131729" w:rsidRPr="00B86E35" w:rsidRDefault="00131729" w:rsidP="00840607">
      <w:pPr>
        <w:spacing w:after="0"/>
        <w:rPr>
          <w:rFonts w:ascii="Raleway" w:hAnsi="Raleway" w:cs="Times New Roman"/>
          <w:b/>
          <w:bCs/>
          <w:color w:val="auto"/>
          <w:sz w:val="23"/>
          <w:szCs w:val="23"/>
        </w:rPr>
      </w:pPr>
      <w:bookmarkStart w:id="0" w:name="_Hlk141263294"/>
      <w:r w:rsidRPr="00B86E35">
        <w:rPr>
          <w:rFonts w:ascii="Raleway" w:hAnsi="Raleway" w:cs="Times New Roman"/>
          <w:b/>
          <w:bCs/>
          <w:color w:val="auto"/>
          <w:sz w:val="23"/>
          <w:szCs w:val="23"/>
        </w:rPr>
        <w:t>NARO</w:t>
      </w:r>
      <w:r w:rsidRPr="00B86E35">
        <w:rPr>
          <w:rFonts w:ascii="Raleway" w:hAnsi="Raleway" w:cs="Calibri"/>
          <w:b/>
          <w:bCs/>
          <w:color w:val="auto"/>
          <w:sz w:val="23"/>
          <w:szCs w:val="23"/>
        </w:rPr>
        <w:t>Č</w:t>
      </w:r>
      <w:r w:rsidRPr="00B86E35">
        <w:rPr>
          <w:rFonts w:ascii="Raleway" w:hAnsi="Raleway" w:cs="Times New Roman"/>
          <w:b/>
          <w:bCs/>
          <w:color w:val="auto"/>
          <w:sz w:val="23"/>
          <w:szCs w:val="23"/>
        </w:rPr>
        <w:t>NIK:</w:t>
      </w:r>
      <w:r w:rsidR="00840607" w:rsidRPr="00B86E35">
        <w:rPr>
          <w:rFonts w:ascii="Raleway" w:hAnsi="Raleway" w:cs="Times New Roman"/>
          <w:b/>
          <w:bCs/>
          <w:color w:val="auto"/>
          <w:sz w:val="23"/>
          <w:szCs w:val="23"/>
        </w:rPr>
        <w:t xml:space="preserve"> </w:t>
      </w:r>
      <w:r w:rsidR="00967EC8" w:rsidRPr="00B86E35">
        <w:rPr>
          <w:rFonts w:ascii="Raleway" w:hAnsi="Raleway" w:cs="Times New Roman"/>
          <w:color w:val="auto"/>
          <w:sz w:val="23"/>
          <w:szCs w:val="23"/>
        </w:rPr>
        <w:t>ŠTUDENTSKI DOM LJUBLJANA</w:t>
      </w:r>
      <w:r w:rsidR="00840607" w:rsidRPr="00B86E35">
        <w:rPr>
          <w:rFonts w:ascii="Raleway" w:hAnsi="Raleway" w:cs="Times New Roman"/>
          <w:b/>
          <w:bCs/>
          <w:color w:val="auto"/>
          <w:sz w:val="23"/>
          <w:szCs w:val="23"/>
        </w:rPr>
        <w:t xml:space="preserve">, </w:t>
      </w:r>
      <w:proofErr w:type="spellStart"/>
      <w:r w:rsidR="00967EC8" w:rsidRPr="00B86E35">
        <w:rPr>
          <w:rFonts w:ascii="Raleway" w:hAnsi="Raleway" w:cs="Times New Roman"/>
          <w:color w:val="auto"/>
          <w:sz w:val="23"/>
          <w:szCs w:val="23"/>
        </w:rPr>
        <w:t>Svet</w:t>
      </w:r>
      <w:r w:rsidR="00967EC8" w:rsidRPr="00B86E35">
        <w:rPr>
          <w:rFonts w:ascii="Raleway" w:hAnsi="Raleway" w:cs="Calibri"/>
          <w:color w:val="auto"/>
          <w:sz w:val="23"/>
          <w:szCs w:val="23"/>
        </w:rPr>
        <w:t>č</w:t>
      </w:r>
      <w:r w:rsidR="00967EC8" w:rsidRPr="00B86E35">
        <w:rPr>
          <w:rFonts w:ascii="Raleway" w:hAnsi="Raleway" w:cs="Times New Roman"/>
          <w:color w:val="auto"/>
          <w:sz w:val="23"/>
          <w:szCs w:val="23"/>
        </w:rPr>
        <w:t>eva</w:t>
      </w:r>
      <w:proofErr w:type="spellEnd"/>
      <w:r w:rsidR="00967EC8" w:rsidRPr="00B86E35">
        <w:rPr>
          <w:rFonts w:ascii="Raleway" w:hAnsi="Raleway" w:cs="Times New Roman"/>
          <w:color w:val="auto"/>
          <w:sz w:val="23"/>
          <w:szCs w:val="23"/>
        </w:rPr>
        <w:t xml:space="preserve"> ulica 9, 1000 Ljubljana</w:t>
      </w:r>
    </w:p>
    <w:p w14:paraId="30EA744D" w14:textId="77777777" w:rsidR="00131729" w:rsidRPr="00B86E35" w:rsidRDefault="00131729" w:rsidP="003F6DA0">
      <w:pPr>
        <w:spacing w:after="0"/>
        <w:jc w:val="center"/>
        <w:rPr>
          <w:rFonts w:ascii="Raleway" w:hAnsi="Raleway" w:cs="Times New Roman"/>
          <w:color w:val="auto"/>
          <w:sz w:val="23"/>
          <w:szCs w:val="23"/>
        </w:rPr>
      </w:pPr>
    </w:p>
    <w:p w14:paraId="2D7C723C" w14:textId="77777777" w:rsidR="00131729" w:rsidRPr="00B86E35" w:rsidRDefault="00131729" w:rsidP="003F6DA0">
      <w:pPr>
        <w:spacing w:after="0"/>
        <w:jc w:val="center"/>
        <w:rPr>
          <w:rFonts w:ascii="Raleway" w:hAnsi="Raleway" w:cs="Times New Roman"/>
          <w:color w:val="auto"/>
          <w:sz w:val="23"/>
          <w:szCs w:val="23"/>
        </w:rPr>
      </w:pPr>
    </w:p>
    <w:p w14:paraId="1A372D7C" w14:textId="77777777" w:rsidR="00131729" w:rsidRPr="00B86E35" w:rsidRDefault="00131729" w:rsidP="003F6DA0">
      <w:pPr>
        <w:spacing w:after="0"/>
        <w:jc w:val="center"/>
        <w:rPr>
          <w:rFonts w:ascii="Raleway" w:hAnsi="Raleway" w:cs="Times New Roman"/>
          <w:color w:val="auto"/>
          <w:sz w:val="23"/>
          <w:szCs w:val="23"/>
        </w:rPr>
      </w:pPr>
    </w:p>
    <w:p w14:paraId="51D89EAD" w14:textId="77777777" w:rsidR="00131729" w:rsidRPr="00B86E35" w:rsidRDefault="00131729" w:rsidP="003F6DA0">
      <w:pPr>
        <w:spacing w:after="0"/>
        <w:jc w:val="center"/>
        <w:rPr>
          <w:rFonts w:ascii="Raleway" w:hAnsi="Raleway" w:cs="Times New Roman"/>
          <w:color w:val="auto"/>
          <w:sz w:val="23"/>
          <w:szCs w:val="23"/>
        </w:rPr>
      </w:pPr>
    </w:p>
    <w:p w14:paraId="7E4C2843" w14:textId="77777777" w:rsidR="00131729" w:rsidRPr="00B86E35" w:rsidRDefault="00131729" w:rsidP="003F6DA0">
      <w:pPr>
        <w:spacing w:after="0"/>
        <w:jc w:val="center"/>
        <w:rPr>
          <w:rFonts w:ascii="Raleway" w:hAnsi="Raleway" w:cs="Times New Roman"/>
          <w:color w:val="auto"/>
          <w:sz w:val="23"/>
          <w:szCs w:val="23"/>
        </w:rPr>
      </w:pPr>
    </w:p>
    <w:p w14:paraId="4AB1953D" w14:textId="1D1EBC57" w:rsidR="00131729" w:rsidRPr="00B86E35" w:rsidRDefault="00131729" w:rsidP="003F6DA0">
      <w:pPr>
        <w:spacing w:after="0"/>
        <w:jc w:val="center"/>
        <w:rPr>
          <w:rFonts w:ascii="Raleway" w:hAnsi="Raleway" w:cs="Times New Roman"/>
          <w:color w:val="auto"/>
          <w:sz w:val="23"/>
          <w:szCs w:val="23"/>
        </w:rPr>
      </w:pPr>
      <w:r w:rsidRPr="00B86E35">
        <w:rPr>
          <w:rFonts w:ascii="Raleway" w:hAnsi="Raleway" w:cs="Times New Roman"/>
          <w:color w:val="auto"/>
          <w:sz w:val="23"/>
          <w:szCs w:val="23"/>
        </w:rPr>
        <w:t>DOKUMENTACIJA V ZVEZI Z ODDAJO JAVNEGA NARO</w:t>
      </w:r>
      <w:r w:rsidRPr="00B86E35">
        <w:rPr>
          <w:rFonts w:ascii="Raleway" w:hAnsi="Raleway" w:cs="Calibri"/>
          <w:color w:val="auto"/>
          <w:sz w:val="23"/>
          <w:szCs w:val="23"/>
        </w:rPr>
        <w:t>Č</w:t>
      </w:r>
      <w:r w:rsidRPr="00B86E35">
        <w:rPr>
          <w:rFonts w:ascii="Raleway" w:hAnsi="Raleway" w:cs="Times New Roman"/>
          <w:color w:val="auto"/>
          <w:sz w:val="23"/>
          <w:szCs w:val="23"/>
        </w:rPr>
        <w:t>ILA</w:t>
      </w:r>
      <w:r w:rsidR="00EE0379" w:rsidRPr="00B86E35">
        <w:rPr>
          <w:sz w:val="23"/>
          <w:szCs w:val="23"/>
        </w:rPr>
        <w:t xml:space="preserve"> </w:t>
      </w:r>
      <w:r w:rsidR="00EE0379" w:rsidRPr="00B86E35">
        <w:rPr>
          <w:rFonts w:ascii="Raleway" w:hAnsi="Raleway" w:cs="Times New Roman"/>
          <w:color w:val="auto"/>
          <w:sz w:val="23"/>
          <w:szCs w:val="23"/>
        </w:rPr>
        <w:t>Z VZPOSTAVITVIJO DINAMIČNEGA NABAVNEGA SISTEMA</w:t>
      </w:r>
      <w:r w:rsidRPr="00B86E35">
        <w:rPr>
          <w:rFonts w:ascii="Raleway" w:hAnsi="Raleway" w:cs="Times New Roman"/>
          <w:color w:val="auto"/>
          <w:sz w:val="23"/>
          <w:szCs w:val="23"/>
        </w:rPr>
        <w:t>:</w:t>
      </w: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4272B8"/>
        <w:tblLook w:val="00A0" w:firstRow="1" w:lastRow="0" w:firstColumn="1" w:lastColumn="0" w:noHBand="0" w:noVBand="0"/>
      </w:tblPr>
      <w:tblGrid>
        <w:gridCol w:w="9062"/>
      </w:tblGrid>
      <w:tr w:rsidR="00E9347E" w:rsidRPr="00B86E35" w14:paraId="3BC3904A" w14:textId="77777777" w:rsidTr="00D74033">
        <w:tc>
          <w:tcPr>
            <w:tcW w:w="9062" w:type="dxa"/>
            <w:shd w:val="clear" w:color="auto" w:fill="4272B8"/>
          </w:tcPr>
          <w:p w14:paraId="3095466D" w14:textId="77777777" w:rsidR="001462B8" w:rsidRPr="00B86E35" w:rsidRDefault="001462B8" w:rsidP="0026366D">
            <w:pPr>
              <w:spacing w:after="0"/>
              <w:rPr>
                <w:rFonts w:ascii="Raleway" w:hAnsi="Raleway" w:cs="Times New Roman"/>
                <w:color w:val="auto"/>
                <w:sz w:val="23"/>
                <w:szCs w:val="23"/>
              </w:rPr>
            </w:pPr>
          </w:p>
          <w:p w14:paraId="1E0D78AB" w14:textId="68512917" w:rsidR="00131729" w:rsidRPr="00B86E35" w:rsidRDefault="00131729" w:rsidP="0026366D">
            <w:pPr>
              <w:spacing w:after="0"/>
              <w:jc w:val="center"/>
              <w:rPr>
                <w:rFonts w:ascii="Raleway" w:hAnsi="Raleway" w:cs="Times New Roman"/>
                <w:color w:val="auto"/>
                <w:sz w:val="23"/>
                <w:szCs w:val="23"/>
              </w:rPr>
            </w:pPr>
            <w:r w:rsidRPr="00B86E35">
              <w:rPr>
                <w:rFonts w:ascii="Raleway" w:hAnsi="Raleway" w:cs="Times New Roman"/>
                <w:color w:val="auto"/>
                <w:sz w:val="23"/>
                <w:szCs w:val="23"/>
              </w:rPr>
              <w:t>»</w:t>
            </w:r>
            <w:r w:rsidR="001462B8" w:rsidRPr="00B86E35">
              <w:rPr>
                <w:rFonts w:ascii="Raleway" w:hAnsi="Raleway" w:cs="Arial"/>
                <w:b/>
                <w:color w:val="auto"/>
                <w:sz w:val="23"/>
                <w:szCs w:val="23"/>
              </w:rPr>
              <w:t>Promocijsko gradivo in material</w:t>
            </w:r>
            <w:r w:rsidRPr="00B86E35">
              <w:rPr>
                <w:rFonts w:ascii="Raleway" w:hAnsi="Raleway" w:cs="Times New Roman"/>
                <w:color w:val="auto"/>
                <w:sz w:val="23"/>
                <w:szCs w:val="23"/>
              </w:rPr>
              <w:t>«</w:t>
            </w:r>
          </w:p>
          <w:p w14:paraId="05DAF3B1" w14:textId="77777777" w:rsidR="00131729" w:rsidRPr="00B86E35" w:rsidRDefault="00131729" w:rsidP="001462B8">
            <w:pPr>
              <w:spacing w:after="0"/>
              <w:rPr>
                <w:rFonts w:ascii="Raleway" w:hAnsi="Raleway" w:cs="Times New Roman"/>
                <w:color w:val="auto"/>
                <w:sz w:val="23"/>
                <w:szCs w:val="23"/>
              </w:rPr>
            </w:pPr>
          </w:p>
        </w:tc>
      </w:tr>
    </w:tbl>
    <w:p w14:paraId="58832931" w14:textId="1EE678F0" w:rsidR="00131729" w:rsidRPr="00B86E35" w:rsidRDefault="00131729" w:rsidP="003F6DA0">
      <w:pPr>
        <w:spacing w:after="0"/>
        <w:jc w:val="center"/>
        <w:rPr>
          <w:rFonts w:ascii="Raleway" w:hAnsi="Raleway" w:cs="Times New Roman"/>
          <w:color w:val="auto"/>
          <w:sz w:val="23"/>
          <w:szCs w:val="23"/>
        </w:rPr>
      </w:pPr>
      <w:r w:rsidRPr="00B86E35">
        <w:rPr>
          <w:rFonts w:ascii="Raleway" w:hAnsi="Raleway" w:cs="Times New Roman"/>
          <w:color w:val="auto"/>
          <w:sz w:val="23"/>
          <w:szCs w:val="23"/>
        </w:rPr>
        <w:t>za oddajo javnega naro</w:t>
      </w:r>
      <w:r w:rsidRPr="00B86E35">
        <w:rPr>
          <w:rFonts w:ascii="Raleway" w:hAnsi="Raleway" w:cs="Calibri"/>
          <w:color w:val="auto"/>
          <w:sz w:val="23"/>
          <w:szCs w:val="23"/>
        </w:rPr>
        <w:t>č</w:t>
      </w:r>
      <w:r w:rsidRPr="00B86E35">
        <w:rPr>
          <w:rFonts w:ascii="Raleway" w:hAnsi="Raleway" w:cs="Times New Roman"/>
          <w:color w:val="auto"/>
          <w:sz w:val="23"/>
          <w:szCs w:val="23"/>
        </w:rPr>
        <w:t>ila</w:t>
      </w:r>
      <w:r w:rsidR="00EE0379" w:rsidRPr="00B86E35">
        <w:rPr>
          <w:rFonts w:ascii="Raleway" w:hAnsi="Raleway" w:cs="Times New Roman"/>
          <w:color w:val="auto"/>
          <w:sz w:val="23"/>
          <w:szCs w:val="23"/>
        </w:rPr>
        <w:t xml:space="preserve"> se uporabi</w:t>
      </w:r>
      <w:r w:rsidRPr="00B86E35">
        <w:rPr>
          <w:rFonts w:ascii="Raleway" w:hAnsi="Raleway" w:cs="Times New Roman"/>
          <w:color w:val="auto"/>
          <w:sz w:val="23"/>
          <w:szCs w:val="23"/>
        </w:rPr>
        <w:t xml:space="preserve"> </w:t>
      </w:r>
      <w:r w:rsidR="00EE0379" w:rsidRPr="00B86E35">
        <w:rPr>
          <w:rFonts w:ascii="Raleway" w:hAnsi="Raleway" w:cs="Times New Roman"/>
          <w:color w:val="auto"/>
          <w:sz w:val="23"/>
          <w:szCs w:val="23"/>
        </w:rPr>
        <w:t xml:space="preserve">omejeni postopek z vzpostavitvijo dinamičnega nabavnega sistema </w:t>
      </w:r>
    </w:p>
    <w:p w14:paraId="3AD0337D" w14:textId="77777777" w:rsidR="00131729" w:rsidRPr="00B86E35" w:rsidRDefault="00131729" w:rsidP="003F6DA0">
      <w:pPr>
        <w:spacing w:after="0"/>
        <w:rPr>
          <w:rFonts w:ascii="Raleway" w:hAnsi="Raleway" w:cs="Times New Roman"/>
          <w:color w:val="auto"/>
          <w:sz w:val="23"/>
          <w:szCs w:val="23"/>
        </w:rPr>
      </w:pPr>
    </w:p>
    <w:p w14:paraId="60541175" w14:textId="77777777" w:rsidR="00131729" w:rsidRPr="00B86E35" w:rsidRDefault="00131729" w:rsidP="003F6DA0">
      <w:pPr>
        <w:spacing w:after="0"/>
        <w:rPr>
          <w:rFonts w:ascii="Raleway" w:hAnsi="Raleway" w:cs="Times New Roman"/>
          <w:color w:val="auto"/>
          <w:sz w:val="23"/>
          <w:szCs w:val="23"/>
        </w:rPr>
      </w:pPr>
    </w:p>
    <w:p w14:paraId="142EA78C" w14:textId="77777777" w:rsidR="00131729" w:rsidRPr="00B86E35" w:rsidRDefault="00131729" w:rsidP="003F6DA0">
      <w:pPr>
        <w:spacing w:after="0"/>
        <w:rPr>
          <w:rFonts w:ascii="Raleway" w:hAnsi="Raleway" w:cs="Times New Roman"/>
          <w:color w:val="auto"/>
          <w:sz w:val="23"/>
          <w:szCs w:val="23"/>
        </w:rPr>
      </w:pPr>
    </w:p>
    <w:p w14:paraId="5CDE6ADE" w14:textId="77777777" w:rsidR="00131729" w:rsidRPr="00B86E35" w:rsidRDefault="00131729" w:rsidP="003F6DA0">
      <w:pPr>
        <w:spacing w:after="0"/>
        <w:rPr>
          <w:rFonts w:ascii="Raleway" w:hAnsi="Raleway" w:cs="Times New Roman"/>
          <w:color w:val="auto"/>
          <w:sz w:val="23"/>
          <w:szCs w:val="23"/>
        </w:rPr>
      </w:pPr>
    </w:p>
    <w:p w14:paraId="5BB6ABA7" w14:textId="77777777" w:rsidR="00131729" w:rsidRPr="00B86E35" w:rsidRDefault="00131729" w:rsidP="003F6DA0">
      <w:pPr>
        <w:spacing w:after="0"/>
        <w:rPr>
          <w:rFonts w:ascii="Raleway" w:hAnsi="Raleway" w:cs="Times New Roman"/>
          <w:color w:val="auto"/>
          <w:sz w:val="23"/>
          <w:szCs w:val="23"/>
        </w:rPr>
      </w:pPr>
    </w:p>
    <w:p w14:paraId="09F379BB" w14:textId="77777777" w:rsidR="00131729" w:rsidRPr="00B86E35" w:rsidRDefault="00131729" w:rsidP="003F6DA0">
      <w:pPr>
        <w:spacing w:after="0"/>
        <w:jc w:val="both"/>
        <w:rPr>
          <w:rFonts w:ascii="Raleway" w:hAnsi="Raleway" w:cs="Times New Roman"/>
          <w:color w:val="auto"/>
          <w:sz w:val="23"/>
          <w:szCs w:val="23"/>
        </w:rPr>
      </w:pPr>
    </w:p>
    <w:tbl>
      <w:tblPr>
        <w:tblW w:w="0" w:type="auto"/>
        <w:tblInd w:w="-106" w:type="dxa"/>
        <w:tblLook w:val="00A0" w:firstRow="1" w:lastRow="0" w:firstColumn="1" w:lastColumn="0" w:noHBand="0" w:noVBand="0"/>
      </w:tblPr>
      <w:tblGrid>
        <w:gridCol w:w="4531"/>
        <w:gridCol w:w="4531"/>
      </w:tblGrid>
      <w:tr w:rsidR="00131729" w:rsidRPr="00B86E35" w14:paraId="58C545C9" w14:textId="77777777">
        <w:trPr>
          <w:cantSplit/>
          <w:trHeight w:val="567"/>
        </w:trPr>
        <w:tc>
          <w:tcPr>
            <w:tcW w:w="4531" w:type="dxa"/>
            <w:vAlign w:val="center"/>
          </w:tcPr>
          <w:p w14:paraId="5C91B441" w14:textId="3D707C07" w:rsidR="00131729" w:rsidRPr="00B86E35" w:rsidRDefault="009E76E9" w:rsidP="003F6DA0">
            <w:pPr>
              <w:spacing w:after="0"/>
              <w:jc w:val="right"/>
              <w:rPr>
                <w:rFonts w:ascii="Raleway" w:hAnsi="Raleway" w:cs="Times New Roman"/>
                <w:b/>
                <w:bCs/>
                <w:color w:val="auto"/>
                <w:sz w:val="23"/>
                <w:szCs w:val="23"/>
              </w:rPr>
            </w:pPr>
            <w:r w:rsidRPr="00B86E35">
              <w:rPr>
                <w:rFonts w:ascii="Raleway" w:hAnsi="Raleway" w:cs="Times New Roman"/>
                <w:b/>
                <w:bCs/>
                <w:color w:val="auto"/>
                <w:sz w:val="23"/>
                <w:szCs w:val="23"/>
              </w:rPr>
              <w:t>NASLOV JAVNEGA NARO</w:t>
            </w:r>
            <w:r w:rsidRPr="00B86E35">
              <w:rPr>
                <w:rFonts w:ascii="Raleway" w:hAnsi="Raleway" w:cs="Calibri"/>
                <w:b/>
                <w:bCs/>
                <w:color w:val="auto"/>
                <w:sz w:val="23"/>
                <w:szCs w:val="23"/>
              </w:rPr>
              <w:t>Č</w:t>
            </w:r>
            <w:r w:rsidRPr="00B86E35">
              <w:rPr>
                <w:rFonts w:ascii="Raleway" w:hAnsi="Raleway" w:cs="Times New Roman"/>
                <w:b/>
                <w:bCs/>
                <w:color w:val="auto"/>
                <w:sz w:val="23"/>
                <w:szCs w:val="23"/>
              </w:rPr>
              <w:t>ILA</w:t>
            </w:r>
          </w:p>
        </w:tc>
        <w:tc>
          <w:tcPr>
            <w:tcW w:w="4531" w:type="dxa"/>
            <w:vAlign w:val="center"/>
          </w:tcPr>
          <w:p w14:paraId="5CBCF9BA" w14:textId="78E7B837" w:rsidR="00131729" w:rsidRPr="00B86E35" w:rsidRDefault="00CB7144" w:rsidP="003F6DA0">
            <w:pPr>
              <w:spacing w:after="0"/>
              <w:jc w:val="both"/>
              <w:rPr>
                <w:rFonts w:ascii="Raleway" w:hAnsi="Raleway" w:cs="Times New Roman"/>
                <w:color w:val="auto"/>
                <w:sz w:val="23"/>
                <w:szCs w:val="23"/>
              </w:rPr>
            </w:pPr>
            <w:r w:rsidRPr="00B86E35">
              <w:rPr>
                <w:rFonts w:ascii="Raleway" w:eastAsia="Times New Roman" w:hAnsi="Raleway" w:cs="Times New Roman"/>
                <w:sz w:val="23"/>
                <w:szCs w:val="23"/>
              </w:rPr>
              <w:t>Promocijsko gradivo in material</w:t>
            </w:r>
          </w:p>
        </w:tc>
      </w:tr>
      <w:tr w:rsidR="00E9347E" w:rsidRPr="00B86E35" w14:paraId="4FD5EAEA" w14:textId="77777777">
        <w:trPr>
          <w:cantSplit/>
          <w:trHeight w:val="567"/>
        </w:trPr>
        <w:tc>
          <w:tcPr>
            <w:tcW w:w="4531" w:type="dxa"/>
            <w:vAlign w:val="center"/>
          </w:tcPr>
          <w:p w14:paraId="23131B78" w14:textId="77777777" w:rsidR="00131729" w:rsidRPr="00B86E35" w:rsidRDefault="00131729" w:rsidP="003F6DA0">
            <w:pPr>
              <w:spacing w:after="0"/>
              <w:jc w:val="right"/>
              <w:rPr>
                <w:rFonts w:ascii="Raleway" w:hAnsi="Raleway" w:cs="Times New Roman"/>
                <w:b/>
                <w:bCs/>
                <w:color w:val="auto"/>
                <w:sz w:val="23"/>
                <w:szCs w:val="23"/>
              </w:rPr>
            </w:pPr>
            <w:r w:rsidRPr="00B86E35">
              <w:rPr>
                <w:rFonts w:ascii="Raleway" w:hAnsi="Raleway" w:cs="Times New Roman"/>
                <w:b/>
                <w:bCs/>
                <w:color w:val="auto"/>
                <w:sz w:val="23"/>
                <w:szCs w:val="23"/>
              </w:rPr>
              <w:t>VRSTA JAVNEGA NARO</w:t>
            </w:r>
            <w:r w:rsidRPr="00B86E35">
              <w:rPr>
                <w:rFonts w:ascii="Raleway" w:hAnsi="Raleway" w:cs="Calibri"/>
                <w:b/>
                <w:bCs/>
                <w:color w:val="auto"/>
                <w:sz w:val="23"/>
                <w:szCs w:val="23"/>
              </w:rPr>
              <w:t>Č</w:t>
            </w:r>
            <w:r w:rsidRPr="00B86E35">
              <w:rPr>
                <w:rFonts w:ascii="Raleway" w:hAnsi="Raleway" w:cs="Times New Roman"/>
                <w:b/>
                <w:bCs/>
                <w:color w:val="auto"/>
                <w:sz w:val="23"/>
                <w:szCs w:val="23"/>
              </w:rPr>
              <w:t>ILA</w:t>
            </w:r>
          </w:p>
        </w:tc>
        <w:tc>
          <w:tcPr>
            <w:tcW w:w="4531" w:type="dxa"/>
            <w:vAlign w:val="center"/>
          </w:tcPr>
          <w:p w14:paraId="2F119034" w14:textId="2E126720" w:rsidR="00131729" w:rsidRPr="00B86E35" w:rsidRDefault="00131729" w:rsidP="003F6DA0">
            <w:pPr>
              <w:spacing w:after="0"/>
              <w:rPr>
                <w:rFonts w:ascii="Raleway" w:hAnsi="Raleway" w:cs="Times New Roman"/>
                <w:color w:val="auto"/>
                <w:sz w:val="23"/>
                <w:szCs w:val="23"/>
              </w:rPr>
            </w:pPr>
            <w:r w:rsidRPr="00B86E35">
              <w:rPr>
                <w:rFonts w:ascii="Raleway" w:hAnsi="Raleway" w:cs="Times New Roman"/>
                <w:color w:val="auto"/>
                <w:sz w:val="23"/>
                <w:szCs w:val="23"/>
              </w:rPr>
              <w:t>Javno naro</w:t>
            </w:r>
            <w:r w:rsidRPr="00B86E35">
              <w:rPr>
                <w:rFonts w:ascii="Raleway" w:hAnsi="Raleway" w:cs="Calibri"/>
                <w:color w:val="auto"/>
                <w:sz w:val="23"/>
                <w:szCs w:val="23"/>
              </w:rPr>
              <w:t>č</w:t>
            </w:r>
            <w:r w:rsidRPr="00B86E35">
              <w:rPr>
                <w:rFonts w:ascii="Raleway" w:hAnsi="Raleway" w:cs="Times New Roman"/>
                <w:color w:val="auto"/>
                <w:sz w:val="23"/>
                <w:szCs w:val="23"/>
              </w:rPr>
              <w:t xml:space="preserve">ilo </w:t>
            </w:r>
            <w:r w:rsidR="00CB7144" w:rsidRPr="00B86E35">
              <w:rPr>
                <w:rFonts w:ascii="Raleway" w:hAnsi="Raleway" w:cs="Times New Roman"/>
                <w:color w:val="auto"/>
                <w:sz w:val="23"/>
                <w:szCs w:val="23"/>
              </w:rPr>
              <w:t>blaga</w:t>
            </w:r>
          </w:p>
        </w:tc>
      </w:tr>
      <w:tr w:rsidR="00E9347E" w:rsidRPr="00B86E35" w14:paraId="56A110B0" w14:textId="77777777">
        <w:trPr>
          <w:cantSplit/>
          <w:trHeight w:val="567"/>
        </w:trPr>
        <w:tc>
          <w:tcPr>
            <w:tcW w:w="4531" w:type="dxa"/>
            <w:vAlign w:val="center"/>
          </w:tcPr>
          <w:p w14:paraId="5CA1EC8C" w14:textId="77777777" w:rsidR="00131729" w:rsidRPr="00B86E35" w:rsidRDefault="00131729" w:rsidP="003F6DA0">
            <w:pPr>
              <w:spacing w:after="0"/>
              <w:jc w:val="right"/>
              <w:rPr>
                <w:rFonts w:ascii="Raleway" w:hAnsi="Raleway" w:cs="Times New Roman"/>
                <w:b/>
                <w:bCs/>
                <w:color w:val="auto"/>
                <w:sz w:val="23"/>
                <w:szCs w:val="23"/>
              </w:rPr>
            </w:pPr>
            <w:r w:rsidRPr="00B86E35">
              <w:rPr>
                <w:rFonts w:ascii="Raleway" w:hAnsi="Raleway" w:cs="Times New Roman"/>
                <w:b/>
                <w:bCs/>
                <w:color w:val="auto"/>
                <w:sz w:val="23"/>
                <w:szCs w:val="23"/>
              </w:rPr>
              <w:t>ŠTEVILKA POSTOPKA</w:t>
            </w:r>
          </w:p>
        </w:tc>
        <w:tc>
          <w:tcPr>
            <w:tcW w:w="4531" w:type="dxa"/>
            <w:vAlign w:val="center"/>
          </w:tcPr>
          <w:p w14:paraId="4AFC9305" w14:textId="1CB3EA03" w:rsidR="00131729" w:rsidRPr="00B86E35" w:rsidRDefault="00967EC8" w:rsidP="00670DEE">
            <w:pPr>
              <w:spacing w:after="0"/>
              <w:rPr>
                <w:rFonts w:ascii="Raleway" w:hAnsi="Raleway" w:cs="Times New Roman"/>
                <w:color w:val="auto"/>
                <w:sz w:val="23"/>
                <w:szCs w:val="23"/>
              </w:rPr>
            </w:pPr>
            <w:r w:rsidRPr="00B86E35">
              <w:rPr>
                <w:rFonts w:ascii="Raleway" w:hAnsi="Raleway" w:cs="Times New Roman"/>
                <w:color w:val="auto"/>
                <w:sz w:val="23"/>
                <w:szCs w:val="23"/>
              </w:rPr>
              <w:t xml:space="preserve">JN </w:t>
            </w:r>
            <w:r w:rsidR="00EE0379" w:rsidRPr="00B86E35">
              <w:rPr>
                <w:rFonts w:ascii="Raleway" w:hAnsi="Raleway" w:cs="Times New Roman"/>
                <w:color w:val="auto"/>
                <w:sz w:val="23"/>
                <w:szCs w:val="23"/>
              </w:rPr>
              <w:t>9</w:t>
            </w:r>
            <w:r w:rsidR="00345031" w:rsidRPr="00B86E35">
              <w:rPr>
                <w:rFonts w:ascii="Raleway" w:hAnsi="Raleway" w:cs="Times New Roman"/>
                <w:color w:val="auto"/>
                <w:sz w:val="23"/>
                <w:szCs w:val="23"/>
              </w:rPr>
              <w:t>/202</w:t>
            </w:r>
            <w:r w:rsidR="00EE0379" w:rsidRPr="00B86E35">
              <w:rPr>
                <w:rFonts w:ascii="Raleway" w:hAnsi="Raleway" w:cs="Times New Roman"/>
                <w:color w:val="auto"/>
                <w:sz w:val="23"/>
                <w:szCs w:val="23"/>
              </w:rPr>
              <w:t>5</w:t>
            </w:r>
          </w:p>
        </w:tc>
      </w:tr>
      <w:tr w:rsidR="00131729" w:rsidRPr="00B86E35" w14:paraId="7C188A58" w14:textId="77777777">
        <w:trPr>
          <w:cantSplit/>
          <w:trHeight w:val="567"/>
        </w:trPr>
        <w:tc>
          <w:tcPr>
            <w:tcW w:w="4531" w:type="dxa"/>
            <w:vAlign w:val="center"/>
          </w:tcPr>
          <w:p w14:paraId="7C0A2306" w14:textId="77777777" w:rsidR="00131729" w:rsidRPr="00B86E35" w:rsidRDefault="00131729" w:rsidP="003F6DA0">
            <w:pPr>
              <w:spacing w:after="0"/>
              <w:jc w:val="right"/>
              <w:rPr>
                <w:rFonts w:ascii="Raleway" w:hAnsi="Raleway" w:cs="Times New Roman"/>
                <w:b/>
                <w:bCs/>
                <w:color w:val="auto"/>
                <w:sz w:val="23"/>
                <w:szCs w:val="23"/>
              </w:rPr>
            </w:pPr>
            <w:r w:rsidRPr="00B86E35">
              <w:rPr>
                <w:rFonts w:ascii="Raleway" w:hAnsi="Raleway" w:cs="Times New Roman"/>
                <w:b/>
                <w:bCs/>
                <w:color w:val="auto"/>
                <w:sz w:val="23"/>
                <w:szCs w:val="23"/>
              </w:rPr>
              <w:t>DATUM</w:t>
            </w:r>
          </w:p>
        </w:tc>
        <w:tc>
          <w:tcPr>
            <w:tcW w:w="4531" w:type="dxa"/>
            <w:vAlign w:val="center"/>
          </w:tcPr>
          <w:p w14:paraId="2BEE9D62" w14:textId="67E49845" w:rsidR="00131729" w:rsidRPr="00B86E35" w:rsidRDefault="006A5FCD" w:rsidP="00C40A21">
            <w:pPr>
              <w:spacing w:after="0"/>
              <w:rPr>
                <w:rFonts w:ascii="Raleway" w:hAnsi="Raleway" w:cs="Times New Roman"/>
                <w:color w:val="auto"/>
                <w:sz w:val="23"/>
                <w:szCs w:val="23"/>
              </w:rPr>
            </w:pPr>
            <w:r>
              <w:rPr>
                <w:rFonts w:ascii="Raleway" w:hAnsi="Raleway" w:cs="Times New Roman"/>
                <w:color w:val="auto"/>
                <w:sz w:val="23"/>
                <w:szCs w:val="23"/>
              </w:rPr>
              <w:t>14</w:t>
            </w:r>
            <w:r w:rsidR="00EE0379" w:rsidRPr="00B86E35">
              <w:rPr>
                <w:rFonts w:ascii="Raleway" w:hAnsi="Raleway" w:cs="Times New Roman"/>
                <w:color w:val="auto"/>
                <w:sz w:val="23"/>
                <w:szCs w:val="23"/>
              </w:rPr>
              <w:t xml:space="preserve">. </w:t>
            </w:r>
            <w:r>
              <w:rPr>
                <w:rFonts w:ascii="Raleway" w:hAnsi="Raleway" w:cs="Times New Roman"/>
                <w:color w:val="auto"/>
                <w:sz w:val="23"/>
                <w:szCs w:val="23"/>
              </w:rPr>
              <w:t>11</w:t>
            </w:r>
            <w:r w:rsidR="00E67784" w:rsidRPr="00B86E35">
              <w:rPr>
                <w:rFonts w:ascii="Raleway" w:hAnsi="Raleway" w:cs="Times New Roman"/>
                <w:color w:val="auto"/>
                <w:sz w:val="23"/>
                <w:szCs w:val="23"/>
              </w:rPr>
              <w:t>.</w:t>
            </w:r>
            <w:r w:rsidR="00670DEE" w:rsidRPr="00B86E35">
              <w:rPr>
                <w:rFonts w:ascii="Raleway" w:hAnsi="Raleway" w:cs="Times New Roman"/>
                <w:color w:val="auto"/>
                <w:sz w:val="23"/>
                <w:szCs w:val="23"/>
              </w:rPr>
              <w:t> </w:t>
            </w:r>
            <w:r w:rsidR="00345031" w:rsidRPr="00B86E35">
              <w:rPr>
                <w:rFonts w:ascii="Raleway" w:hAnsi="Raleway" w:cs="Times New Roman"/>
                <w:color w:val="auto"/>
                <w:sz w:val="23"/>
                <w:szCs w:val="23"/>
              </w:rPr>
              <w:t>202</w:t>
            </w:r>
            <w:r w:rsidR="00EE0379" w:rsidRPr="00B86E35">
              <w:rPr>
                <w:rFonts w:ascii="Raleway" w:hAnsi="Raleway" w:cs="Times New Roman"/>
                <w:color w:val="auto"/>
                <w:sz w:val="23"/>
                <w:szCs w:val="23"/>
              </w:rPr>
              <w:t>5</w:t>
            </w:r>
          </w:p>
        </w:tc>
      </w:tr>
    </w:tbl>
    <w:p w14:paraId="285CD57B" w14:textId="6FC56DB9" w:rsidR="00131729" w:rsidRPr="00B86E35" w:rsidRDefault="00131729" w:rsidP="001A54DC">
      <w:pPr>
        <w:spacing w:after="0"/>
        <w:rPr>
          <w:rFonts w:ascii="Times New Roman" w:hAnsi="Times New Roman" w:cs="Times New Roman"/>
          <w:color w:val="auto"/>
          <w:sz w:val="23"/>
          <w:szCs w:val="23"/>
        </w:rPr>
        <w:sectPr w:rsidR="00131729" w:rsidRPr="00B86E35" w:rsidSect="00D74033">
          <w:footerReference w:type="default" r:id="rId8"/>
          <w:pgSz w:w="11906" w:h="16838"/>
          <w:pgMar w:top="1418" w:right="1418" w:bottom="1418" w:left="1418" w:header="567" w:footer="567" w:gutter="0"/>
          <w:cols w:space="708"/>
          <w:titlePg/>
          <w:docGrid w:linePitch="360"/>
        </w:sectPr>
      </w:pPr>
    </w:p>
    <w:p w14:paraId="3DB953F4" w14:textId="2F420B37" w:rsidR="00131729" w:rsidRPr="00B86E35" w:rsidRDefault="00131729" w:rsidP="003F6DA0">
      <w:pPr>
        <w:spacing w:after="0"/>
        <w:rPr>
          <w:rFonts w:ascii="Raleway" w:hAnsi="Raleway" w:cs="Times New Roman"/>
          <w:color w:val="auto"/>
          <w:sz w:val="23"/>
          <w:szCs w:val="23"/>
        </w:rPr>
      </w:pPr>
    </w:p>
    <w:p w14:paraId="09D69FA5" w14:textId="50AC7EEA" w:rsidR="00131729" w:rsidRPr="00B86E35" w:rsidRDefault="00131729" w:rsidP="003E6BF5">
      <w:pPr>
        <w:pStyle w:val="Naslov1"/>
        <w:framePr w:wrap="auto"/>
      </w:pPr>
      <w:bookmarkStart w:id="1" w:name="_Toc45266345"/>
      <w:r w:rsidRPr="00B86E35">
        <w:t xml:space="preserve">POVABILO ZAINTERESIRANIM </w:t>
      </w:r>
      <w:r w:rsidR="00203422">
        <w:t>KANDIDATOM</w:t>
      </w:r>
      <w:r w:rsidRPr="00B86E35">
        <w:t xml:space="preserve"> K SODELOVANJU</w:t>
      </w:r>
      <w:bookmarkEnd w:id="1"/>
      <w:r w:rsidRPr="00B86E35">
        <w:t xml:space="preserve"> </w:t>
      </w:r>
    </w:p>
    <w:p w14:paraId="39F99BF5" w14:textId="77777777" w:rsidR="00397FF9" w:rsidRPr="00B86E35" w:rsidRDefault="00397FF9" w:rsidP="00397FF9">
      <w:pPr>
        <w:spacing w:after="0" w:line="240" w:lineRule="auto"/>
        <w:jc w:val="both"/>
        <w:rPr>
          <w:rFonts w:ascii="Raleway" w:hAnsi="Raleway" w:cs="Times New Roman"/>
          <w:color w:val="auto"/>
          <w:sz w:val="23"/>
          <w:szCs w:val="23"/>
        </w:rPr>
      </w:pPr>
    </w:p>
    <w:p w14:paraId="56A891DB" w14:textId="02530A42" w:rsidR="00131729" w:rsidRPr="00B86E35" w:rsidRDefault="00131729" w:rsidP="00397FF9">
      <w:pPr>
        <w:spacing w:after="0" w:line="240" w:lineRule="auto"/>
        <w:jc w:val="both"/>
        <w:rPr>
          <w:rFonts w:ascii="Raleway" w:hAnsi="Raleway" w:cs="Times New Roman"/>
          <w:color w:val="auto"/>
          <w:kern w:val="3"/>
          <w:sz w:val="23"/>
          <w:szCs w:val="23"/>
          <w:lang w:eastAsia="zh-CN"/>
        </w:rPr>
      </w:pPr>
      <w:r w:rsidRPr="00B86E35">
        <w:rPr>
          <w:rFonts w:ascii="Raleway" w:hAnsi="Raleway" w:cs="Times New Roman"/>
          <w:color w:val="auto"/>
          <w:sz w:val="23"/>
          <w:szCs w:val="23"/>
        </w:rPr>
        <w:t>Naročnik</w:t>
      </w:r>
      <w:r w:rsidR="00EC7B62" w:rsidRPr="00B86E35">
        <w:rPr>
          <w:rFonts w:ascii="Raleway" w:hAnsi="Raleway" w:cs="Times New Roman"/>
          <w:color w:val="auto"/>
          <w:sz w:val="23"/>
          <w:szCs w:val="23"/>
        </w:rPr>
        <w:t xml:space="preserve"> </w:t>
      </w:r>
      <w:r w:rsidR="00967EC8" w:rsidRPr="00B86E35">
        <w:rPr>
          <w:rFonts w:ascii="Raleway" w:hAnsi="Raleway" w:cs="Times New Roman"/>
          <w:color w:val="auto"/>
          <w:sz w:val="23"/>
          <w:szCs w:val="23"/>
        </w:rPr>
        <w:t>Š</w:t>
      </w:r>
      <w:r w:rsidR="00356496" w:rsidRPr="00B86E35">
        <w:rPr>
          <w:rFonts w:ascii="Raleway" w:hAnsi="Raleway" w:cs="Times New Roman"/>
          <w:color w:val="auto"/>
          <w:sz w:val="23"/>
          <w:szCs w:val="23"/>
        </w:rPr>
        <w:t>tudentski dom Ljubljana</w:t>
      </w:r>
      <w:r w:rsidR="00967EC8" w:rsidRPr="00B86E35">
        <w:rPr>
          <w:rFonts w:ascii="Raleway" w:hAnsi="Raleway" w:cs="Times New Roman"/>
          <w:color w:val="auto"/>
          <w:sz w:val="23"/>
          <w:szCs w:val="23"/>
        </w:rPr>
        <w:t xml:space="preserve">, </w:t>
      </w:r>
      <w:proofErr w:type="spellStart"/>
      <w:r w:rsidR="00967EC8" w:rsidRPr="00B86E35">
        <w:rPr>
          <w:rFonts w:ascii="Raleway" w:hAnsi="Raleway" w:cs="Times New Roman"/>
          <w:color w:val="auto"/>
          <w:sz w:val="23"/>
          <w:szCs w:val="23"/>
        </w:rPr>
        <w:t>Svetčeva</w:t>
      </w:r>
      <w:proofErr w:type="spellEnd"/>
      <w:r w:rsidR="00967EC8" w:rsidRPr="00B86E35">
        <w:rPr>
          <w:rFonts w:ascii="Raleway" w:hAnsi="Raleway" w:cs="Times New Roman"/>
          <w:color w:val="auto"/>
          <w:sz w:val="23"/>
          <w:szCs w:val="23"/>
        </w:rPr>
        <w:t xml:space="preserve"> ulica 9, 1000 Ljubljana </w:t>
      </w:r>
      <w:r w:rsidRPr="00B86E35">
        <w:rPr>
          <w:rFonts w:ascii="Raleway" w:hAnsi="Raleway" w:cs="Times New Roman"/>
          <w:color w:val="auto"/>
          <w:sz w:val="23"/>
          <w:szCs w:val="23"/>
        </w:rPr>
        <w:t xml:space="preserve">vse zainteresirane </w:t>
      </w:r>
      <w:r w:rsidR="00203422">
        <w:rPr>
          <w:rFonts w:ascii="Raleway" w:hAnsi="Raleway" w:cs="Times New Roman"/>
          <w:color w:val="auto"/>
          <w:sz w:val="23"/>
          <w:szCs w:val="23"/>
        </w:rPr>
        <w:t>kandidate</w:t>
      </w:r>
      <w:r w:rsidRPr="00B86E35">
        <w:rPr>
          <w:rFonts w:ascii="Raleway" w:hAnsi="Raleway" w:cs="Times New Roman"/>
          <w:color w:val="auto"/>
          <w:sz w:val="23"/>
          <w:szCs w:val="23"/>
        </w:rPr>
        <w:t xml:space="preserve"> obveš</w:t>
      </w:r>
      <w:r w:rsidR="00176F86" w:rsidRPr="00B86E35">
        <w:rPr>
          <w:rFonts w:ascii="Raleway" w:hAnsi="Raleway" w:cs="Times New Roman"/>
          <w:color w:val="auto"/>
          <w:sz w:val="23"/>
          <w:szCs w:val="23"/>
        </w:rPr>
        <w:t xml:space="preserve">ča, da razpisuje javno naročilo </w:t>
      </w:r>
      <w:r w:rsidRPr="00B86E35">
        <w:rPr>
          <w:rFonts w:ascii="Raleway" w:hAnsi="Raleway" w:cs="Times New Roman"/>
          <w:color w:val="auto"/>
          <w:sz w:val="23"/>
          <w:szCs w:val="23"/>
        </w:rPr>
        <w:t>»</w:t>
      </w:r>
      <w:r w:rsidR="00877C82" w:rsidRPr="00B86E35">
        <w:rPr>
          <w:rFonts w:ascii="Raleway" w:eastAsia="Times New Roman" w:hAnsi="Raleway" w:cs="Times New Roman"/>
          <w:sz w:val="23"/>
          <w:szCs w:val="23"/>
        </w:rPr>
        <w:t>Promocijsko gradivo in material</w:t>
      </w:r>
      <w:r w:rsidRPr="00B86E35">
        <w:rPr>
          <w:rFonts w:ascii="Raleway" w:hAnsi="Raleway" w:cs="Times New Roman"/>
          <w:color w:val="auto"/>
          <w:sz w:val="23"/>
          <w:szCs w:val="23"/>
        </w:rPr>
        <w:t>«, ki je</w:t>
      </w:r>
      <w:r w:rsidR="00967EC8" w:rsidRPr="00B86E35">
        <w:rPr>
          <w:rFonts w:ascii="Raleway" w:hAnsi="Raleway" w:cs="Times New Roman"/>
          <w:color w:val="auto"/>
          <w:sz w:val="23"/>
          <w:szCs w:val="23"/>
        </w:rPr>
        <w:t xml:space="preserve"> javno naročilo </w:t>
      </w:r>
      <w:r w:rsidR="00877C82" w:rsidRPr="00B86E35">
        <w:rPr>
          <w:rFonts w:ascii="Raleway" w:hAnsi="Raleway" w:cs="Times New Roman"/>
          <w:color w:val="auto"/>
          <w:sz w:val="23"/>
          <w:szCs w:val="23"/>
        </w:rPr>
        <w:t>blaga</w:t>
      </w:r>
      <w:r w:rsidR="00967EC8" w:rsidRPr="00B86E35">
        <w:rPr>
          <w:rFonts w:ascii="Raleway" w:hAnsi="Raleway" w:cs="Times New Roman"/>
          <w:color w:val="auto"/>
          <w:sz w:val="23"/>
          <w:szCs w:val="23"/>
        </w:rPr>
        <w:t>.</w:t>
      </w:r>
      <w:r w:rsidR="00EC7B62" w:rsidRPr="00B86E35">
        <w:rPr>
          <w:rFonts w:ascii="Raleway" w:hAnsi="Raleway" w:cs="Times New Roman"/>
          <w:color w:val="auto"/>
          <w:kern w:val="3"/>
          <w:sz w:val="23"/>
          <w:szCs w:val="23"/>
          <w:lang w:eastAsia="zh-CN"/>
        </w:rPr>
        <w:t xml:space="preserve"> </w:t>
      </w:r>
      <w:r w:rsidR="00270261" w:rsidRPr="00B86E35">
        <w:rPr>
          <w:rFonts w:ascii="Raleway" w:hAnsi="Raleway" w:cs="Times New Roman"/>
          <w:color w:val="auto"/>
          <w:kern w:val="3"/>
          <w:sz w:val="23"/>
          <w:szCs w:val="23"/>
          <w:lang w:eastAsia="zh-CN"/>
        </w:rPr>
        <w:t>Naročnik vabi vse z</w:t>
      </w:r>
      <w:r w:rsidRPr="00B86E35">
        <w:rPr>
          <w:rFonts w:ascii="Raleway" w:hAnsi="Raleway" w:cs="Times New Roman"/>
          <w:color w:val="auto"/>
          <w:kern w:val="3"/>
          <w:sz w:val="23"/>
          <w:szCs w:val="23"/>
          <w:lang w:eastAsia="zh-CN"/>
        </w:rPr>
        <w:t>ainteresiran</w:t>
      </w:r>
      <w:r w:rsidR="00270261" w:rsidRPr="00B86E35">
        <w:rPr>
          <w:rFonts w:ascii="Raleway" w:hAnsi="Raleway" w:cs="Times New Roman"/>
          <w:color w:val="auto"/>
          <w:kern w:val="3"/>
          <w:sz w:val="23"/>
          <w:szCs w:val="23"/>
          <w:lang w:eastAsia="zh-CN"/>
        </w:rPr>
        <w:t>e</w:t>
      </w:r>
      <w:r w:rsidRPr="00B86E35">
        <w:rPr>
          <w:rFonts w:ascii="Raleway" w:hAnsi="Raleway" w:cs="Times New Roman"/>
          <w:color w:val="auto"/>
          <w:kern w:val="3"/>
          <w:sz w:val="23"/>
          <w:szCs w:val="23"/>
          <w:lang w:eastAsia="zh-CN"/>
        </w:rPr>
        <w:t xml:space="preserve"> </w:t>
      </w:r>
      <w:r w:rsidR="00203422">
        <w:rPr>
          <w:rFonts w:ascii="Raleway" w:hAnsi="Raleway" w:cs="Times New Roman"/>
          <w:color w:val="auto"/>
          <w:kern w:val="3"/>
          <w:sz w:val="23"/>
          <w:szCs w:val="23"/>
          <w:lang w:eastAsia="zh-CN"/>
        </w:rPr>
        <w:t>kandidate</w:t>
      </w:r>
      <w:r w:rsidRPr="00B86E35">
        <w:rPr>
          <w:rFonts w:ascii="Raleway" w:hAnsi="Raleway" w:cs="Times New Roman"/>
          <w:color w:val="auto"/>
          <w:kern w:val="3"/>
          <w:sz w:val="23"/>
          <w:szCs w:val="23"/>
          <w:lang w:eastAsia="zh-CN"/>
        </w:rPr>
        <w:t xml:space="preserve">, </w:t>
      </w:r>
      <w:r w:rsidR="00270261" w:rsidRPr="00B86E35">
        <w:rPr>
          <w:rFonts w:ascii="Raleway" w:hAnsi="Raleway" w:cs="Times New Roman"/>
          <w:color w:val="auto"/>
          <w:kern w:val="3"/>
          <w:sz w:val="23"/>
          <w:szCs w:val="23"/>
          <w:lang w:eastAsia="zh-CN"/>
        </w:rPr>
        <w:t>da predložijo prijavo, skladno z navodili in zahtevami iz razpisne dokumentacije</w:t>
      </w:r>
      <w:r w:rsidRPr="00B86E35">
        <w:rPr>
          <w:rFonts w:ascii="Raleway" w:hAnsi="Raleway" w:cs="Times New Roman"/>
          <w:color w:val="auto"/>
          <w:kern w:val="3"/>
          <w:sz w:val="23"/>
          <w:szCs w:val="23"/>
          <w:lang w:eastAsia="zh-CN"/>
        </w:rPr>
        <w:t>.</w:t>
      </w:r>
    </w:p>
    <w:p w14:paraId="6F340A72" w14:textId="77777777" w:rsidR="00131729" w:rsidRPr="00B86E35" w:rsidRDefault="00131729" w:rsidP="003F6DA0">
      <w:pPr>
        <w:spacing w:after="0"/>
        <w:jc w:val="both"/>
        <w:rPr>
          <w:rFonts w:ascii="Raleway" w:hAnsi="Raleway" w:cs="Times New Roman"/>
          <w:color w:val="auto"/>
          <w:kern w:val="3"/>
          <w:sz w:val="23"/>
          <w:szCs w:val="23"/>
          <w:lang w:eastAsia="zh-CN"/>
        </w:rPr>
      </w:pPr>
    </w:p>
    <w:p w14:paraId="2A3C034E" w14:textId="77777777" w:rsidR="00574025" w:rsidRPr="00B86E35" w:rsidRDefault="00574025" w:rsidP="003F6DA0">
      <w:pPr>
        <w:spacing w:after="0"/>
        <w:jc w:val="both"/>
        <w:rPr>
          <w:rFonts w:ascii="Raleway" w:hAnsi="Raleway" w:cs="Times New Roman"/>
          <w:color w:val="auto"/>
          <w:sz w:val="23"/>
          <w:szCs w:val="23"/>
          <w:lang w:eastAsia="zh-CN"/>
        </w:rPr>
      </w:pPr>
    </w:p>
    <w:p w14:paraId="152C392C" w14:textId="488E5412" w:rsidR="000E2000" w:rsidRPr="00B86E35" w:rsidRDefault="000E2000" w:rsidP="003E6BF5">
      <w:pPr>
        <w:pStyle w:val="Naslov1"/>
        <w:framePr w:wrap="auto"/>
      </w:pPr>
      <w:bookmarkStart w:id="2" w:name="_Toc45266347"/>
      <w:r w:rsidRPr="00B86E35">
        <w:t>POSTOPEK ODDAJE JAVNEGA NAROČILA</w:t>
      </w:r>
      <w:bookmarkEnd w:id="2"/>
      <w:r w:rsidR="0004589B" w:rsidRPr="00B86E35">
        <w:t xml:space="preserve"> </w:t>
      </w:r>
    </w:p>
    <w:p w14:paraId="1E9D1B9E" w14:textId="77777777" w:rsidR="007B09B1" w:rsidRPr="00B86E35" w:rsidRDefault="007B09B1" w:rsidP="005564FF">
      <w:pPr>
        <w:spacing w:after="0" w:line="240" w:lineRule="auto"/>
        <w:jc w:val="both"/>
        <w:rPr>
          <w:rFonts w:ascii="Raleway" w:hAnsi="Raleway" w:cs="Times New Roman"/>
          <w:color w:val="auto"/>
          <w:sz w:val="23"/>
          <w:szCs w:val="23"/>
          <w:lang w:eastAsia="zh-CN"/>
        </w:rPr>
      </w:pPr>
    </w:p>
    <w:p w14:paraId="32155DF2" w14:textId="77777777" w:rsidR="00270261" w:rsidRPr="00B86E35" w:rsidRDefault="00270261" w:rsidP="00270261">
      <w:pPr>
        <w:spacing w:after="0" w:line="240" w:lineRule="auto"/>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 xml:space="preserve">Za oddajo predmetnega naročila se v skladu z 41. členom Zakona o javnem naročanju (Uradni list RS, št. 91/15 s spremembami; v nadaljevanju ZJN-3) izvede </w:t>
      </w:r>
      <w:r w:rsidRPr="00934C26">
        <w:rPr>
          <w:rFonts w:ascii="Raleway" w:hAnsi="Raleway" w:cs="Times New Roman"/>
          <w:b/>
          <w:bCs/>
          <w:color w:val="auto"/>
          <w:sz w:val="23"/>
          <w:szCs w:val="23"/>
          <w:lang w:eastAsia="zh-CN"/>
        </w:rPr>
        <w:t>omejeni postopek z vzpostavitvijo dinamičnega nabavnega sistema</w:t>
      </w:r>
      <w:r w:rsidRPr="00B86E35">
        <w:rPr>
          <w:rFonts w:ascii="Raleway" w:hAnsi="Raleway" w:cs="Times New Roman"/>
          <w:color w:val="auto"/>
          <w:sz w:val="23"/>
          <w:szCs w:val="23"/>
          <w:lang w:eastAsia="zh-CN"/>
        </w:rPr>
        <w:t xml:space="preserve"> na podlagi 49. člena ZJN-3.</w:t>
      </w:r>
    </w:p>
    <w:p w14:paraId="78C1D897" w14:textId="77777777" w:rsidR="00270261" w:rsidRPr="00B86E35" w:rsidRDefault="00270261" w:rsidP="00270261">
      <w:pPr>
        <w:spacing w:after="0" w:line="240" w:lineRule="auto"/>
        <w:jc w:val="both"/>
        <w:rPr>
          <w:rFonts w:ascii="Raleway" w:hAnsi="Raleway" w:cs="Times New Roman"/>
          <w:color w:val="auto"/>
          <w:sz w:val="23"/>
          <w:szCs w:val="23"/>
          <w:lang w:eastAsia="zh-CN"/>
        </w:rPr>
      </w:pPr>
    </w:p>
    <w:p w14:paraId="3F9F043A" w14:textId="77777777" w:rsidR="00270261" w:rsidRPr="00B86E35" w:rsidRDefault="00270261" w:rsidP="00270261">
      <w:pPr>
        <w:spacing w:after="0" w:line="240" w:lineRule="auto"/>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 xml:space="preserve">Dinamični nabavni sistem (v nadaljevanju: DNS) je popolnoma elektronski način naročanja, ki je med celotnim obdobjem veljavnosti na voljo gospodarskim subjektom, ki izpolnjujejo pogoje za sodelovanje. DNS poteka po pravilih omejenega postopka, razen pravil glede dolžine roka za prejem prijav za sodelovanje in roka za prejem ponudb ter drugih pravil, kot so opredeljena v 49. členu ZJN-3. </w:t>
      </w:r>
    </w:p>
    <w:p w14:paraId="52720A26" w14:textId="77777777" w:rsidR="00270261" w:rsidRPr="00B86E35" w:rsidRDefault="00270261" w:rsidP="00270261">
      <w:pPr>
        <w:spacing w:after="0" w:line="240" w:lineRule="auto"/>
        <w:jc w:val="both"/>
        <w:rPr>
          <w:rFonts w:ascii="Raleway" w:hAnsi="Raleway" w:cs="Times New Roman"/>
          <w:color w:val="auto"/>
          <w:sz w:val="23"/>
          <w:szCs w:val="23"/>
          <w:lang w:eastAsia="zh-CN"/>
        </w:rPr>
      </w:pPr>
    </w:p>
    <w:p w14:paraId="7FBF9C40" w14:textId="7BFC2EEA" w:rsidR="005564FF" w:rsidRPr="00B86E35" w:rsidRDefault="00270261" w:rsidP="00270261">
      <w:pPr>
        <w:spacing w:after="0" w:line="240" w:lineRule="auto"/>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DNS poteka v dveh ločenih stopnjah oz. fazah – prejem prijav za sodelovanje in uvrstitev kandidatov v katalog ponudnikov (prva faza) ter izvajanje posameznih povpraševanj in prejem ponudb (druga faza). V prvi fazi kandidati prijavi za sodelovanje priložijo informacije za ugotavljanje sposobnosti, ki jih zahteva naročnik. V drugi fazi, ki poteka večkrat, pa lahko ponudbe kasneje oddajajo le kandidati, ki jih je na podlagi ocene v prijavi predloženih informacij naročnik uvrstil v katalog ponudnikov (pri tem se kandidati lahko v vzpostavljen katalog ponudnikov uvrstijo tudi kasneje, na podlagi kasneje predloženih prijav) in so bili povabljeni k oddaji ponudbe. Dostop do oziroma uvrstitev kandidatov v katalog ponudnikov ne pomeni oddaje posameznega javnega naročila.</w:t>
      </w:r>
    </w:p>
    <w:p w14:paraId="05221075" w14:textId="77777777" w:rsidR="00270261" w:rsidRPr="00B86E35" w:rsidRDefault="00270261" w:rsidP="00270261">
      <w:pPr>
        <w:spacing w:after="0" w:line="240" w:lineRule="auto"/>
        <w:jc w:val="both"/>
        <w:rPr>
          <w:rFonts w:ascii="Raleway" w:hAnsi="Raleway" w:cs="Times New Roman"/>
          <w:color w:val="auto"/>
          <w:sz w:val="23"/>
          <w:szCs w:val="23"/>
          <w:lang w:eastAsia="zh-CN"/>
        </w:rPr>
      </w:pPr>
    </w:p>
    <w:p w14:paraId="35DA16F1" w14:textId="77777777" w:rsidR="00270261" w:rsidRPr="00B86E35" w:rsidRDefault="00270261" w:rsidP="00270261">
      <w:pPr>
        <w:spacing w:after="0" w:line="240" w:lineRule="auto"/>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 xml:space="preserve">Kandidat lahko odda prijavo za katero koli kategorijo. Kandidat v obrazcu »Enotni evropski dokument v zvezi z oddajo javnega naročila – ESPD« (v nadaljevanju: ESPD) navede, za katero kategorijo se prijavlja. </w:t>
      </w:r>
    </w:p>
    <w:p w14:paraId="0AAEE8A8" w14:textId="77777777" w:rsidR="00270261" w:rsidRPr="00B86E35" w:rsidRDefault="00270261" w:rsidP="00270261">
      <w:pPr>
        <w:spacing w:after="0" w:line="240" w:lineRule="auto"/>
        <w:jc w:val="both"/>
        <w:rPr>
          <w:rFonts w:ascii="Raleway" w:hAnsi="Raleway" w:cs="Times New Roman"/>
          <w:color w:val="auto"/>
          <w:sz w:val="23"/>
          <w:szCs w:val="23"/>
          <w:lang w:eastAsia="zh-CN"/>
        </w:rPr>
      </w:pPr>
    </w:p>
    <w:p w14:paraId="732024FC" w14:textId="7486A171" w:rsidR="00270261" w:rsidRPr="00B86E35" w:rsidRDefault="00270261" w:rsidP="00270261">
      <w:pPr>
        <w:spacing w:after="0" w:line="240" w:lineRule="auto"/>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 xml:space="preserve">Za vsako od kategorij se zahteva neobstoj vseh razlogov za izključitev, ki so navedeni v točki </w:t>
      </w:r>
      <w:r w:rsidR="00203422" w:rsidRPr="00203422">
        <w:rPr>
          <w:rFonts w:ascii="Raleway" w:hAnsi="Raleway" w:cs="Times New Roman"/>
          <w:color w:val="auto"/>
          <w:sz w:val="23"/>
          <w:szCs w:val="23"/>
          <w:shd w:val="clear" w:color="auto" w:fill="FFFFFF" w:themeFill="background1"/>
          <w:lang w:eastAsia="zh-CN"/>
        </w:rPr>
        <w:t>10.</w:t>
      </w:r>
      <w:r w:rsidRPr="00203422">
        <w:rPr>
          <w:rFonts w:ascii="Raleway" w:hAnsi="Raleway" w:cs="Times New Roman"/>
          <w:color w:val="auto"/>
          <w:sz w:val="23"/>
          <w:szCs w:val="23"/>
          <w:shd w:val="clear" w:color="auto" w:fill="FFFFFF" w:themeFill="background1"/>
          <w:lang w:eastAsia="zh-CN"/>
        </w:rPr>
        <w:t>1.</w:t>
      </w:r>
      <w:r w:rsidRPr="00203422">
        <w:rPr>
          <w:rFonts w:ascii="Raleway" w:hAnsi="Raleway" w:cs="Times New Roman"/>
          <w:color w:val="auto"/>
          <w:sz w:val="23"/>
          <w:szCs w:val="23"/>
          <w:lang w:eastAsia="zh-CN"/>
        </w:rPr>
        <w:t xml:space="preserve"> </w:t>
      </w:r>
      <w:r w:rsidRPr="00B86E35">
        <w:rPr>
          <w:rFonts w:ascii="Raleway" w:hAnsi="Raleway" w:cs="Times New Roman"/>
          <w:color w:val="auto"/>
          <w:sz w:val="23"/>
          <w:szCs w:val="23"/>
          <w:lang w:eastAsia="zh-CN"/>
        </w:rPr>
        <w:t xml:space="preserve">Ostale zahteve naročnika (pogoji za sodelovanje in zahteve, določene v drugih delih navodil kandidatom za pripravo prijave) morajo kandidati izpolnjevati, kot so zapisane za posamezno kategorijo. </w:t>
      </w:r>
    </w:p>
    <w:p w14:paraId="3337BAFA" w14:textId="77777777" w:rsidR="00270261" w:rsidRPr="00B86E35" w:rsidRDefault="00270261" w:rsidP="00270261">
      <w:pPr>
        <w:spacing w:after="0" w:line="240" w:lineRule="auto"/>
        <w:jc w:val="both"/>
        <w:rPr>
          <w:rFonts w:ascii="Raleway" w:hAnsi="Raleway" w:cs="Times New Roman"/>
          <w:color w:val="auto"/>
          <w:sz w:val="23"/>
          <w:szCs w:val="23"/>
          <w:lang w:eastAsia="zh-CN"/>
        </w:rPr>
      </w:pPr>
    </w:p>
    <w:p w14:paraId="7C0CE428" w14:textId="2C0CA3C0" w:rsidR="00270261" w:rsidRPr="00B86E35" w:rsidRDefault="00270261" w:rsidP="00270261">
      <w:pPr>
        <w:spacing w:after="0" w:line="240" w:lineRule="auto"/>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 xml:space="preserve">Naročnik bo na podlagi pogojev, določenih v razpisni dokumentaciji, izbral kandidate, ki jih bo uvrstil v katalog ponudnikov. </w:t>
      </w:r>
    </w:p>
    <w:p w14:paraId="1599BC7C" w14:textId="77777777" w:rsidR="00270261" w:rsidRPr="00B86E35" w:rsidRDefault="00270261" w:rsidP="00270261">
      <w:pPr>
        <w:spacing w:after="0" w:line="240" w:lineRule="auto"/>
        <w:jc w:val="both"/>
        <w:rPr>
          <w:rFonts w:ascii="Raleway" w:hAnsi="Raleway" w:cs="Times New Roman"/>
          <w:color w:val="auto"/>
          <w:sz w:val="23"/>
          <w:szCs w:val="23"/>
          <w:lang w:eastAsia="zh-CN"/>
        </w:rPr>
      </w:pPr>
    </w:p>
    <w:p w14:paraId="45E08E87" w14:textId="451BEC90" w:rsidR="00270261" w:rsidRPr="00B86E35" w:rsidRDefault="00270261" w:rsidP="00270261">
      <w:pPr>
        <w:spacing w:after="0" w:line="240" w:lineRule="auto"/>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 xml:space="preserve">Naročnik bo vse kandidate, ki bodo dobili dostop do DNS za kategorijo, ki ustreza posameznemu javnemu naročilu (uvrstitev v katalog ponudnikov), v skladu z 62. členom ZJN-3 povabil k predložitvi ponudb za vsako posamezno javno naročilo v okviru DNS. </w:t>
      </w:r>
    </w:p>
    <w:p w14:paraId="52C8B4B2" w14:textId="77777777" w:rsidR="00270261" w:rsidRPr="00B86E35" w:rsidRDefault="00270261" w:rsidP="00270261">
      <w:pPr>
        <w:spacing w:after="0" w:line="240" w:lineRule="auto"/>
        <w:jc w:val="both"/>
        <w:rPr>
          <w:rFonts w:ascii="Raleway" w:hAnsi="Raleway" w:cs="Times New Roman"/>
          <w:color w:val="auto"/>
          <w:sz w:val="23"/>
          <w:szCs w:val="23"/>
          <w:lang w:eastAsia="zh-CN"/>
        </w:rPr>
      </w:pPr>
    </w:p>
    <w:p w14:paraId="0DD22121" w14:textId="78C900D4" w:rsidR="00270261" w:rsidRPr="00B86E35" w:rsidRDefault="00270261" w:rsidP="00270261">
      <w:pPr>
        <w:spacing w:after="0" w:line="240" w:lineRule="auto"/>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 xml:space="preserve">Naročnik bo nato na podlagi meril, določenih v tej razpisni dokumentaciji in v obvestilu o javnem naročilu, v drugi fazi izbiral ponudnika, s katerim bo sklenil pogodbo za posamezno javno naročilo. V drugi fazi pri posameznih povpraševanjih bo naročnik </w:t>
      </w:r>
      <w:r w:rsidRPr="00B86E35">
        <w:rPr>
          <w:rFonts w:ascii="Raleway" w:hAnsi="Raleway" w:cs="Times New Roman"/>
          <w:color w:val="auto"/>
          <w:sz w:val="23"/>
          <w:szCs w:val="23"/>
          <w:lang w:eastAsia="zh-CN"/>
        </w:rPr>
        <w:lastRenderedPageBreak/>
        <w:t>podrobneje in natančneje definiral predmet naročila, dejanske vrste in količine ter merila.</w:t>
      </w:r>
    </w:p>
    <w:p w14:paraId="239016DD" w14:textId="77777777" w:rsidR="00270261" w:rsidRPr="00B86E35" w:rsidRDefault="00270261" w:rsidP="00270261">
      <w:pPr>
        <w:spacing w:after="0" w:line="240" w:lineRule="auto"/>
        <w:jc w:val="both"/>
        <w:rPr>
          <w:rFonts w:ascii="Raleway" w:hAnsi="Raleway" w:cs="Times New Roman"/>
          <w:color w:val="auto"/>
          <w:sz w:val="23"/>
          <w:szCs w:val="23"/>
          <w:lang w:eastAsia="zh-CN"/>
        </w:rPr>
      </w:pPr>
    </w:p>
    <w:p w14:paraId="129B3E85" w14:textId="77777777" w:rsidR="00D76A08" w:rsidRPr="00B86E35" w:rsidRDefault="00D76A08" w:rsidP="003F6DA0">
      <w:pPr>
        <w:spacing w:after="0"/>
        <w:jc w:val="both"/>
        <w:rPr>
          <w:rFonts w:ascii="Raleway" w:hAnsi="Raleway" w:cs="Times New Roman"/>
          <w:color w:val="auto"/>
          <w:sz w:val="23"/>
          <w:szCs w:val="23"/>
          <w:lang w:eastAsia="zh-CN"/>
        </w:rPr>
      </w:pPr>
    </w:p>
    <w:p w14:paraId="051142DD" w14:textId="3A8641B8" w:rsidR="00270261" w:rsidRPr="00B86E35" w:rsidRDefault="00270261" w:rsidP="003E6BF5">
      <w:pPr>
        <w:pStyle w:val="Naslov1"/>
        <w:framePr w:wrap="auto"/>
      </w:pPr>
      <w:bookmarkStart w:id="3" w:name="_Toc45266348"/>
      <w:r w:rsidRPr="00B86E35">
        <w:t>OBDOBJE VELJAVNOSTI DNS</w:t>
      </w:r>
    </w:p>
    <w:p w14:paraId="27391D74" w14:textId="77777777" w:rsidR="00270261" w:rsidRPr="00B86E35" w:rsidRDefault="00270261" w:rsidP="00270261">
      <w:pPr>
        <w:rPr>
          <w:sz w:val="23"/>
          <w:szCs w:val="23"/>
          <w:lang w:eastAsia="zh-CN"/>
        </w:rPr>
      </w:pPr>
    </w:p>
    <w:p w14:paraId="19EFA74D" w14:textId="3097C499" w:rsidR="00270261" w:rsidRPr="00B86E35" w:rsidRDefault="00477F79" w:rsidP="00270261">
      <w:pPr>
        <w:jc w:val="both"/>
        <w:rPr>
          <w:rFonts w:ascii="Raleway" w:hAnsi="Raleway" w:cs="Times New Roman"/>
          <w:color w:val="auto"/>
          <w:sz w:val="23"/>
          <w:szCs w:val="23"/>
          <w:lang w:eastAsia="zh-CN"/>
        </w:rPr>
      </w:pPr>
      <w:r w:rsidRPr="00477F79">
        <w:rPr>
          <w:rFonts w:ascii="Raleway" w:hAnsi="Raleway" w:cs="Times New Roman"/>
          <w:color w:val="auto"/>
          <w:sz w:val="23"/>
          <w:szCs w:val="23"/>
          <w:lang w:eastAsia="zh-CN"/>
        </w:rPr>
        <w:t xml:space="preserve">Dinamični nabavni sistema se vzpostavi za obdobje </w:t>
      </w:r>
      <w:r>
        <w:rPr>
          <w:rFonts w:ascii="Raleway" w:hAnsi="Raleway" w:cs="Times New Roman"/>
          <w:color w:val="auto"/>
          <w:sz w:val="23"/>
          <w:szCs w:val="23"/>
          <w:lang w:eastAsia="zh-CN"/>
        </w:rPr>
        <w:t>36</w:t>
      </w:r>
      <w:r w:rsidRPr="00477F79">
        <w:rPr>
          <w:rFonts w:ascii="Raleway" w:hAnsi="Raleway" w:cs="Times New Roman"/>
          <w:color w:val="auto"/>
          <w:sz w:val="23"/>
          <w:szCs w:val="23"/>
          <w:lang w:eastAsia="zh-CN"/>
        </w:rPr>
        <w:t xml:space="preserve"> mesecev</w:t>
      </w:r>
      <w:r w:rsidR="006A5FCD">
        <w:rPr>
          <w:rFonts w:ascii="Raleway" w:hAnsi="Raleway" w:cs="Times New Roman"/>
          <w:color w:val="auto"/>
          <w:sz w:val="23"/>
          <w:szCs w:val="23"/>
          <w:lang w:eastAsia="zh-CN"/>
        </w:rPr>
        <w:t>.</w:t>
      </w:r>
    </w:p>
    <w:p w14:paraId="72E7B8FF" w14:textId="77777777" w:rsidR="00270261" w:rsidRPr="00B86E35" w:rsidRDefault="00270261" w:rsidP="00270261">
      <w:pPr>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 xml:space="preserve">Naročnik si pridržuje pravico, da lahko kadarkoli v obdobju veljavnosti DNS spremeni obdobje veljavnosti DNS, DNS podaljša, skrajša ali ukine. O vsaki spremembi obdobja veljavnosti DNS naročnik na portalu javnih naročil, če je treba glede na vrednost, pa tudi v Uradnem listu Evropske unije, objavi primerno obvestilo, navedeno v enajstem odstavku 49. člena ZJN-3. </w:t>
      </w:r>
    </w:p>
    <w:p w14:paraId="0B0864AB" w14:textId="25DE8A88" w:rsidR="00270261" w:rsidRPr="00B86E35" w:rsidRDefault="00270261" w:rsidP="00270261">
      <w:pPr>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V primeru, da naročnik predčasno ukine DNS, to ne vpliva na izvedbo in dokončanje že oddanih posameznih javnih naročil.</w:t>
      </w:r>
    </w:p>
    <w:p w14:paraId="11A84016" w14:textId="77777777" w:rsidR="00270261" w:rsidRPr="00B86E35" w:rsidRDefault="00270261" w:rsidP="00270261">
      <w:pPr>
        <w:jc w:val="both"/>
        <w:rPr>
          <w:rFonts w:ascii="Raleway" w:hAnsi="Raleway" w:cs="Times New Roman"/>
          <w:color w:val="auto"/>
          <w:sz w:val="23"/>
          <w:szCs w:val="23"/>
          <w:lang w:eastAsia="zh-CN"/>
        </w:rPr>
      </w:pPr>
    </w:p>
    <w:p w14:paraId="5B578C1E" w14:textId="5B4F1CD0" w:rsidR="00574025" w:rsidRPr="00B86E35" w:rsidRDefault="00790FAB" w:rsidP="003E6BF5">
      <w:pPr>
        <w:pStyle w:val="Naslov1"/>
        <w:framePr w:wrap="auto"/>
      </w:pPr>
      <w:r w:rsidRPr="00B86E35">
        <w:t>PRAVNA PODLAGA ZA IZVEDBO POSTOPKA JAVNEGA NAROČANJ</w:t>
      </w:r>
      <w:r w:rsidR="00BD3177" w:rsidRPr="00B86E35">
        <w:t>A</w:t>
      </w:r>
      <w:bookmarkEnd w:id="3"/>
    </w:p>
    <w:p w14:paraId="543B22DF" w14:textId="77777777" w:rsidR="005564FF" w:rsidRPr="00B86E35" w:rsidRDefault="005564FF" w:rsidP="005564FF">
      <w:pPr>
        <w:spacing w:after="0" w:line="240" w:lineRule="auto"/>
        <w:jc w:val="both"/>
        <w:rPr>
          <w:rFonts w:ascii="Raleway" w:hAnsi="Raleway" w:cs="Times New Roman"/>
          <w:color w:val="auto"/>
          <w:sz w:val="23"/>
          <w:szCs w:val="23"/>
          <w:lang w:eastAsia="zh-CN"/>
        </w:rPr>
      </w:pPr>
    </w:p>
    <w:p w14:paraId="3B7058F9" w14:textId="5CB2D8FC" w:rsidR="00BD3177" w:rsidRPr="00B86E35" w:rsidRDefault="00131729" w:rsidP="005564FF">
      <w:pPr>
        <w:spacing w:after="0" w:line="240" w:lineRule="auto"/>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Pri oddaji javnega naročila se bodo uporabljala določila naslednjih predpisov in drugih dokumentov:</w:t>
      </w:r>
    </w:p>
    <w:p w14:paraId="2F39B7A2" w14:textId="77777777" w:rsidR="00BD3177" w:rsidRPr="00B86E35" w:rsidRDefault="00BD3177">
      <w:pPr>
        <w:pStyle w:val="Odstavekseznama"/>
        <w:widowControl w:val="0"/>
        <w:numPr>
          <w:ilvl w:val="0"/>
          <w:numId w:val="31"/>
        </w:numPr>
        <w:spacing w:after="0"/>
        <w:jc w:val="both"/>
        <w:rPr>
          <w:rFonts w:ascii="Raleway" w:hAnsi="Raleway"/>
          <w:sz w:val="23"/>
          <w:szCs w:val="23"/>
          <w:lang w:eastAsia="zh-CN"/>
        </w:rPr>
      </w:pPr>
      <w:r w:rsidRPr="00B86E35">
        <w:rPr>
          <w:rFonts w:ascii="Raleway" w:hAnsi="Raleway"/>
          <w:sz w:val="23"/>
          <w:szCs w:val="23"/>
          <w:lang w:eastAsia="zh-CN"/>
        </w:rPr>
        <w:t>Zakon o javnem naročanju (ZJN-3, Ur. l. RS, št. 91/15);</w:t>
      </w:r>
    </w:p>
    <w:p w14:paraId="544688A8" w14:textId="77777777" w:rsidR="00BD3177" w:rsidRPr="00B86E35" w:rsidRDefault="00BD3177">
      <w:pPr>
        <w:pStyle w:val="Odstavekseznama"/>
        <w:widowControl w:val="0"/>
        <w:numPr>
          <w:ilvl w:val="0"/>
          <w:numId w:val="31"/>
        </w:numPr>
        <w:spacing w:after="0"/>
        <w:jc w:val="both"/>
        <w:rPr>
          <w:rFonts w:ascii="Raleway" w:hAnsi="Raleway"/>
          <w:sz w:val="23"/>
          <w:szCs w:val="23"/>
          <w:lang w:eastAsia="zh-CN"/>
        </w:rPr>
      </w:pPr>
      <w:r w:rsidRPr="00B86E35">
        <w:rPr>
          <w:rFonts w:ascii="Raleway" w:hAnsi="Raleway"/>
          <w:sz w:val="23"/>
          <w:szCs w:val="23"/>
          <w:lang w:eastAsia="zh-CN"/>
        </w:rPr>
        <w:t>Zakon o pravnem varstvu v postopkih javnega naročanja (ZPVPJN, Ur. l. RS št. 43/11 in ostale spremembe);</w:t>
      </w:r>
    </w:p>
    <w:p w14:paraId="30F587D3" w14:textId="77777777" w:rsidR="00BD3177" w:rsidRPr="00B86E35" w:rsidRDefault="00BD3177">
      <w:pPr>
        <w:pStyle w:val="Odstavekseznama"/>
        <w:widowControl w:val="0"/>
        <w:numPr>
          <w:ilvl w:val="0"/>
          <w:numId w:val="31"/>
        </w:numPr>
        <w:spacing w:after="0"/>
        <w:jc w:val="both"/>
        <w:rPr>
          <w:rFonts w:ascii="Raleway" w:hAnsi="Raleway"/>
          <w:sz w:val="23"/>
          <w:szCs w:val="23"/>
          <w:lang w:eastAsia="zh-CN"/>
        </w:rPr>
      </w:pPr>
      <w:r w:rsidRPr="00B86E35">
        <w:rPr>
          <w:rFonts w:ascii="Raleway" w:hAnsi="Raleway"/>
          <w:sz w:val="23"/>
          <w:szCs w:val="23"/>
          <w:lang w:eastAsia="zh-CN"/>
        </w:rPr>
        <w:t xml:space="preserve">Obligacijski zakonik (OZ, Ur. l. RS, št. 83/2001 in ostale spremembe); </w:t>
      </w:r>
    </w:p>
    <w:p w14:paraId="5668679E" w14:textId="7BB5B15B" w:rsidR="00BD3177" w:rsidRPr="00B86E35" w:rsidRDefault="00BD3177">
      <w:pPr>
        <w:pStyle w:val="Odstavekseznama"/>
        <w:widowControl w:val="0"/>
        <w:numPr>
          <w:ilvl w:val="0"/>
          <w:numId w:val="31"/>
        </w:numPr>
        <w:spacing w:after="0"/>
        <w:jc w:val="both"/>
        <w:rPr>
          <w:rFonts w:ascii="Raleway" w:hAnsi="Raleway"/>
          <w:sz w:val="23"/>
          <w:szCs w:val="23"/>
          <w:lang w:eastAsia="zh-CN"/>
        </w:rPr>
      </w:pPr>
      <w:r w:rsidRPr="00B86E35">
        <w:rPr>
          <w:rFonts w:ascii="Raleway" w:hAnsi="Raleway"/>
          <w:sz w:val="23"/>
          <w:szCs w:val="23"/>
          <w:lang w:eastAsia="zh-CN"/>
        </w:rPr>
        <w:t xml:space="preserve">Zakon o javnih financah (ZJF, Ur. l. RS, št. 79/1999 in ostale spremembe); </w:t>
      </w:r>
    </w:p>
    <w:p w14:paraId="7E5BFA8D" w14:textId="77777777" w:rsidR="00BD3177" w:rsidRPr="00B86E35" w:rsidRDefault="00BD3177">
      <w:pPr>
        <w:pStyle w:val="Odstavekseznama"/>
        <w:widowControl w:val="0"/>
        <w:numPr>
          <w:ilvl w:val="0"/>
          <w:numId w:val="31"/>
        </w:numPr>
        <w:spacing w:after="0"/>
        <w:jc w:val="both"/>
        <w:rPr>
          <w:rFonts w:ascii="Raleway" w:hAnsi="Raleway"/>
          <w:sz w:val="23"/>
          <w:szCs w:val="23"/>
          <w:lang w:eastAsia="zh-CN"/>
        </w:rPr>
      </w:pPr>
      <w:r w:rsidRPr="00B86E35">
        <w:rPr>
          <w:rFonts w:ascii="Raleway" w:hAnsi="Raleway"/>
          <w:sz w:val="23"/>
          <w:szCs w:val="23"/>
          <w:lang w:eastAsia="zh-CN"/>
        </w:rPr>
        <w:t>Zakon o davku na dodano vrednost (ZDDV-1, Ur. l. RS, št. 117/2006 in ostale spremembe);</w:t>
      </w:r>
    </w:p>
    <w:p w14:paraId="29A7F17B" w14:textId="77777777" w:rsidR="00BD3177" w:rsidRPr="00B86E35" w:rsidRDefault="00BD3177">
      <w:pPr>
        <w:pStyle w:val="Odstavekseznama"/>
        <w:widowControl w:val="0"/>
        <w:numPr>
          <w:ilvl w:val="0"/>
          <w:numId w:val="31"/>
        </w:numPr>
        <w:spacing w:after="0"/>
        <w:jc w:val="both"/>
        <w:rPr>
          <w:rFonts w:ascii="Raleway" w:hAnsi="Raleway"/>
          <w:sz w:val="23"/>
          <w:szCs w:val="23"/>
          <w:lang w:eastAsia="zh-CN"/>
        </w:rPr>
      </w:pPr>
      <w:r w:rsidRPr="00B86E35">
        <w:rPr>
          <w:rFonts w:ascii="Raleway" w:hAnsi="Raleway"/>
          <w:sz w:val="23"/>
          <w:szCs w:val="23"/>
          <w:lang w:eastAsia="zh-CN"/>
        </w:rPr>
        <w:t>Zakon o pravdnem postopku (ZPP-UPB3, Ur. l. RS št. 73/2007 in ostale spremembe);</w:t>
      </w:r>
    </w:p>
    <w:p w14:paraId="2AE7B1B5" w14:textId="77777777" w:rsidR="00BD3177" w:rsidRPr="00B86E35" w:rsidRDefault="00BD3177">
      <w:pPr>
        <w:pStyle w:val="Odstavekseznama"/>
        <w:widowControl w:val="0"/>
        <w:numPr>
          <w:ilvl w:val="0"/>
          <w:numId w:val="31"/>
        </w:numPr>
        <w:spacing w:after="0"/>
        <w:jc w:val="both"/>
        <w:rPr>
          <w:rFonts w:ascii="Raleway" w:hAnsi="Raleway"/>
          <w:sz w:val="23"/>
          <w:szCs w:val="23"/>
          <w:lang w:eastAsia="zh-CN"/>
        </w:rPr>
      </w:pPr>
      <w:r w:rsidRPr="00B86E35">
        <w:rPr>
          <w:rFonts w:ascii="Raleway" w:hAnsi="Raleway"/>
          <w:sz w:val="23"/>
          <w:szCs w:val="23"/>
          <w:lang w:eastAsia="zh-CN"/>
        </w:rPr>
        <w:t>Zakon o integriteti in preprečevanju korupcije (ZIntPK-UPB2, Ur. l. RS, št. 69/2011);</w:t>
      </w:r>
    </w:p>
    <w:p w14:paraId="1599452C" w14:textId="77777777" w:rsidR="00BD3177" w:rsidRPr="00B86E35" w:rsidRDefault="00BD3177">
      <w:pPr>
        <w:pStyle w:val="Odstavekseznama"/>
        <w:widowControl w:val="0"/>
        <w:numPr>
          <w:ilvl w:val="0"/>
          <w:numId w:val="31"/>
        </w:numPr>
        <w:spacing w:after="0"/>
        <w:jc w:val="both"/>
        <w:rPr>
          <w:rFonts w:ascii="Raleway" w:hAnsi="Raleway"/>
          <w:sz w:val="23"/>
          <w:szCs w:val="23"/>
          <w:lang w:eastAsia="zh-CN"/>
        </w:rPr>
      </w:pPr>
      <w:r w:rsidRPr="00B86E35">
        <w:rPr>
          <w:rFonts w:ascii="Raleway" w:hAnsi="Raleway"/>
          <w:sz w:val="23"/>
          <w:szCs w:val="23"/>
          <w:lang w:eastAsia="zh-CN"/>
        </w:rPr>
        <w:t>Kazenski zakonik (Uradni list RS, 50/12 in ostale spremembe, v nadaljnjem besedilu: KZ-1);</w:t>
      </w:r>
    </w:p>
    <w:p w14:paraId="57E4612E" w14:textId="2F8DF114" w:rsidR="007904BE" w:rsidRPr="00B86E35" w:rsidRDefault="007904BE">
      <w:pPr>
        <w:pStyle w:val="Odstavekseznama"/>
        <w:widowControl w:val="0"/>
        <w:numPr>
          <w:ilvl w:val="0"/>
          <w:numId w:val="31"/>
        </w:numPr>
        <w:spacing w:after="0"/>
        <w:jc w:val="both"/>
        <w:rPr>
          <w:rFonts w:ascii="Raleway" w:hAnsi="Raleway"/>
          <w:sz w:val="23"/>
          <w:szCs w:val="23"/>
          <w:lang w:eastAsia="zh-CN"/>
        </w:rPr>
      </w:pPr>
      <w:r w:rsidRPr="00B86E35">
        <w:rPr>
          <w:rFonts w:ascii="Raleway" w:hAnsi="Raleway"/>
          <w:sz w:val="23"/>
          <w:szCs w:val="23"/>
          <w:lang w:eastAsia="zh-CN"/>
        </w:rPr>
        <w:t xml:space="preserve">Uredba o zelenem javnem naročanju </w:t>
      </w:r>
      <w:r w:rsidRPr="00B86E35">
        <w:rPr>
          <w:rFonts w:ascii="Raleway" w:hAnsi="Raleway" w:cs="Arial"/>
          <w:color w:val="auto"/>
          <w:sz w:val="23"/>
          <w:szCs w:val="23"/>
          <w:lang w:eastAsia="zh-CN"/>
        </w:rPr>
        <w:t>(Uradni list RS, št. 51/17, 64/19 in 121/21);</w:t>
      </w:r>
    </w:p>
    <w:p w14:paraId="33FF6959" w14:textId="77777777" w:rsidR="00BD3177" w:rsidRPr="00B86E35" w:rsidRDefault="00BD3177">
      <w:pPr>
        <w:widowControl w:val="0"/>
        <w:numPr>
          <w:ilvl w:val="0"/>
          <w:numId w:val="31"/>
        </w:numPr>
        <w:spacing w:after="0"/>
        <w:ind w:right="6"/>
        <w:jc w:val="both"/>
        <w:rPr>
          <w:rFonts w:ascii="Raleway" w:hAnsi="Raleway"/>
          <w:sz w:val="23"/>
          <w:szCs w:val="23"/>
          <w:lang w:eastAsia="zh-CN"/>
        </w:rPr>
      </w:pPr>
      <w:r w:rsidRPr="00B86E35">
        <w:rPr>
          <w:rFonts w:ascii="Raleway" w:hAnsi="Raleway"/>
          <w:sz w:val="23"/>
          <w:szCs w:val="23"/>
        </w:rPr>
        <w:t>drugi predpisi, ki urejajo področje, ki je predmet javnega naročila.</w:t>
      </w:r>
    </w:p>
    <w:p w14:paraId="60120AEB" w14:textId="77777777" w:rsidR="00BD3177" w:rsidRPr="00B86E35" w:rsidRDefault="00BD3177" w:rsidP="003F6DA0">
      <w:pPr>
        <w:spacing w:after="0"/>
        <w:jc w:val="both"/>
        <w:rPr>
          <w:rFonts w:ascii="Raleway" w:hAnsi="Raleway" w:cs="Times New Roman"/>
          <w:color w:val="auto"/>
          <w:sz w:val="23"/>
          <w:szCs w:val="23"/>
          <w:lang w:eastAsia="zh-CN"/>
        </w:rPr>
      </w:pPr>
    </w:p>
    <w:p w14:paraId="2AFED2BC" w14:textId="48B5171D" w:rsidR="00131729" w:rsidRPr="00B86E35" w:rsidRDefault="00131729" w:rsidP="003F6DA0">
      <w:pPr>
        <w:spacing w:after="0"/>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 xml:space="preserve">Postopek se v celoti izvaja v skladu z veljavno zakonodajo. </w:t>
      </w:r>
      <w:r w:rsidR="00203422">
        <w:rPr>
          <w:rFonts w:ascii="Raleway" w:hAnsi="Raleway" w:cs="Times New Roman"/>
          <w:color w:val="auto"/>
          <w:sz w:val="23"/>
          <w:szCs w:val="23"/>
          <w:lang w:eastAsia="zh-CN"/>
        </w:rPr>
        <w:t>Kandidat</w:t>
      </w:r>
      <w:r w:rsidRPr="00B86E35">
        <w:rPr>
          <w:rFonts w:ascii="Raleway" w:hAnsi="Raleway" w:cs="Times New Roman"/>
          <w:color w:val="auto"/>
          <w:sz w:val="23"/>
          <w:szCs w:val="23"/>
          <w:lang w:eastAsia="zh-CN"/>
        </w:rPr>
        <w:t xml:space="preserve"> mora glede na predmet javnega naročila izpolnjevati in upoštevati tudi vse določbe, ki jih glede na predmet javnega naročila predpisuje veljavna zakonodaja.</w:t>
      </w:r>
    </w:p>
    <w:p w14:paraId="00E61E7A" w14:textId="77777777" w:rsidR="00270261" w:rsidRPr="00B86E35" w:rsidRDefault="00270261" w:rsidP="003F6DA0">
      <w:pPr>
        <w:spacing w:after="0"/>
        <w:jc w:val="both"/>
        <w:rPr>
          <w:rFonts w:ascii="Raleway" w:hAnsi="Raleway" w:cs="Times New Roman"/>
          <w:color w:val="auto"/>
          <w:sz w:val="23"/>
          <w:szCs w:val="23"/>
          <w:lang w:eastAsia="zh-CN"/>
        </w:rPr>
      </w:pPr>
    </w:p>
    <w:p w14:paraId="6A218080" w14:textId="77777777" w:rsidR="00574025" w:rsidRPr="00B86E35" w:rsidRDefault="00574025" w:rsidP="003F6DA0">
      <w:pPr>
        <w:spacing w:after="0"/>
        <w:jc w:val="both"/>
        <w:rPr>
          <w:rFonts w:ascii="Raleway" w:hAnsi="Raleway" w:cs="Times New Roman"/>
          <w:color w:val="auto"/>
          <w:sz w:val="23"/>
          <w:szCs w:val="23"/>
          <w:lang w:eastAsia="zh-CN"/>
        </w:rPr>
      </w:pPr>
    </w:p>
    <w:p w14:paraId="50D7661A" w14:textId="63EB7ECE" w:rsidR="000E2000" w:rsidRPr="00B86E35" w:rsidRDefault="00CF78BB" w:rsidP="003E6BF5">
      <w:pPr>
        <w:pStyle w:val="Naslov1"/>
        <w:framePr w:wrap="auto"/>
      </w:pPr>
      <w:bookmarkStart w:id="4" w:name="_Toc45266349"/>
      <w:r w:rsidRPr="00B86E35">
        <w:t>KANDIDATI</w:t>
      </w:r>
      <w:r w:rsidR="000E2000" w:rsidRPr="00B86E35">
        <w:t>, KI LAHKO SODELUJEJO V JAVNEM NAROČILU</w:t>
      </w:r>
      <w:bookmarkEnd w:id="4"/>
    </w:p>
    <w:p w14:paraId="43B09EC2" w14:textId="77777777" w:rsidR="00790FAB" w:rsidRPr="00B86E35" w:rsidRDefault="00790FAB" w:rsidP="003F6DA0">
      <w:pPr>
        <w:spacing w:after="0"/>
        <w:rPr>
          <w:rFonts w:ascii="Raleway" w:hAnsi="Raleway" w:cs="Times New Roman"/>
          <w:color w:val="auto"/>
          <w:sz w:val="23"/>
          <w:szCs w:val="23"/>
          <w:lang w:eastAsia="zh-CN"/>
        </w:rPr>
      </w:pPr>
    </w:p>
    <w:p w14:paraId="1F37B239" w14:textId="6EE8CEA1" w:rsidR="00EC7B62" w:rsidRPr="00B86E35" w:rsidRDefault="00131729" w:rsidP="00FF6004">
      <w:pPr>
        <w:pStyle w:val="Naslov2"/>
        <w:rPr>
          <w:sz w:val="23"/>
          <w:szCs w:val="23"/>
        </w:rPr>
      </w:pPr>
      <w:bookmarkStart w:id="5" w:name="_Toc45266350"/>
      <w:r w:rsidRPr="00B86E35">
        <w:rPr>
          <w:sz w:val="23"/>
          <w:szCs w:val="23"/>
        </w:rPr>
        <w:lastRenderedPageBreak/>
        <w:t xml:space="preserve">Pojem </w:t>
      </w:r>
      <w:r w:rsidR="00CF78BB" w:rsidRPr="00B86E35">
        <w:rPr>
          <w:sz w:val="23"/>
          <w:szCs w:val="23"/>
        </w:rPr>
        <w:t>kandidata</w:t>
      </w:r>
      <w:r w:rsidRPr="00B86E35">
        <w:rPr>
          <w:sz w:val="23"/>
          <w:szCs w:val="23"/>
        </w:rPr>
        <w:t xml:space="preserve"> in gospodarskega subjekta</w:t>
      </w:r>
      <w:bookmarkEnd w:id="5"/>
    </w:p>
    <w:p w14:paraId="6414F7BC" w14:textId="49E20358" w:rsidR="00C9204A" w:rsidRPr="00B86E35" w:rsidRDefault="00C9204A" w:rsidP="003F6DA0">
      <w:pPr>
        <w:spacing w:after="0"/>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Na podlagi definicije sedme točke prvega odstavka 2. člena ZJN-3 »</w:t>
      </w:r>
      <w:r w:rsidR="00CF78BB" w:rsidRPr="00B86E35">
        <w:rPr>
          <w:rFonts w:ascii="Raleway" w:hAnsi="Raleway" w:cs="Times New Roman"/>
          <w:color w:val="auto"/>
          <w:sz w:val="23"/>
          <w:szCs w:val="23"/>
          <w:lang w:eastAsia="zh-CN"/>
        </w:rPr>
        <w:t>kandidat</w:t>
      </w:r>
      <w:r w:rsidRPr="00B86E35">
        <w:rPr>
          <w:rFonts w:ascii="Raleway" w:hAnsi="Raleway" w:cs="Times New Roman"/>
          <w:color w:val="auto"/>
          <w:sz w:val="23"/>
          <w:szCs w:val="23"/>
          <w:lang w:eastAsia="zh-CN"/>
        </w:rPr>
        <w:t>« pomeni gospodarski subjekt, ki je predložil p</w:t>
      </w:r>
      <w:r w:rsidR="00CF78BB" w:rsidRPr="00B86E35">
        <w:rPr>
          <w:rFonts w:ascii="Raleway" w:hAnsi="Raleway" w:cs="Times New Roman"/>
          <w:color w:val="auto"/>
          <w:sz w:val="23"/>
          <w:szCs w:val="23"/>
          <w:lang w:eastAsia="zh-CN"/>
        </w:rPr>
        <w:t>rijavo</w:t>
      </w:r>
      <w:r w:rsidRPr="00B86E35">
        <w:rPr>
          <w:rFonts w:ascii="Raleway" w:hAnsi="Raleway" w:cs="Times New Roman"/>
          <w:color w:val="auto"/>
          <w:sz w:val="23"/>
          <w:szCs w:val="23"/>
          <w:lang w:eastAsia="zh-CN"/>
        </w:rPr>
        <w:t>. Skladno z ZJN-3 je lahko k</w:t>
      </w:r>
      <w:r w:rsidR="00CF78BB" w:rsidRPr="00B86E35">
        <w:rPr>
          <w:rFonts w:ascii="Raleway" w:hAnsi="Raleway" w:cs="Times New Roman"/>
          <w:color w:val="auto"/>
          <w:sz w:val="23"/>
          <w:szCs w:val="23"/>
          <w:lang w:eastAsia="zh-CN"/>
        </w:rPr>
        <w:t>andidat</w:t>
      </w:r>
      <w:r w:rsidRPr="00B86E35">
        <w:rPr>
          <w:rFonts w:ascii="Raleway" w:hAnsi="Raleway" w:cs="Times New Roman"/>
          <w:color w:val="auto"/>
          <w:sz w:val="23"/>
          <w:szCs w:val="23"/>
          <w:lang w:eastAsia="zh-CN"/>
        </w:rPr>
        <w:t xml:space="preserve"> katerakoli pravna ali fizična oseba, ki izpolnjuje vse naročnikove zahteve iz te dokumentacije.</w:t>
      </w:r>
    </w:p>
    <w:p w14:paraId="139BDEC9" w14:textId="77777777" w:rsidR="00131729" w:rsidRPr="00B86E35" w:rsidRDefault="00131729" w:rsidP="003F6DA0">
      <w:pPr>
        <w:spacing w:after="0"/>
        <w:jc w:val="both"/>
        <w:rPr>
          <w:rFonts w:ascii="Raleway" w:hAnsi="Raleway" w:cs="Times New Roman"/>
          <w:color w:val="auto"/>
          <w:sz w:val="23"/>
          <w:szCs w:val="23"/>
          <w:lang w:eastAsia="zh-CN"/>
        </w:rPr>
      </w:pPr>
    </w:p>
    <w:p w14:paraId="5DBE7A97" w14:textId="576AC07B" w:rsidR="00131729" w:rsidRPr="00B86E35" w:rsidRDefault="00131729" w:rsidP="00FF6004">
      <w:pPr>
        <w:pStyle w:val="Naslov2"/>
        <w:rPr>
          <w:sz w:val="23"/>
          <w:szCs w:val="23"/>
        </w:rPr>
      </w:pPr>
      <w:bookmarkStart w:id="6" w:name="_Toc45266351"/>
      <w:r w:rsidRPr="00B86E35">
        <w:rPr>
          <w:sz w:val="23"/>
          <w:szCs w:val="23"/>
        </w:rPr>
        <w:t xml:space="preserve">Skupna </w:t>
      </w:r>
      <w:r w:rsidR="00CF78BB" w:rsidRPr="00B86E35">
        <w:rPr>
          <w:sz w:val="23"/>
          <w:szCs w:val="23"/>
        </w:rPr>
        <w:t>prijav</w:t>
      </w:r>
      <w:r w:rsidRPr="00B86E35">
        <w:rPr>
          <w:sz w:val="23"/>
          <w:szCs w:val="23"/>
        </w:rPr>
        <w:t>a</w:t>
      </w:r>
      <w:bookmarkEnd w:id="6"/>
    </w:p>
    <w:p w14:paraId="5D418D79" w14:textId="1A5E7EE9" w:rsidR="00CF78BB" w:rsidRPr="00B86E35" w:rsidRDefault="00CF78BB" w:rsidP="00CF78BB">
      <w:pPr>
        <w:spacing w:after="0"/>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 xml:space="preserve">V primeru, da skupina gospodarskih subjektov predloži skupno prijavo, mora vsak gospodarski subjekt izpolnjevati vse pogoje, določene v </w:t>
      </w:r>
      <w:r w:rsidR="00203422">
        <w:rPr>
          <w:rFonts w:ascii="Raleway" w:hAnsi="Raleway" w:cs="Times New Roman"/>
          <w:color w:val="auto"/>
          <w:sz w:val="23"/>
          <w:szCs w:val="23"/>
          <w:lang w:eastAsia="zh-CN"/>
        </w:rPr>
        <w:t>10</w:t>
      </w:r>
      <w:r w:rsidRPr="00B86E35">
        <w:rPr>
          <w:rFonts w:ascii="Raleway" w:hAnsi="Raleway" w:cs="Times New Roman"/>
          <w:color w:val="auto"/>
          <w:sz w:val="23"/>
          <w:szCs w:val="23"/>
          <w:lang w:eastAsia="zh-CN"/>
        </w:rPr>
        <w:t xml:space="preserve">. </w:t>
      </w:r>
      <w:r w:rsidR="00203422">
        <w:rPr>
          <w:rFonts w:ascii="Raleway" w:hAnsi="Raleway" w:cs="Times New Roman"/>
          <w:color w:val="auto"/>
          <w:sz w:val="23"/>
          <w:szCs w:val="23"/>
          <w:lang w:eastAsia="zh-CN"/>
        </w:rPr>
        <w:t xml:space="preserve">poglavju te razpisne dokumentacije. </w:t>
      </w:r>
      <w:r w:rsidRPr="00B86E35">
        <w:rPr>
          <w:rFonts w:ascii="Raleway" w:hAnsi="Raleway" w:cs="Times New Roman"/>
          <w:color w:val="auto"/>
          <w:sz w:val="23"/>
          <w:szCs w:val="23"/>
          <w:lang w:eastAsia="zh-CN"/>
        </w:rPr>
        <w:t>Vsi gospodarski subjekti v skupni prijavi morajo podati dokumente, ki se nanašajo na dokazovanje navedenih pogojev, posamično.</w:t>
      </w:r>
    </w:p>
    <w:p w14:paraId="36DD54F1" w14:textId="77777777" w:rsidR="00CF78BB" w:rsidRPr="00B86E35" w:rsidRDefault="00CF78BB" w:rsidP="00CF78BB">
      <w:pPr>
        <w:spacing w:after="0"/>
        <w:jc w:val="both"/>
        <w:rPr>
          <w:rFonts w:ascii="Raleway" w:hAnsi="Raleway" w:cs="Times New Roman"/>
          <w:color w:val="auto"/>
          <w:sz w:val="23"/>
          <w:szCs w:val="23"/>
          <w:lang w:eastAsia="zh-CN"/>
        </w:rPr>
      </w:pPr>
    </w:p>
    <w:p w14:paraId="54C50A92" w14:textId="77777777" w:rsidR="00CF78BB" w:rsidRPr="00B86E35" w:rsidRDefault="00CF78BB" w:rsidP="00CF78BB">
      <w:pPr>
        <w:spacing w:after="0"/>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Vsi gospodarski subjekti v skupni prijavi morajo izpolniti ESPD posamično in v njem navesti vse zahtevane podatke.</w:t>
      </w:r>
    </w:p>
    <w:p w14:paraId="2633668C" w14:textId="77777777" w:rsidR="00CF78BB" w:rsidRPr="00B86E35" w:rsidRDefault="00CF78BB" w:rsidP="00CF78BB">
      <w:pPr>
        <w:spacing w:after="0"/>
        <w:jc w:val="both"/>
        <w:rPr>
          <w:rFonts w:ascii="Raleway" w:hAnsi="Raleway" w:cs="Times New Roman"/>
          <w:color w:val="auto"/>
          <w:sz w:val="23"/>
          <w:szCs w:val="23"/>
          <w:lang w:eastAsia="zh-CN"/>
        </w:rPr>
      </w:pPr>
    </w:p>
    <w:p w14:paraId="764E2FFD" w14:textId="77777777" w:rsidR="00CF78BB" w:rsidRPr="00B86E35" w:rsidRDefault="00CF78BB" w:rsidP="00CF78BB">
      <w:pPr>
        <w:spacing w:after="0"/>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V primeru skupne prijave naj pravne osebe v obrazcu »ESPD« navedejo vse, ki bodo sodelovali v tej skupni prijavi (v oddelku A Dela II ESPD). Gospodarski subjekti, ki nastopajo v skupni prijavi, lahko navedejo tudi eno izmed pravnih oseb, s katero bo naročnik komuniciral do sprejema odločitve o priznanju sposobnosti, v nasprotnem primeru bo naročnik vse dokumente naslavljal na vse gospodarske subjekte, ki bodo sodelovali v skupni prijavi.</w:t>
      </w:r>
    </w:p>
    <w:p w14:paraId="3093FB51" w14:textId="77777777" w:rsidR="00CF78BB" w:rsidRPr="00B86E35" w:rsidRDefault="00CF78BB" w:rsidP="00CF78BB">
      <w:pPr>
        <w:spacing w:after="0"/>
        <w:jc w:val="both"/>
        <w:rPr>
          <w:rFonts w:ascii="Raleway" w:hAnsi="Raleway" w:cs="Times New Roman"/>
          <w:color w:val="auto"/>
          <w:sz w:val="23"/>
          <w:szCs w:val="23"/>
          <w:lang w:eastAsia="zh-CN"/>
        </w:rPr>
      </w:pPr>
    </w:p>
    <w:p w14:paraId="4EF0A423" w14:textId="77777777" w:rsidR="00CF78BB" w:rsidRPr="00B86E35" w:rsidRDefault="00CF78BB" w:rsidP="00CF78BB">
      <w:pPr>
        <w:spacing w:after="0"/>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V kolikor skupna prijava ni podana za vse kategorije, naj bo iz navedbe razvidno, za katere kategorije je podana skupna prijava, in kateri skupni gospodarski subjekti oddajajo prijavo za posamezno kategorijo.</w:t>
      </w:r>
    </w:p>
    <w:p w14:paraId="00D5BA32" w14:textId="77777777" w:rsidR="00CF78BB" w:rsidRPr="00B86E35" w:rsidRDefault="00CF78BB" w:rsidP="00CF78BB">
      <w:pPr>
        <w:spacing w:after="0"/>
        <w:jc w:val="both"/>
        <w:rPr>
          <w:rFonts w:ascii="Raleway" w:hAnsi="Raleway" w:cs="Times New Roman"/>
          <w:color w:val="auto"/>
          <w:sz w:val="23"/>
          <w:szCs w:val="23"/>
          <w:lang w:eastAsia="zh-CN"/>
        </w:rPr>
      </w:pPr>
    </w:p>
    <w:p w14:paraId="71DA36D8" w14:textId="2977D4B5" w:rsidR="00131729" w:rsidRPr="00B86E35" w:rsidRDefault="00CF78BB" w:rsidP="00CF78BB">
      <w:pPr>
        <w:spacing w:after="0"/>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V primeru, da bo takšni skupini gospodarskih subjektov priznana sposobnost, bo naročnik lahko zahteval akt o skupni izvedbi naročila (na primer pogodbo o sodelovanju), v katerem bodo natančno opredeljene naloge in odgovornost posameznih gospodarskih subjektov za izvedbo posameznih javnih naročil. Ne glede na to pa gospodarski subjekti odgovarjajo naročniku solidarno.</w:t>
      </w:r>
    </w:p>
    <w:p w14:paraId="18EB10E5" w14:textId="77777777" w:rsidR="002B30E6" w:rsidRPr="00B86E35" w:rsidRDefault="002B30E6" w:rsidP="00CF78BB">
      <w:pPr>
        <w:spacing w:after="0"/>
        <w:jc w:val="both"/>
        <w:rPr>
          <w:rFonts w:ascii="Times New Roman" w:hAnsi="Times New Roman" w:cs="Times New Roman"/>
          <w:color w:val="auto"/>
          <w:sz w:val="23"/>
          <w:szCs w:val="23"/>
          <w:lang w:eastAsia="zh-CN"/>
        </w:rPr>
      </w:pPr>
    </w:p>
    <w:p w14:paraId="5B76DE8D" w14:textId="7F2C0D9B" w:rsidR="00131729" w:rsidRPr="00B86E35" w:rsidRDefault="00131729" w:rsidP="00FF6004">
      <w:pPr>
        <w:pStyle w:val="Naslov2"/>
        <w:rPr>
          <w:sz w:val="23"/>
          <w:szCs w:val="23"/>
        </w:rPr>
      </w:pPr>
      <w:bookmarkStart w:id="7" w:name="_Toc45266352"/>
      <w:r w:rsidRPr="00B86E35">
        <w:rPr>
          <w:sz w:val="23"/>
          <w:szCs w:val="23"/>
        </w:rPr>
        <w:t>P</w:t>
      </w:r>
      <w:r w:rsidR="002B30E6" w:rsidRPr="00B86E35">
        <w:rPr>
          <w:sz w:val="23"/>
          <w:szCs w:val="23"/>
        </w:rPr>
        <w:t>rijav</w:t>
      </w:r>
      <w:r w:rsidRPr="00B86E35">
        <w:rPr>
          <w:sz w:val="23"/>
          <w:szCs w:val="23"/>
        </w:rPr>
        <w:t>a s podizvajalci</w:t>
      </w:r>
      <w:bookmarkEnd w:id="7"/>
      <w:r w:rsidR="00B332FE" w:rsidRPr="00B86E35">
        <w:rPr>
          <w:sz w:val="23"/>
          <w:szCs w:val="23"/>
        </w:rPr>
        <w:t xml:space="preserve"> </w:t>
      </w:r>
    </w:p>
    <w:p w14:paraId="7A44A3C2" w14:textId="653F40A9" w:rsidR="00131729" w:rsidRPr="00B86E35" w:rsidRDefault="00131729" w:rsidP="007331AF">
      <w:pPr>
        <w:pStyle w:val="Slog1"/>
      </w:pPr>
      <w:bookmarkStart w:id="8" w:name="_Toc45266353"/>
      <w:r w:rsidRPr="00B86E35">
        <w:t>Definicija podizvajalca</w:t>
      </w:r>
      <w:bookmarkEnd w:id="8"/>
    </w:p>
    <w:p w14:paraId="364B2FD4" w14:textId="1523E173" w:rsidR="00131729" w:rsidRPr="00B86E35" w:rsidRDefault="00131729" w:rsidP="003F6DA0">
      <w:pPr>
        <w:spacing w:after="0"/>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 xml:space="preserve">V skladu z definicijo prvega odstavka 94. člena ZJN-3 je podizvajalec gospodarski subjekt, ki je pravna ali fizična oseba in za </w:t>
      </w:r>
      <w:r w:rsidR="00203422">
        <w:rPr>
          <w:rFonts w:ascii="Raleway" w:hAnsi="Raleway" w:cs="Times New Roman"/>
          <w:color w:val="auto"/>
          <w:sz w:val="23"/>
          <w:szCs w:val="23"/>
          <w:lang w:eastAsia="zh-CN"/>
        </w:rPr>
        <w:t>kandidata</w:t>
      </w:r>
      <w:r w:rsidRPr="00B86E35">
        <w:rPr>
          <w:rFonts w:ascii="Raleway" w:hAnsi="Raleway" w:cs="Times New Roman"/>
          <w:color w:val="auto"/>
          <w:sz w:val="23"/>
          <w:szCs w:val="23"/>
          <w:lang w:eastAsia="zh-CN"/>
        </w:rPr>
        <w:t xml:space="preserve">, s katerim je naročnik sklenil </w:t>
      </w:r>
      <w:r w:rsidR="00203422">
        <w:rPr>
          <w:rFonts w:ascii="Raleway" w:hAnsi="Raleway" w:cs="Times New Roman"/>
          <w:color w:val="auto"/>
          <w:sz w:val="23"/>
          <w:szCs w:val="23"/>
          <w:lang w:eastAsia="zh-CN"/>
        </w:rPr>
        <w:t>pogodbo</w:t>
      </w:r>
      <w:r w:rsidR="00B332FE" w:rsidRPr="00B86E35">
        <w:rPr>
          <w:rFonts w:ascii="Raleway" w:hAnsi="Raleway" w:cs="Times New Roman"/>
          <w:color w:val="auto"/>
          <w:sz w:val="23"/>
          <w:szCs w:val="23"/>
          <w:lang w:eastAsia="zh-CN"/>
        </w:rPr>
        <w:t xml:space="preserve"> o izvedbi javnega naročila</w:t>
      </w:r>
      <w:r w:rsidR="007A30E6" w:rsidRPr="00B86E35">
        <w:rPr>
          <w:rFonts w:ascii="Raleway" w:hAnsi="Raleway" w:cs="Times New Roman"/>
          <w:color w:val="auto"/>
          <w:sz w:val="23"/>
          <w:szCs w:val="23"/>
          <w:lang w:eastAsia="zh-CN"/>
        </w:rPr>
        <w:t xml:space="preserve"> </w:t>
      </w:r>
      <w:r w:rsidRPr="00B86E35">
        <w:rPr>
          <w:rFonts w:ascii="Raleway" w:hAnsi="Raleway" w:cs="Times New Roman"/>
          <w:color w:val="auto"/>
          <w:sz w:val="23"/>
          <w:szCs w:val="23"/>
          <w:lang w:eastAsia="zh-CN"/>
        </w:rPr>
        <w:t>izvaja</w:t>
      </w:r>
      <w:r w:rsidR="007A30E6" w:rsidRPr="00B86E35">
        <w:rPr>
          <w:rFonts w:ascii="Raleway" w:hAnsi="Raleway" w:cs="Times New Roman"/>
          <w:color w:val="auto"/>
          <w:sz w:val="23"/>
          <w:szCs w:val="23"/>
          <w:lang w:eastAsia="zh-CN"/>
        </w:rPr>
        <w:t xml:space="preserve"> storitev</w:t>
      </w:r>
      <w:r w:rsidRPr="00B86E35">
        <w:rPr>
          <w:rFonts w:ascii="Raleway" w:hAnsi="Raleway" w:cs="Times New Roman"/>
          <w:color w:val="auto"/>
          <w:sz w:val="23"/>
          <w:szCs w:val="23"/>
          <w:lang w:eastAsia="zh-CN"/>
        </w:rPr>
        <w:t>, ki je neposredno povezana s predmetom javnega naročila.</w:t>
      </w:r>
    </w:p>
    <w:p w14:paraId="7D76B6A6" w14:textId="77777777" w:rsidR="00131729" w:rsidRPr="00B86E35" w:rsidRDefault="00131729" w:rsidP="003F6DA0">
      <w:pPr>
        <w:spacing w:after="0"/>
        <w:jc w:val="both"/>
        <w:rPr>
          <w:rFonts w:ascii="Raleway" w:hAnsi="Raleway" w:cs="Times New Roman"/>
          <w:color w:val="auto"/>
          <w:sz w:val="23"/>
          <w:szCs w:val="23"/>
          <w:lang w:eastAsia="zh-CN"/>
        </w:rPr>
      </w:pPr>
    </w:p>
    <w:p w14:paraId="4E49E7F4" w14:textId="77777777" w:rsidR="00131729" w:rsidRPr="00B86E35" w:rsidRDefault="00131729" w:rsidP="007331AF">
      <w:pPr>
        <w:pStyle w:val="Slog1"/>
      </w:pPr>
      <w:bookmarkStart w:id="9" w:name="_Toc45266354"/>
      <w:r w:rsidRPr="00B86E35">
        <w:t xml:space="preserve">Del javnega naročila, ki je lahko oddan v </w:t>
      </w:r>
      <w:proofErr w:type="spellStart"/>
      <w:r w:rsidRPr="00B86E35">
        <w:t>podizvajanje</w:t>
      </w:r>
      <w:bookmarkEnd w:id="9"/>
      <w:proofErr w:type="spellEnd"/>
    </w:p>
    <w:p w14:paraId="045459FB" w14:textId="5BE755AE" w:rsidR="00131729" w:rsidRPr="00B86E35" w:rsidRDefault="002B30E6" w:rsidP="003F6DA0">
      <w:pPr>
        <w:spacing w:after="0"/>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Kandidat</w:t>
      </w:r>
      <w:r w:rsidR="00131729" w:rsidRPr="00B86E35">
        <w:rPr>
          <w:rFonts w:ascii="Raleway" w:hAnsi="Raleway" w:cs="Times New Roman"/>
          <w:color w:val="auto"/>
          <w:sz w:val="23"/>
          <w:szCs w:val="23"/>
          <w:lang w:eastAsia="zh-CN"/>
        </w:rPr>
        <w:t xml:space="preserve"> lahko del javnega naročila odda v </w:t>
      </w:r>
      <w:proofErr w:type="spellStart"/>
      <w:r w:rsidR="00131729" w:rsidRPr="00B86E35">
        <w:rPr>
          <w:rFonts w:ascii="Raleway" w:hAnsi="Raleway" w:cs="Times New Roman"/>
          <w:color w:val="auto"/>
          <w:sz w:val="23"/>
          <w:szCs w:val="23"/>
          <w:lang w:eastAsia="zh-CN"/>
        </w:rPr>
        <w:t>podizvajanje</w:t>
      </w:r>
      <w:proofErr w:type="spellEnd"/>
      <w:r w:rsidR="00131729" w:rsidRPr="00B86E35">
        <w:rPr>
          <w:rFonts w:ascii="Raleway" w:hAnsi="Raleway" w:cs="Times New Roman"/>
          <w:color w:val="auto"/>
          <w:sz w:val="23"/>
          <w:szCs w:val="23"/>
          <w:lang w:eastAsia="zh-CN"/>
        </w:rPr>
        <w:t xml:space="preserve">, vendar v </w:t>
      </w:r>
      <w:proofErr w:type="spellStart"/>
      <w:r w:rsidR="00131729" w:rsidRPr="00B86E35">
        <w:rPr>
          <w:rFonts w:ascii="Raleway" w:hAnsi="Raleway" w:cs="Times New Roman"/>
          <w:color w:val="auto"/>
          <w:sz w:val="23"/>
          <w:szCs w:val="23"/>
          <w:lang w:eastAsia="zh-CN"/>
        </w:rPr>
        <w:t>podizvajanje</w:t>
      </w:r>
      <w:proofErr w:type="spellEnd"/>
      <w:r w:rsidR="00131729" w:rsidRPr="00B86E35">
        <w:rPr>
          <w:rFonts w:ascii="Raleway" w:hAnsi="Raleway" w:cs="Times New Roman"/>
          <w:color w:val="auto"/>
          <w:sz w:val="23"/>
          <w:szCs w:val="23"/>
          <w:lang w:eastAsia="zh-CN"/>
        </w:rPr>
        <w:t xml:space="preserve"> ne sme oddati celotnega javnega naročila. </w:t>
      </w:r>
    </w:p>
    <w:p w14:paraId="330C9999" w14:textId="77777777" w:rsidR="00131729" w:rsidRPr="00B86E35" w:rsidRDefault="00131729" w:rsidP="003F6DA0">
      <w:pPr>
        <w:spacing w:after="0"/>
        <w:jc w:val="both"/>
        <w:rPr>
          <w:rFonts w:ascii="Raleway" w:hAnsi="Raleway" w:cs="Times New Roman"/>
          <w:color w:val="auto"/>
          <w:sz w:val="23"/>
          <w:szCs w:val="23"/>
          <w:lang w:eastAsia="zh-CN"/>
        </w:rPr>
      </w:pPr>
    </w:p>
    <w:p w14:paraId="056D4AE4" w14:textId="77777777" w:rsidR="00131729" w:rsidRPr="00B86E35" w:rsidRDefault="00131729" w:rsidP="007331AF">
      <w:pPr>
        <w:pStyle w:val="Slog1"/>
      </w:pPr>
      <w:bookmarkStart w:id="10" w:name="_Toc45266355"/>
      <w:r w:rsidRPr="00B86E35">
        <w:t>Dokumentacija, povezana s podizvajalci</w:t>
      </w:r>
      <w:bookmarkEnd w:id="10"/>
    </w:p>
    <w:p w14:paraId="4CDECB2B" w14:textId="56CF4201" w:rsidR="00131729" w:rsidRPr="00B86E35" w:rsidRDefault="00131729" w:rsidP="003F6DA0">
      <w:pPr>
        <w:spacing w:after="0"/>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 xml:space="preserve"> Če bo </w:t>
      </w:r>
      <w:r w:rsidR="002B30E6" w:rsidRPr="00B86E35">
        <w:rPr>
          <w:rFonts w:ascii="Raleway" w:hAnsi="Raleway" w:cs="Times New Roman"/>
          <w:color w:val="auto"/>
          <w:sz w:val="23"/>
          <w:szCs w:val="23"/>
          <w:lang w:eastAsia="zh-CN"/>
        </w:rPr>
        <w:t>kandidat</w:t>
      </w:r>
      <w:r w:rsidRPr="00B86E35">
        <w:rPr>
          <w:rFonts w:ascii="Raleway" w:hAnsi="Raleway" w:cs="Times New Roman"/>
          <w:color w:val="auto"/>
          <w:sz w:val="23"/>
          <w:szCs w:val="23"/>
          <w:lang w:eastAsia="zh-CN"/>
        </w:rPr>
        <w:t xml:space="preserve"> izvajal javno naročilo s podizvajalci, mora v p</w:t>
      </w:r>
      <w:r w:rsidR="002B30E6" w:rsidRPr="00B86E35">
        <w:rPr>
          <w:rFonts w:ascii="Raleway" w:hAnsi="Raleway" w:cs="Times New Roman"/>
          <w:color w:val="auto"/>
          <w:sz w:val="23"/>
          <w:szCs w:val="23"/>
          <w:lang w:eastAsia="zh-CN"/>
        </w:rPr>
        <w:t>rijav</w:t>
      </w:r>
      <w:r w:rsidRPr="00B86E35">
        <w:rPr>
          <w:rFonts w:ascii="Raleway" w:hAnsi="Raleway" w:cs="Times New Roman"/>
          <w:color w:val="auto"/>
          <w:sz w:val="23"/>
          <w:szCs w:val="23"/>
          <w:lang w:eastAsia="zh-CN"/>
        </w:rPr>
        <w:t>i:</w:t>
      </w:r>
    </w:p>
    <w:p w14:paraId="1A250F42" w14:textId="77777777" w:rsidR="00131729" w:rsidRPr="00B86E35" w:rsidRDefault="00131729">
      <w:pPr>
        <w:pStyle w:val="Odstavekseznama"/>
        <w:numPr>
          <w:ilvl w:val="0"/>
          <w:numId w:val="8"/>
        </w:numPr>
        <w:spacing w:after="0"/>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lastRenderedPageBreak/>
        <w:t xml:space="preserve">navesti vse podizvajalce ter vsak del javnega naročila, ki ga namerava oddati v </w:t>
      </w:r>
      <w:proofErr w:type="spellStart"/>
      <w:r w:rsidRPr="00B86E35">
        <w:rPr>
          <w:rFonts w:ascii="Raleway" w:hAnsi="Raleway" w:cs="Times New Roman"/>
          <w:color w:val="auto"/>
          <w:sz w:val="23"/>
          <w:szCs w:val="23"/>
          <w:lang w:eastAsia="zh-CN"/>
        </w:rPr>
        <w:t>podizvajanje</w:t>
      </w:r>
      <w:proofErr w:type="spellEnd"/>
      <w:r w:rsidRPr="00B86E35">
        <w:rPr>
          <w:rFonts w:ascii="Raleway" w:hAnsi="Raleway" w:cs="Times New Roman"/>
          <w:color w:val="auto"/>
          <w:sz w:val="23"/>
          <w:szCs w:val="23"/>
          <w:lang w:eastAsia="zh-CN"/>
        </w:rPr>
        <w:t>,</w:t>
      </w:r>
    </w:p>
    <w:p w14:paraId="1AC71A44" w14:textId="77777777" w:rsidR="00131729" w:rsidRPr="00B86E35" w:rsidRDefault="00131729">
      <w:pPr>
        <w:pStyle w:val="Odstavekseznama"/>
        <w:numPr>
          <w:ilvl w:val="0"/>
          <w:numId w:val="8"/>
        </w:numPr>
        <w:spacing w:after="0"/>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kontaktne podatke in zakonite zastopnike predlaganih podizvajalcev,</w:t>
      </w:r>
    </w:p>
    <w:p w14:paraId="6C02DA14" w14:textId="4CBED2BA" w:rsidR="00AA05A9" w:rsidRPr="00B86E35" w:rsidRDefault="00AA05A9">
      <w:pPr>
        <w:pStyle w:val="Odstavekseznama"/>
        <w:numPr>
          <w:ilvl w:val="0"/>
          <w:numId w:val="8"/>
        </w:numPr>
        <w:tabs>
          <w:tab w:val="left" w:pos="1560"/>
        </w:tabs>
        <w:spacing w:after="0"/>
        <w:jc w:val="both"/>
        <w:rPr>
          <w:rFonts w:ascii="Raleway" w:hAnsi="Raleway" w:cs="Times New Roman"/>
          <w:sz w:val="23"/>
          <w:szCs w:val="23"/>
          <w:lang w:eastAsia="zh-CN"/>
        </w:rPr>
      </w:pPr>
      <w:r w:rsidRPr="00B86E35">
        <w:rPr>
          <w:rFonts w:ascii="Raleway" w:hAnsi="Raleway" w:cs="Times New Roman"/>
          <w:sz w:val="23"/>
          <w:szCs w:val="23"/>
          <w:lang w:eastAsia="zh-CN"/>
        </w:rPr>
        <w:t>izpolnjen</w:t>
      </w:r>
      <w:r w:rsidR="00972305" w:rsidRPr="00B86E35">
        <w:rPr>
          <w:rFonts w:ascii="Raleway" w:hAnsi="Raleway" w:cs="Times New Roman"/>
          <w:sz w:val="23"/>
          <w:szCs w:val="23"/>
          <w:lang w:eastAsia="zh-CN"/>
        </w:rPr>
        <w:t xml:space="preserve"> ESPD </w:t>
      </w:r>
      <w:r w:rsidR="00972305" w:rsidRPr="00B86E35">
        <w:rPr>
          <w:rFonts w:ascii="Raleway" w:hAnsi="Raleway"/>
          <w:sz w:val="23"/>
          <w:szCs w:val="23"/>
          <w:lang w:eastAsia="zh-CN"/>
        </w:rPr>
        <w:t xml:space="preserve">teh podizvajalcev v skladu z 79. členom ZJN-3 </w:t>
      </w:r>
      <w:r w:rsidRPr="00B86E35">
        <w:rPr>
          <w:rFonts w:ascii="Raleway" w:hAnsi="Raleway" w:cs="Times New Roman"/>
          <w:sz w:val="23"/>
          <w:szCs w:val="23"/>
          <w:lang w:eastAsia="zh-CN"/>
        </w:rPr>
        <w:t>in</w:t>
      </w:r>
    </w:p>
    <w:p w14:paraId="4368ACE2" w14:textId="77777777" w:rsidR="00131729" w:rsidRPr="00B86E35" w:rsidRDefault="00131729">
      <w:pPr>
        <w:pStyle w:val="Odstavekseznama"/>
        <w:numPr>
          <w:ilvl w:val="0"/>
          <w:numId w:val="8"/>
        </w:numPr>
        <w:spacing w:after="0"/>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priložiti zahtevo podizvajalca za neposredno plačilo, če podizvajalec to zahteva.</w:t>
      </w:r>
    </w:p>
    <w:p w14:paraId="21BD2AA7" w14:textId="77777777" w:rsidR="00131729" w:rsidRPr="00B86E35" w:rsidRDefault="00131729" w:rsidP="003F6DA0">
      <w:pPr>
        <w:spacing w:after="0"/>
        <w:jc w:val="both"/>
        <w:rPr>
          <w:rFonts w:ascii="Raleway" w:hAnsi="Raleway" w:cs="Times New Roman"/>
          <w:color w:val="auto"/>
          <w:sz w:val="23"/>
          <w:szCs w:val="23"/>
          <w:lang w:eastAsia="zh-CN"/>
        </w:rPr>
      </w:pPr>
    </w:p>
    <w:p w14:paraId="711A0642" w14:textId="13C12F10" w:rsidR="00131729" w:rsidRPr="00B86E35" w:rsidRDefault="00131729" w:rsidP="003F6DA0">
      <w:pPr>
        <w:spacing w:after="0"/>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 xml:space="preserve">Če bo izvajalec nove podizvajalce priglasil v fazi izvedbe </w:t>
      </w:r>
      <w:r w:rsidR="002B30E6" w:rsidRPr="00B86E35">
        <w:rPr>
          <w:rFonts w:ascii="Raleway" w:hAnsi="Raleway" w:cs="Times New Roman"/>
          <w:color w:val="auto"/>
          <w:sz w:val="23"/>
          <w:szCs w:val="23"/>
          <w:lang w:eastAsia="zh-CN"/>
        </w:rPr>
        <w:t>pogodbe</w:t>
      </w:r>
      <w:r w:rsidRPr="00B86E35">
        <w:rPr>
          <w:rFonts w:ascii="Raleway" w:hAnsi="Raleway" w:cs="Times New Roman"/>
          <w:color w:val="auto"/>
          <w:sz w:val="23"/>
          <w:szCs w:val="23"/>
          <w:lang w:eastAsia="zh-CN"/>
        </w:rPr>
        <w:t>, mora najkasneje v petih dneh po angažiranju novega podizvajalca:</w:t>
      </w:r>
    </w:p>
    <w:p w14:paraId="0E6EF7A8" w14:textId="77777777" w:rsidR="00131729" w:rsidRPr="00B86E35" w:rsidRDefault="00131729">
      <w:pPr>
        <w:pStyle w:val="Odstavekseznama"/>
        <w:numPr>
          <w:ilvl w:val="0"/>
          <w:numId w:val="9"/>
        </w:numPr>
        <w:spacing w:after="0"/>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 xml:space="preserve">navesti firmo/ime in sedež/naslov novega podizvajalca ter del javnega naročila, ki ga namerava oddati v </w:t>
      </w:r>
      <w:proofErr w:type="spellStart"/>
      <w:r w:rsidRPr="00B86E35">
        <w:rPr>
          <w:rFonts w:ascii="Raleway" w:hAnsi="Raleway" w:cs="Times New Roman"/>
          <w:color w:val="auto"/>
          <w:sz w:val="23"/>
          <w:szCs w:val="23"/>
          <w:lang w:eastAsia="zh-CN"/>
        </w:rPr>
        <w:t>podizvajanje</w:t>
      </w:r>
      <w:proofErr w:type="spellEnd"/>
      <w:r w:rsidRPr="00B86E35">
        <w:rPr>
          <w:rFonts w:ascii="Raleway" w:hAnsi="Raleway" w:cs="Times New Roman"/>
          <w:color w:val="auto"/>
          <w:sz w:val="23"/>
          <w:szCs w:val="23"/>
          <w:lang w:eastAsia="zh-CN"/>
        </w:rPr>
        <w:t xml:space="preserve"> temu subjektu,</w:t>
      </w:r>
    </w:p>
    <w:p w14:paraId="521FAE3D" w14:textId="33B0E611" w:rsidR="00131729" w:rsidRPr="00B86E35" w:rsidRDefault="00131729">
      <w:pPr>
        <w:pStyle w:val="Odstavekseznama"/>
        <w:numPr>
          <w:ilvl w:val="0"/>
          <w:numId w:val="9"/>
        </w:numPr>
        <w:spacing w:after="0"/>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 xml:space="preserve">kontaktne </w:t>
      </w:r>
      <w:r w:rsidR="00B332FE" w:rsidRPr="00B86E35">
        <w:rPr>
          <w:rFonts w:ascii="Raleway" w:hAnsi="Raleway" w:cs="Times New Roman"/>
          <w:color w:val="auto"/>
          <w:sz w:val="23"/>
          <w:szCs w:val="23"/>
          <w:lang w:eastAsia="zh-CN"/>
        </w:rPr>
        <w:t xml:space="preserve">podatke in zakonite zastopnike </w:t>
      </w:r>
      <w:r w:rsidRPr="00B86E35">
        <w:rPr>
          <w:rFonts w:ascii="Raleway" w:hAnsi="Raleway" w:cs="Times New Roman"/>
          <w:color w:val="auto"/>
          <w:sz w:val="23"/>
          <w:szCs w:val="23"/>
          <w:lang w:eastAsia="zh-CN"/>
        </w:rPr>
        <w:t>novo predlaganih podizvajalcev,</w:t>
      </w:r>
    </w:p>
    <w:p w14:paraId="246C3B92" w14:textId="49D04DD5" w:rsidR="00131729" w:rsidRPr="00B86E35" w:rsidRDefault="00F100CA">
      <w:pPr>
        <w:pStyle w:val="Odstavekseznama"/>
        <w:numPr>
          <w:ilvl w:val="0"/>
          <w:numId w:val="9"/>
        </w:numPr>
        <w:spacing w:after="0"/>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 xml:space="preserve">izpolnjene </w:t>
      </w:r>
      <w:r w:rsidR="00972305" w:rsidRPr="00B86E35">
        <w:rPr>
          <w:rFonts w:ascii="Raleway" w:hAnsi="Raleway" w:cs="Times New Roman"/>
          <w:color w:val="auto"/>
          <w:sz w:val="23"/>
          <w:szCs w:val="23"/>
          <w:lang w:eastAsia="zh-CN"/>
        </w:rPr>
        <w:t xml:space="preserve">ESPD </w:t>
      </w:r>
      <w:r w:rsidR="00972305" w:rsidRPr="00B86E35">
        <w:rPr>
          <w:rFonts w:ascii="Raleway" w:hAnsi="Raleway"/>
          <w:sz w:val="23"/>
          <w:szCs w:val="23"/>
          <w:lang w:eastAsia="zh-CN"/>
        </w:rPr>
        <w:t xml:space="preserve">teh podizvajalcev v skladu z 79. členom ZJN-3, </w:t>
      </w:r>
    </w:p>
    <w:p w14:paraId="6736089C" w14:textId="77777777" w:rsidR="00131729" w:rsidRPr="00B86E35" w:rsidRDefault="00131729">
      <w:pPr>
        <w:pStyle w:val="Odstavekseznama"/>
        <w:numPr>
          <w:ilvl w:val="0"/>
          <w:numId w:val="9"/>
        </w:numPr>
        <w:spacing w:after="0"/>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priložiti zahtevo podizvajalca za neposredno plačilo, če podizvajalec to zahteva.</w:t>
      </w:r>
    </w:p>
    <w:p w14:paraId="1EF527D5" w14:textId="77777777" w:rsidR="00131729" w:rsidRPr="00B86E35" w:rsidRDefault="00131729" w:rsidP="003F6DA0">
      <w:pPr>
        <w:spacing w:after="0"/>
        <w:jc w:val="both"/>
        <w:rPr>
          <w:rFonts w:ascii="Raleway" w:hAnsi="Raleway" w:cs="Times New Roman"/>
          <w:color w:val="auto"/>
          <w:sz w:val="23"/>
          <w:szCs w:val="23"/>
          <w:lang w:eastAsia="zh-CN"/>
        </w:rPr>
      </w:pPr>
    </w:p>
    <w:p w14:paraId="5A8BE2C7" w14:textId="1057B3C0" w:rsidR="00773A51" w:rsidRPr="00B86E35" w:rsidRDefault="00773A51" w:rsidP="003F6DA0">
      <w:pPr>
        <w:spacing w:after="0"/>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r w:rsidR="00F31D44" w:rsidRPr="00B86E35">
        <w:rPr>
          <w:rFonts w:ascii="Raleway" w:hAnsi="Raleway" w:cs="Times New Roman"/>
          <w:color w:val="auto"/>
          <w:sz w:val="23"/>
          <w:szCs w:val="23"/>
          <w:lang w:eastAsia="zh-CN"/>
        </w:rPr>
        <w:t>Če</w:t>
      </w:r>
      <w:r w:rsidRPr="00B86E35">
        <w:rPr>
          <w:rFonts w:ascii="Raleway" w:hAnsi="Raleway" w:cs="Times New Roman"/>
          <w:color w:val="auto"/>
          <w:sz w:val="23"/>
          <w:szCs w:val="23"/>
          <w:lang w:eastAsia="zh-CN"/>
        </w:rPr>
        <w:t xml:space="preserve"> izvajalec tega ne bo storil, ima naročnik pravico, da za vsako ugotovljeno kršitev izvajalcu zara</w:t>
      </w:r>
      <w:r w:rsidR="007A30E6" w:rsidRPr="00B86E35">
        <w:rPr>
          <w:rFonts w:ascii="Raleway" w:hAnsi="Raleway" w:cs="Times New Roman"/>
          <w:color w:val="auto"/>
          <w:sz w:val="23"/>
          <w:szCs w:val="23"/>
          <w:lang w:eastAsia="zh-CN"/>
        </w:rPr>
        <w:t>čuna kazen</w:t>
      </w:r>
      <w:r w:rsidR="001D287A" w:rsidRPr="00B86E35">
        <w:rPr>
          <w:rFonts w:ascii="Raleway" w:hAnsi="Raleway" w:cs="Times New Roman"/>
          <w:color w:val="auto"/>
          <w:sz w:val="23"/>
          <w:szCs w:val="23"/>
          <w:lang w:eastAsia="zh-CN"/>
        </w:rPr>
        <w:t xml:space="preserve"> okvirnega sporazuma</w:t>
      </w:r>
      <w:r w:rsidR="007A30E6" w:rsidRPr="00B86E35">
        <w:rPr>
          <w:rFonts w:ascii="Raleway" w:hAnsi="Raleway" w:cs="Times New Roman"/>
          <w:color w:val="auto"/>
          <w:sz w:val="23"/>
          <w:szCs w:val="23"/>
          <w:lang w:eastAsia="zh-CN"/>
        </w:rPr>
        <w:t xml:space="preserve"> v višini </w:t>
      </w:r>
      <w:r w:rsidR="00790FAB" w:rsidRPr="00B86E35">
        <w:rPr>
          <w:rFonts w:ascii="Raleway" w:hAnsi="Raleway" w:cs="Times New Roman"/>
          <w:color w:val="auto"/>
          <w:sz w:val="23"/>
          <w:szCs w:val="23"/>
          <w:lang w:eastAsia="zh-CN"/>
        </w:rPr>
        <w:t>5</w:t>
      </w:r>
      <w:r w:rsidRPr="00B86E35">
        <w:rPr>
          <w:rFonts w:ascii="Raleway" w:hAnsi="Raleway" w:cs="Times New Roman"/>
          <w:color w:val="auto"/>
          <w:sz w:val="23"/>
          <w:szCs w:val="23"/>
          <w:lang w:eastAsia="zh-CN"/>
        </w:rPr>
        <w:t xml:space="preserve">.000 EUR za </w:t>
      </w:r>
      <w:proofErr w:type="spellStart"/>
      <w:r w:rsidRPr="00B86E35">
        <w:rPr>
          <w:rFonts w:ascii="Raleway" w:hAnsi="Raleway" w:cs="Times New Roman"/>
          <w:color w:val="auto"/>
          <w:sz w:val="23"/>
          <w:szCs w:val="23"/>
          <w:lang w:eastAsia="zh-CN"/>
        </w:rPr>
        <w:t>neobveščanje</w:t>
      </w:r>
      <w:proofErr w:type="spellEnd"/>
      <w:r w:rsidRPr="00B86E35">
        <w:rPr>
          <w:rFonts w:ascii="Raleway" w:hAnsi="Raleway" w:cs="Times New Roman"/>
          <w:color w:val="auto"/>
          <w:sz w:val="23"/>
          <w:szCs w:val="23"/>
          <w:lang w:eastAsia="zh-CN"/>
        </w:rPr>
        <w:t xml:space="preserve"> o posameznem podizvajalcu.</w:t>
      </w:r>
    </w:p>
    <w:p w14:paraId="4387E0CE" w14:textId="77777777" w:rsidR="00773A51" w:rsidRPr="00B86E35" w:rsidRDefault="00773A51" w:rsidP="003F6DA0">
      <w:pPr>
        <w:spacing w:after="0"/>
        <w:jc w:val="both"/>
        <w:rPr>
          <w:rFonts w:ascii="Raleway" w:hAnsi="Raleway" w:cs="Times New Roman"/>
          <w:color w:val="auto"/>
          <w:sz w:val="23"/>
          <w:szCs w:val="23"/>
          <w:lang w:eastAsia="zh-CN"/>
        </w:rPr>
      </w:pPr>
    </w:p>
    <w:p w14:paraId="4EC829FC" w14:textId="1384095A" w:rsidR="00773A51" w:rsidRPr="00B86E35" w:rsidRDefault="00773A51" w:rsidP="003F6DA0">
      <w:pPr>
        <w:spacing w:after="0"/>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Naročnik lahko zavrne predlog za zamenjavo podizvajalca oziroma</w:t>
      </w:r>
      <w:r w:rsidR="00F31D44" w:rsidRPr="00B86E35">
        <w:rPr>
          <w:rFonts w:ascii="Raleway" w:hAnsi="Raleway" w:cs="Times New Roman"/>
          <w:color w:val="auto"/>
          <w:sz w:val="23"/>
          <w:szCs w:val="23"/>
          <w:lang w:eastAsia="zh-CN"/>
        </w:rPr>
        <w:t xml:space="preserve"> vključitev</w:t>
      </w:r>
      <w:r w:rsidR="00CF7479" w:rsidRPr="00B86E35">
        <w:rPr>
          <w:rFonts w:ascii="Raleway" w:hAnsi="Raleway" w:cs="Times New Roman"/>
          <w:color w:val="auto"/>
          <w:sz w:val="23"/>
          <w:szCs w:val="23"/>
          <w:lang w:eastAsia="zh-CN"/>
        </w:rPr>
        <w:t xml:space="preserve"> novega podizvajalca, če so </w:t>
      </w:r>
      <w:r w:rsidRPr="00B86E35">
        <w:rPr>
          <w:rFonts w:ascii="Raleway" w:hAnsi="Raleway" w:cs="Times New Roman"/>
          <w:color w:val="auto"/>
          <w:sz w:val="23"/>
          <w:szCs w:val="23"/>
          <w:lang w:eastAsia="zh-CN"/>
        </w:rPr>
        <w:t>podani razlogi za izključitev gospodarskega subjekta, če podizvajalec ne izpolnjuje pogojev, ki jih je naročnik določil za podizvajalce v tej dokumentaciji ter</w:t>
      </w:r>
      <w:r w:rsidR="00F31D44" w:rsidRPr="00B86E35">
        <w:rPr>
          <w:rFonts w:ascii="Raleway" w:hAnsi="Raleway" w:cs="Times New Roman"/>
          <w:color w:val="auto"/>
          <w:sz w:val="23"/>
          <w:szCs w:val="23"/>
          <w:lang w:eastAsia="zh-CN"/>
        </w:rPr>
        <w:t xml:space="preserve">, </w:t>
      </w:r>
      <w:r w:rsidRPr="00B86E35">
        <w:rPr>
          <w:rFonts w:ascii="Raleway" w:hAnsi="Raleway" w:cs="Times New Roman"/>
          <w:color w:val="auto"/>
          <w:sz w:val="23"/>
          <w:szCs w:val="23"/>
          <w:lang w:eastAsia="zh-CN"/>
        </w:rPr>
        <w:t xml:space="preserve">če bi to lahko vplivalo na nemoteno izvajanje predmeta javnega naročila. Naročnik bo o morebitni zavrnitvi novega podizvajalca obvestil glavnega izvajalca najpozneje v desetih dneh od prejema predloga za zamenjavo, pri čemer gre v tem primeru za </w:t>
      </w:r>
      <w:proofErr w:type="spellStart"/>
      <w:r w:rsidRPr="00B86E35">
        <w:rPr>
          <w:rFonts w:ascii="Raleway" w:hAnsi="Raleway" w:cs="Times New Roman"/>
          <w:color w:val="auto"/>
          <w:sz w:val="23"/>
          <w:szCs w:val="23"/>
          <w:lang w:eastAsia="zh-CN"/>
        </w:rPr>
        <w:t>instrukcijski</w:t>
      </w:r>
      <w:proofErr w:type="spellEnd"/>
      <w:r w:rsidRPr="00B86E35">
        <w:rPr>
          <w:rFonts w:ascii="Raleway" w:hAnsi="Raleway" w:cs="Times New Roman"/>
          <w:color w:val="auto"/>
          <w:sz w:val="23"/>
          <w:szCs w:val="23"/>
          <w:lang w:eastAsia="zh-CN"/>
        </w:rPr>
        <w:t xml:space="preserve"> rok, ki ne vpliva na pravico naročnika do zavrnitve podizvajalca, če za to obstajajo utemeljeni razlogi.</w:t>
      </w:r>
    </w:p>
    <w:p w14:paraId="48F06A3D" w14:textId="77777777" w:rsidR="00574025" w:rsidRPr="00B86E35" w:rsidRDefault="00574025" w:rsidP="003F6DA0">
      <w:pPr>
        <w:suppressAutoHyphens/>
        <w:autoSpaceDN w:val="0"/>
        <w:spacing w:after="0"/>
        <w:ind w:right="6"/>
        <w:jc w:val="both"/>
        <w:textAlignment w:val="baseline"/>
        <w:rPr>
          <w:rFonts w:ascii="Raleway" w:hAnsi="Raleway" w:cs="Times New Roman"/>
          <w:color w:val="auto"/>
          <w:kern w:val="3"/>
          <w:sz w:val="23"/>
          <w:szCs w:val="23"/>
          <w:lang w:eastAsia="sl-SI"/>
        </w:rPr>
      </w:pPr>
    </w:p>
    <w:p w14:paraId="7D843675" w14:textId="77777777" w:rsidR="006623CD" w:rsidRPr="00B86E35" w:rsidRDefault="006623CD" w:rsidP="003E6BF5">
      <w:pPr>
        <w:pStyle w:val="Naslov1"/>
        <w:framePr w:wrap="auto"/>
      </w:pPr>
      <w:bookmarkStart w:id="11" w:name="_Toc45266359"/>
      <w:r w:rsidRPr="00B86E35">
        <w:t>PREDMET JAVNEGA NAROČANJA</w:t>
      </w:r>
      <w:bookmarkEnd w:id="11"/>
      <w:r w:rsidRPr="00B86E35">
        <w:t xml:space="preserve"> </w:t>
      </w:r>
    </w:p>
    <w:p w14:paraId="31C2A1D2" w14:textId="77777777" w:rsidR="00566264" w:rsidRPr="00B86E35" w:rsidRDefault="00566264" w:rsidP="003F6DA0">
      <w:pPr>
        <w:spacing w:after="0"/>
        <w:rPr>
          <w:rFonts w:ascii="Raleway" w:hAnsi="Raleway" w:cs="Times New Roman"/>
          <w:color w:val="auto"/>
          <w:sz w:val="23"/>
          <w:szCs w:val="23"/>
          <w:lang w:eastAsia="zh-CN"/>
        </w:rPr>
      </w:pPr>
    </w:p>
    <w:p w14:paraId="6D39E3F5" w14:textId="77777777" w:rsidR="007C150D" w:rsidRPr="00B86E35" w:rsidRDefault="007C150D" w:rsidP="00FF6004">
      <w:pPr>
        <w:pStyle w:val="Naslov2"/>
        <w:rPr>
          <w:sz w:val="23"/>
          <w:szCs w:val="23"/>
        </w:rPr>
      </w:pPr>
      <w:bookmarkStart w:id="12" w:name="_Toc45266360"/>
      <w:r w:rsidRPr="00B86E35">
        <w:rPr>
          <w:sz w:val="23"/>
          <w:szCs w:val="23"/>
        </w:rPr>
        <w:t>Opis predmeta javnega naročanja</w:t>
      </w:r>
      <w:bookmarkEnd w:id="12"/>
    </w:p>
    <w:p w14:paraId="1307D624" w14:textId="21425858" w:rsidR="007F08D3" w:rsidRPr="00B86E35" w:rsidRDefault="007F08D3" w:rsidP="007F08D3">
      <w:pPr>
        <w:spacing w:after="0"/>
        <w:contextualSpacing/>
        <w:jc w:val="both"/>
        <w:rPr>
          <w:rFonts w:ascii="Raleway" w:hAnsi="Raleway" w:cs="Times New Roman"/>
          <w:sz w:val="23"/>
          <w:szCs w:val="23"/>
        </w:rPr>
      </w:pPr>
      <w:r w:rsidRPr="00B86E35">
        <w:rPr>
          <w:rFonts w:ascii="Raleway" w:hAnsi="Raleway" w:cs="Times New Roman"/>
          <w:color w:val="auto"/>
          <w:sz w:val="23"/>
          <w:szCs w:val="23"/>
          <w:lang w:eastAsia="zh-CN"/>
        </w:rPr>
        <w:t>Predmet javnega naročila »</w:t>
      </w:r>
      <w:r w:rsidR="00BF219F" w:rsidRPr="00B86E35">
        <w:rPr>
          <w:rFonts w:ascii="Raleway" w:hAnsi="Raleway" w:cs="Times New Roman"/>
          <w:color w:val="auto"/>
          <w:sz w:val="23"/>
          <w:szCs w:val="23"/>
          <w:lang w:eastAsia="zh-CN"/>
        </w:rPr>
        <w:t>Promocijsko gradivo in material</w:t>
      </w:r>
      <w:r w:rsidRPr="00B86E35">
        <w:rPr>
          <w:rFonts w:ascii="Raleway" w:hAnsi="Raleway" w:cs="Times New Roman"/>
          <w:color w:val="auto"/>
          <w:sz w:val="23"/>
          <w:szCs w:val="23"/>
          <w:lang w:eastAsia="zh-CN"/>
        </w:rPr>
        <w:t xml:space="preserve">« je </w:t>
      </w:r>
      <w:r w:rsidR="00BF219F" w:rsidRPr="00B86E35">
        <w:rPr>
          <w:rFonts w:ascii="Raleway" w:hAnsi="Raleway" w:cs="Times New Roman"/>
          <w:color w:val="auto"/>
          <w:sz w:val="23"/>
          <w:szCs w:val="23"/>
          <w:lang w:eastAsia="zh-CN"/>
        </w:rPr>
        <w:t xml:space="preserve">izdelava in dobava </w:t>
      </w:r>
      <w:r w:rsidR="00BF219F" w:rsidRPr="00B86E35">
        <w:rPr>
          <w:rFonts w:ascii="Raleway" w:hAnsi="Raleway" w:cs="Times New Roman"/>
          <w:sz w:val="23"/>
          <w:szCs w:val="23"/>
        </w:rPr>
        <w:t xml:space="preserve">promocijskega gradiva in materiala v obliki tiskovin, promocijskih oblačil in promocijskega materiala. </w:t>
      </w:r>
    </w:p>
    <w:p w14:paraId="2EAEE8C3" w14:textId="77777777" w:rsidR="007F08D3" w:rsidRPr="00B86E35" w:rsidRDefault="007F08D3" w:rsidP="007F08D3">
      <w:pPr>
        <w:spacing w:after="0"/>
        <w:jc w:val="both"/>
        <w:rPr>
          <w:rFonts w:ascii="Raleway" w:hAnsi="Raleway" w:cs="Times New Roman"/>
          <w:sz w:val="23"/>
          <w:szCs w:val="23"/>
        </w:rPr>
      </w:pPr>
    </w:p>
    <w:p w14:paraId="072457D6" w14:textId="4A414E51" w:rsidR="007F08D3" w:rsidRPr="00B86E35" w:rsidRDefault="002B30E6" w:rsidP="007F08D3">
      <w:pPr>
        <w:spacing w:after="0"/>
        <w:jc w:val="both"/>
        <w:rPr>
          <w:rFonts w:ascii="Raleway" w:hAnsi="Raleway" w:cs="Times New Roman"/>
          <w:sz w:val="23"/>
          <w:szCs w:val="23"/>
        </w:rPr>
      </w:pPr>
      <w:r w:rsidRPr="00B86E35">
        <w:rPr>
          <w:rFonts w:ascii="Raleway" w:hAnsi="Raleway" w:cs="Times New Roman"/>
          <w:sz w:val="23"/>
          <w:szCs w:val="23"/>
        </w:rPr>
        <w:t>Dinamični nabavni sistem je razdeljen na naslednje kategorije</w:t>
      </w:r>
      <w:r w:rsidR="007F08D3" w:rsidRPr="00B86E35">
        <w:rPr>
          <w:rFonts w:ascii="Raleway" w:hAnsi="Raleway" w:cs="Times New Roman"/>
          <w:sz w:val="23"/>
          <w:szCs w:val="23"/>
        </w:rPr>
        <w:t>:</w:t>
      </w:r>
    </w:p>
    <w:p w14:paraId="5561E93F" w14:textId="75D33045" w:rsidR="00BF219F" w:rsidRPr="00B86E35" w:rsidRDefault="00810C48" w:rsidP="00BF219F">
      <w:pPr>
        <w:autoSpaceDE w:val="0"/>
        <w:autoSpaceDN w:val="0"/>
        <w:adjustRightInd w:val="0"/>
        <w:spacing w:after="0"/>
        <w:ind w:firstLine="708"/>
        <w:jc w:val="both"/>
        <w:rPr>
          <w:rFonts w:ascii="Raleway" w:hAnsi="Raleway" w:cs="Arial"/>
          <w:color w:val="auto"/>
          <w:kern w:val="1"/>
          <w:sz w:val="23"/>
          <w:szCs w:val="23"/>
        </w:rPr>
      </w:pPr>
      <w:r w:rsidRPr="00B86E35">
        <w:rPr>
          <w:rFonts w:ascii="Raleway" w:hAnsi="Raleway" w:cs="Arial"/>
          <w:color w:val="auto"/>
          <w:kern w:val="1"/>
          <w:sz w:val="23"/>
          <w:szCs w:val="23"/>
        </w:rPr>
        <w:t>KATEGORIJA</w:t>
      </w:r>
      <w:r w:rsidR="00BF219F" w:rsidRPr="00B86E35">
        <w:rPr>
          <w:rFonts w:ascii="Raleway" w:hAnsi="Raleway" w:cs="Arial"/>
          <w:color w:val="auto"/>
          <w:kern w:val="1"/>
          <w:sz w:val="23"/>
          <w:szCs w:val="23"/>
        </w:rPr>
        <w:t xml:space="preserve"> 1: Tiskanje in oblikovanje letakov, plakatov in papirne galanterije</w:t>
      </w:r>
    </w:p>
    <w:p w14:paraId="283E0681" w14:textId="6E6055F5" w:rsidR="00BF219F" w:rsidRPr="00B86E35" w:rsidRDefault="00810C48" w:rsidP="00BF219F">
      <w:pPr>
        <w:autoSpaceDE w:val="0"/>
        <w:autoSpaceDN w:val="0"/>
        <w:adjustRightInd w:val="0"/>
        <w:spacing w:after="0"/>
        <w:ind w:firstLine="708"/>
        <w:jc w:val="both"/>
        <w:rPr>
          <w:rFonts w:ascii="Raleway" w:hAnsi="Raleway" w:cs="Arial"/>
          <w:color w:val="auto"/>
          <w:kern w:val="1"/>
          <w:sz w:val="23"/>
          <w:szCs w:val="23"/>
        </w:rPr>
      </w:pPr>
      <w:r w:rsidRPr="00B86E35">
        <w:rPr>
          <w:rFonts w:ascii="Raleway" w:hAnsi="Raleway" w:cs="Arial"/>
          <w:color w:val="auto"/>
          <w:kern w:val="1"/>
          <w:sz w:val="23"/>
          <w:szCs w:val="23"/>
        </w:rPr>
        <w:t>KATEGORIJA</w:t>
      </w:r>
      <w:r w:rsidR="00BF219F" w:rsidRPr="00B86E35">
        <w:rPr>
          <w:rFonts w:ascii="Raleway" w:hAnsi="Raleway" w:cs="Arial"/>
          <w:color w:val="auto"/>
          <w:kern w:val="1"/>
          <w:sz w:val="23"/>
          <w:szCs w:val="23"/>
        </w:rPr>
        <w:t xml:space="preserve"> 2: </w:t>
      </w:r>
      <w:proofErr w:type="spellStart"/>
      <w:r w:rsidR="00BF219F" w:rsidRPr="00B86E35">
        <w:rPr>
          <w:rFonts w:ascii="Raleway" w:hAnsi="Raleway" w:cs="Arial"/>
          <w:color w:val="auto"/>
          <w:kern w:val="1"/>
          <w:sz w:val="23"/>
          <w:szCs w:val="23"/>
        </w:rPr>
        <w:t>Okoljsko</w:t>
      </w:r>
      <w:proofErr w:type="spellEnd"/>
      <w:r w:rsidR="00BF219F" w:rsidRPr="00B86E35">
        <w:rPr>
          <w:rFonts w:ascii="Raleway" w:hAnsi="Raleway" w:cs="Arial"/>
          <w:color w:val="auto"/>
          <w:kern w:val="1"/>
          <w:sz w:val="23"/>
          <w:szCs w:val="23"/>
        </w:rPr>
        <w:t xml:space="preserve"> manj obremenjujoča promocijska oblačila</w:t>
      </w:r>
    </w:p>
    <w:p w14:paraId="6E8C5CED" w14:textId="07369073" w:rsidR="00BF219F" w:rsidRPr="00B86E35" w:rsidRDefault="00810C48" w:rsidP="00BF219F">
      <w:pPr>
        <w:autoSpaceDE w:val="0"/>
        <w:autoSpaceDN w:val="0"/>
        <w:adjustRightInd w:val="0"/>
        <w:spacing w:after="0"/>
        <w:ind w:left="708"/>
        <w:jc w:val="both"/>
        <w:rPr>
          <w:rFonts w:ascii="Raleway" w:hAnsi="Raleway" w:cs="Arial"/>
          <w:color w:val="auto"/>
          <w:kern w:val="1"/>
          <w:sz w:val="23"/>
          <w:szCs w:val="23"/>
        </w:rPr>
      </w:pPr>
      <w:r w:rsidRPr="00B86E35">
        <w:rPr>
          <w:rFonts w:ascii="Raleway" w:hAnsi="Raleway" w:cs="Arial"/>
          <w:color w:val="auto"/>
          <w:kern w:val="1"/>
          <w:sz w:val="23"/>
          <w:szCs w:val="23"/>
        </w:rPr>
        <w:t>KATEGORIJA</w:t>
      </w:r>
      <w:r w:rsidR="00BF219F" w:rsidRPr="00B86E35">
        <w:rPr>
          <w:rFonts w:ascii="Raleway" w:hAnsi="Raleway" w:cs="Arial"/>
          <w:color w:val="auto"/>
          <w:kern w:val="1"/>
          <w:sz w:val="23"/>
          <w:szCs w:val="23"/>
        </w:rPr>
        <w:t xml:space="preserve"> 3: Promocijski material.</w:t>
      </w:r>
    </w:p>
    <w:p w14:paraId="48D1094B" w14:textId="77777777" w:rsidR="007F08D3" w:rsidRPr="00B86E35" w:rsidRDefault="007F08D3" w:rsidP="007F08D3">
      <w:pPr>
        <w:spacing w:after="0"/>
        <w:jc w:val="both"/>
        <w:rPr>
          <w:rFonts w:ascii="Raleway" w:hAnsi="Raleway" w:cs="Times New Roman"/>
          <w:color w:val="auto"/>
          <w:sz w:val="23"/>
          <w:szCs w:val="23"/>
          <w:highlight w:val="yellow"/>
          <w:lang w:eastAsia="zh-CN"/>
        </w:rPr>
      </w:pPr>
    </w:p>
    <w:p w14:paraId="1EE135CA" w14:textId="43203A9C" w:rsidR="00810C48" w:rsidRPr="00810C48" w:rsidRDefault="00810C48" w:rsidP="00810C48">
      <w:pPr>
        <w:spacing w:after="0"/>
        <w:jc w:val="both"/>
        <w:rPr>
          <w:rFonts w:ascii="Raleway" w:hAnsi="Raleway" w:cs="Times New Roman"/>
          <w:color w:val="auto"/>
          <w:kern w:val="1"/>
          <w:sz w:val="23"/>
          <w:szCs w:val="23"/>
        </w:rPr>
      </w:pPr>
      <w:r w:rsidRPr="00810C48">
        <w:rPr>
          <w:rFonts w:ascii="Raleway" w:hAnsi="Raleway" w:cs="Times New Roman"/>
          <w:color w:val="auto"/>
          <w:kern w:val="1"/>
          <w:sz w:val="23"/>
          <w:szCs w:val="23"/>
        </w:rPr>
        <w:t>Okvirna letna vrednost oddanih naročil znaša cca</w:t>
      </w:r>
      <w:r w:rsidRPr="00477F79">
        <w:rPr>
          <w:rFonts w:ascii="Raleway" w:hAnsi="Raleway" w:cs="Times New Roman"/>
          <w:color w:val="auto"/>
          <w:kern w:val="1"/>
          <w:sz w:val="23"/>
          <w:szCs w:val="23"/>
        </w:rPr>
        <w:t xml:space="preserve">. </w:t>
      </w:r>
      <w:r w:rsidR="00477F79" w:rsidRPr="00477F79">
        <w:rPr>
          <w:rFonts w:ascii="Raleway" w:hAnsi="Raleway" w:cs="Times New Roman"/>
          <w:color w:val="auto"/>
          <w:kern w:val="1"/>
          <w:sz w:val="23"/>
          <w:szCs w:val="23"/>
        </w:rPr>
        <w:t>70.000</w:t>
      </w:r>
      <w:r w:rsidRPr="00477F79">
        <w:rPr>
          <w:rFonts w:ascii="Raleway" w:hAnsi="Raleway" w:cs="Times New Roman"/>
          <w:color w:val="auto"/>
          <w:kern w:val="1"/>
          <w:sz w:val="23"/>
          <w:szCs w:val="23"/>
        </w:rPr>
        <w:t>,00</w:t>
      </w:r>
      <w:r w:rsidRPr="00810C48">
        <w:rPr>
          <w:rFonts w:ascii="Raleway" w:hAnsi="Raleway" w:cs="Times New Roman"/>
          <w:color w:val="auto"/>
          <w:kern w:val="1"/>
          <w:sz w:val="23"/>
          <w:szCs w:val="23"/>
        </w:rPr>
        <w:t xml:space="preserve"> EUR brez DDV. Dejanske količine in specifikacije bodo opredeljene v okviru izvedbe postopka oddaje </w:t>
      </w:r>
      <w:r w:rsidRPr="00810C48">
        <w:rPr>
          <w:rFonts w:ascii="Raleway" w:hAnsi="Raleway" w:cs="Times New Roman"/>
          <w:color w:val="auto"/>
          <w:kern w:val="1"/>
          <w:sz w:val="23"/>
          <w:szCs w:val="23"/>
        </w:rPr>
        <w:lastRenderedPageBreak/>
        <w:t>posameznega javnega naročila oz. posameznega povpraševanja v okviru druge faze DNS.</w:t>
      </w:r>
    </w:p>
    <w:p w14:paraId="40D94E3D" w14:textId="77777777" w:rsidR="00810C48" w:rsidRPr="00810C48" w:rsidRDefault="00810C48" w:rsidP="00810C48">
      <w:pPr>
        <w:spacing w:after="0"/>
        <w:jc w:val="both"/>
        <w:rPr>
          <w:rFonts w:ascii="Raleway" w:hAnsi="Raleway" w:cs="Times New Roman"/>
          <w:color w:val="auto"/>
          <w:kern w:val="1"/>
          <w:sz w:val="23"/>
          <w:szCs w:val="23"/>
        </w:rPr>
      </w:pPr>
    </w:p>
    <w:p w14:paraId="6B9B5B6A" w14:textId="5523287E" w:rsidR="00810C48" w:rsidRPr="00810C48" w:rsidRDefault="00810C48" w:rsidP="00810C48">
      <w:pPr>
        <w:spacing w:after="0"/>
        <w:jc w:val="both"/>
        <w:rPr>
          <w:rFonts w:ascii="Raleway" w:hAnsi="Raleway" w:cs="Times New Roman"/>
          <w:color w:val="auto"/>
          <w:kern w:val="1"/>
          <w:sz w:val="23"/>
          <w:szCs w:val="23"/>
        </w:rPr>
      </w:pPr>
      <w:r w:rsidRPr="00810C48">
        <w:rPr>
          <w:rFonts w:ascii="Raleway" w:hAnsi="Raleway" w:cs="Times New Roman"/>
          <w:color w:val="auto"/>
          <w:kern w:val="1"/>
          <w:sz w:val="23"/>
          <w:szCs w:val="23"/>
        </w:rPr>
        <w:t>Naročnik bo posamezno naročilo oddal glede na ocenjeno vrednost</w:t>
      </w:r>
      <w:r w:rsidR="00B86E35" w:rsidRPr="00B86E35">
        <w:rPr>
          <w:rFonts w:ascii="Raleway" w:hAnsi="Raleway" w:cs="Times New Roman"/>
          <w:color w:val="auto"/>
          <w:kern w:val="1"/>
          <w:sz w:val="23"/>
          <w:szCs w:val="23"/>
        </w:rPr>
        <w:t xml:space="preserve"> in zagotovljena sredstva</w:t>
      </w:r>
      <w:r w:rsidRPr="00810C48">
        <w:rPr>
          <w:rFonts w:ascii="Raleway" w:hAnsi="Raleway" w:cs="Times New Roman"/>
          <w:color w:val="auto"/>
          <w:kern w:val="1"/>
          <w:sz w:val="23"/>
          <w:szCs w:val="23"/>
        </w:rPr>
        <w:t xml:space="preserve"> posameznega povpraševanja.</w:t>
      </w:r>
    </w:p>
    <w:p w14:paraId="420EE8DE" w14:textId="77777777" w:rsidR="00810C48" w:rsidRPr="00810C48" w:rsidRDefault="00810C48" w:rsidP="00810C48">
      <w:pPr>
        <w:spacing w:after="0"/>
        <w:jc w:val="both"/>
        <w:rPr>
          <w:rFonts w:ascii="Raleway" w:hAnsi="Raleway" w:cs="Times New Roman"/>
          <w:color w:val="auto"/>
          <w:kern w:val="1"/>
          <w:sz w:val="23"/>
          <w:szCs w:val="23"/>
        </w:rPr>
      </w:pPr>
    </w:p>
    <w:p w14:paraId="39699B53" w14:textId="77777777" w:rsidR="00810C48" w:rsidRPr="00B86E35" w:rsidRDefault="00810C48" w:rsidP="00810C48">
      <w:pPr>
        <w:spacing w:after="0"/>
        <w:jc w:val="both"/>
        <w:rPr>
          <w:rFonts w:ascii="Raleway" w:hAnsi="Raleway" w:cs="Times New Roman"/>
          <w:color w:val="auto"/>
          <w:kern w:val="1"/>
          <w:sz w:val="23"/>
          <w:szCs w:val="23"/>
        </w:rPr>
      </w:pPr>
      <w:r w:rsidRPr="00810C48">
        <w:rPr>
          <w:rFonts w:ascii="Raleway" w:hAnsi="Raleway" w:cs="Times New Roman"/>
          <w:color w:val="auto"/>
          <w:kern w:val="1"/>
          <w:sz w:val="23"/>
          <w:szCs w:val="23"/>
        </w:rPr>
        <w:t xml:space="preserve">Predmet posameznega naročila bo podrobneje definiran v okviru izvedbe posameznega povpraševanja, tj. izvedbe postopka oddaje posameznega javnega naročila v drugi fazi DNS. Posamezno povpraševanje bo lahko razdeljeno na sklope. </w:t>
      </w:r>
    </w:p>
    <w:p w14:paraId="64D15719" w14:textId="77777777" w:rsidR="00810C48" w:rsidRPr="00B86E35" w:rsidRDefault="00810C48" w:rsidP="00810C48">
      <w:pPr>
        <w:spacing w:after="0"/>
        <w:jc w:val="both"/>
        <w:rPr>
          <w:rFonts w:ascii="Raleway" w:hAnsi="Raleway" w:cs="Times New Roman"/>
          <w:color w:val="auto"/>
          <w:kern w:val="1"/>
          <w:sz w:val="23"/>
          <w:szCs w:val="23"/>
        </w:rPr>
      </w:pPr>
    </w:p>
    <w:p w14:paraId="51087420" w14:textId="23789AA4" w:rsidR="00810C48" w:rsidRPr="00810C48" w:rsidRDefault="00810C48" w:rsidP="00810C48">
      <w:pPr>
        <w:spacing w:after="0"/>
        <w:jc w:val="both"/>
        <w:rPr>
          <w:rFonts w:ascii="Raleway" w:hAnsi="Raleway" w:cs="Times New Roman"/>
          <w:color w:val="auto"/>
          <w:kern w:val="1"/>
          <w:sz w:val="23"/>
          <w:szCs w:val="23"/>
        </w:rPr>
      </w:pPr>
      <w:r w:rsidRPr="00810C48">
        <w:rPr>
          <w:rFonts w:ascii="Raleway" w:hAnsi="Raleway" w:cs="Times New Roman"/>
          <w:color w:val="auto"/>
          <w:kern w:val="1"/>
          <w:sz w:val="23"/>
          <w:szCs w:val="23"/>
        </w:rPr>
        <w:t>Sestavni deli povabila k oddaji ponudbe za posamezno povpraševanje bodo najmanj:</w:t>
      </w:r>
    </w:p>
    <w:p w14:paraId="4C5BC38B" w14:textId="77777777" w:rsidR="00810C48" w:rsidRPr="00810C48" w:rsidRDefault="00810C48" w:rsidP="00810C48">
      <w:pPr>
        <w:numPr>
          <w:ilvl w:val="1"/>
          <w:numId w:val="48"/>
        </w:numPr>
        <w:spacing w:after="0"/>
        <w:jc w:val="both"/>
        <w:rPr>
          <w:rFonts w:ascii="Raleway" w:hAnsi="Raleway" w:cs="Times New Roman"/>
          <w:color w:val="auto"/>
          <w:kern w:val="1"/>
          <w:sz w:val="23"/>
          <w:szCs w:val="23"/>
        </w:rPr>
      </w:pPr>
      <w:r w:rsidRPr="00810C48">
        <w:rPr>
          <w:rFonts w:ascii="Raleway" w:hAnsi="Raleway" w:cs="Times New Roman"/>
          <w:color w:val="auto"/>
          <w:kern w:val="1"/>
          <w:sz w:val="23"/>
          <w:szCs w:val="23"/>
        </w:rPr>
        <w:t>povabilo k oddaji ponudbe z opredelitvijo roka za prejem ponudb, podrobnejšo opredelitvijo meril za izbiro najugodnejše ponudbe ter drugih zahtev naročnika;</w:t>
      </w:r>
    </w:p>
    <w:p w14:paraId="7769961E" w14:textId="77777777" w:rsidR="00810C48" w:rsidRPr="00810C48" w:rsidRDefault="00810C48" w:rsidP="00810C48">
      <w:pPr>
        <w:numPr>
          <w:ilvl w:val="1"/>
          <w:numId w:val="48"/>
        </w:numPr>
        <w:spacing w:after="0"/>
        <w:jc w:val="both"/>
        <w:rPr>
          <w:rFonts w:ascii="Raleway" w:hAnsi="Raleway" w:cs="Times New Roman"/>
          <w:color w:val="auto"/>
          <w:kern w:val="1"/>
          <w:sz w:val="23"/>
          <w:szCs w:val="23"/>
        </w:rPr>
      </w:pPr>
      <w:r w:rsidRPr="00810C48">
        <w:rPr>
          <w:rFonts w:ascii="Raleway" w:hAnsi="Raleway" w:cs="Times New Roman"/>
          <w:color w:val="auto"/>
          <w:kern w:val="1"/>
          <w:sz w:val="23"/>
          <w:szCs w:val="23"/>
        </w:rPr>
        <w:t>ponudbeni predračun oziroma oz. podrobnejša opredelitev naročila;</w:t>
      </w:r>
    </w:p>
    <w:p w14:paraId="28B0E8F2" w14:textId="77777777" w:rsidR="00810C48" w:rsidRPr="00810C48" w:rsidRDefault="00810C48" w:rsidP="00810C48">
      <w:pPr>
        <w:numPr>
          <w:ilvl w:val="1"/>
          <w:numId w:val="48"/>
        </w:numPr>
        <w:spacing w:after="0"/>
        <w:jc w:val="both"/>
        <w:rPr>
          <w:rFonts w:ascii="Raleway" w:hAnsi="Raleway" w:cs="Times New Roman"/>
          <w:color w:val="auto"/>
          <w:kern w:val="1"/>
          <w:sz w:val="23"/>
          <w:szCs w:val="23"/>
        </w:rPr>
      </w:pPr>
      <w:r w:rsidRPr="00810C48">
        <w:rPr>
          <w:rFonts w:ascii="Raleway" w:hAnsi="Raleway" w:cs="Times New Roman"/>
          <w:color w:val="auto"/>
          <w:kern w:val="1"/>
          <w:sz w:val="23"/>
          <w:szCs w:val="23"/>
        </w:rPr>
        <w:t>vzorec pogodbe ali naročilnice.</w:t>
      </w:r>
    </w:p>
    <w:p w14:paraId="25E5630F" w14:textId="77777777" w:rsidR="00810C48" w:rsidRPr="00810C48" w:rsidRDefault="00810C48" w:rsidP="00810C48">
      <w:pPr>
        <w:spacing w:after="0"/>
        <w:jc w:val="both"/>
        <w:rPr>
          <w:rFonts w:ascii="Raleway" w:hAnsi="Raleway" w:cs="Times New Roman"/>
          <w:color w:val="auto"/>
          <w:kern w:val="1"/>
          <w:sz w:val="23"/>
          <w:szCs w:val="23"/>
        </w:rPr>
      </w:pPr>
    </w:p>
    <w:p w14:paraId="38866501" w14:textId="77777777" w:rsidR="00B86E35" w:rsidRPr="00B86E35" w:rsidRDefault="00B86E35" w:rsidP="0092650C">
      <w:pPr>
        <w:spacing w:after="0"/>
        <w:jc w:val="both"/>
        <w:rPr>
          <w:rFonts w:ascii="Raleway" w:hAnsi="Raleway" w:cs="Arial"/>
          <w:color w:val="auto"/>
          <w:sz w:val="23"/>
          <w:szCs w:val="23"/>
          <w:lang w:eastAsia="zh-CN"/>
        </w:rPr>
      </w:pPr>
    </w:p>
    <w:p w14:paraId="48FFB6CA" w14:textId="6CB9D9F2" w:rsidR="00B86E35" w:rsidRPr="00B86E35" w:rsidRDefault="00B86E35" w:rsidP="00B86E35">
      <w:pPr>
        <w:pStyle w:val="Naslov1"/>
        <w:framePr w:wrap="auto"/>
      </w:pPr>
      <w:bookmarkStart w:id="13" w:name="_Toc131058754"/>
      <w:r w:rsidRPr="00B86E35">
        <w:t>ROK IN NAČIN PREDLOŽITVE PRIJAVE TER UPORABLJENA TEHNOLOGIJA</w:t>
      </w:r>
      <w:bookmarkEnd w:id="13"/>
    </w:p>
    <w:p w14:paraId="151438E1" w14:textId="5E3B2DA2" w:rsidR="00B86E35" w:rsidRPr="00B86E35" w:rsidRDefault="00B86E35" w:rsidP="00B86E35">
      <w:pPr>
        <w:spacing w:after="0"/>
        <w:jc w:val="both"/>
        <w:rPr>
          <w:rFonts w:ascii="Raleway" w:hAnsi="Raleway" w:cs="Times New Roman"/>
          <w:sz w:val="23"/>
          <w:szCs w:val="23"/>
        </w:rPr>
      </w:pPr>
      <w:r w:rsidRPr="00B86E35">
        <w:rPr>
          <w:rFonts w:ascii="Raleway" w:hAnsi="Raleway" w:cs="Times New Roman"/>
          <w:sz w:val="23"/>
          <w:szCs w:val="23"/>
        </w:rPr>
        <w:t xml:space="preserve">Kandidati morajo prijave predložiti v informacijski sistem e-JN (v nadaljevanju: sistem e-JN) na spletnem naslovu </w:t>
      </w:r>
      <w:hyperlink r:id="rId9" w:history="1">
        <w:r w:rsidRPr="00B86E35">
          <w:rPr>
            <w:rStyle w:val="Hiperpovezava"/>
            <w:rFonts w:ascii="Raleway" w:hAnsi="Raleway" w:cs="Times New Roman"/>
            <w:sz w:val="23"/>
            <w:szCs w:val="23"/>
          </w:rPr>
          <w:t>https://ejn.gov.si/</w:t>
        </w:r>
      </w:hyperlink>
      <w:r w:rsidRPr="00B86E35">
        <w:rPr>
          <w:rFonts w:ascii="Raleway" w:hAnsi="Raleway" w:cs="Times New Roman"/>
          <w:sz w:val="23"/>
          <w:szCs w:val="23"/>
        </w:rPr>
        <w:t>.</w:t>
      </w:r>
    </w:p>
    <w:p w14:paraId="43D6CCE1" w14:textId="77777777" w:rsidR="00B86E35" w:rsidRPr="00B86E35" w:rsidRDefault="00B86E35" w:rsidP="00B86E35">
      <w:pPr>
        <w:spacing w:after="0"/>
        <w:jc w:val="both"/>
        <w:rPr>
          <w:rFonts w:ascii="Raleway" w:hAnsi="Raleway" w:cs="Times New Roman"/>
          <w:sz w:val="23"/>
          <w:szCs w:val="23"/>
        </w:rPr>
      </w:pPr>
    </w:p>
    <w:p w14:paraId="227EB5F9" w14:textId="77777777" w:rsidR="00B86E35" w:rsidRPr="00B86E35" w:rsidRDefault="00B86E35" w:rsidP="00B86E35">
      <w:pPr>
        <w:spacing w:after="0"/>
        <w:jc w:val="both"/>
        <w:rPr>
          <w:rFonts w:ascii="Raleway" w:hAnsi="Raleway" w:cs="Times New Roman"/>
          <w:sz w:val="23"/>
          <w:szCs w:val="23"/>
        </w:rPr>
      </w:pPr>
      <w:r w:rsidRPr="00B86E35">
        <w:rPr>
          <w:rFonts w:ascii="Raleway" w:hAnsi="Raleway" w:cs="Times New Roman"/>
          <w:sz w:val="23"/>
          <w:szCs w:val="23"/>
        </w:rPr>
        <w:t xml:space="preserve">Kandidat se mora pred oddajo prijave registrirati na spletnem naslovu </w:t>
      </w:r>
      <w:hyperlink r:id="rId10" w:history="1">
        <w:r w:rsidRPr="00B86E35">
          <w:rPr>
            <w:rStyle w:val="Hiperpovezava"/>
            <w:rFonts w:ascii="Raleway" w:hAnsi="Raleway" w:cs="Times New Roman"/>
            <w:sz w:val="23"/>
            <w:szCs w:val="23"/>
          </w:rPr>
          <w:t>https://ejn.gov.si/</w:t>
        </w:r>
      </w:hyperlink>
      <w:r w:rsidRPr="00B86E35">
        <w:rPr>
          <w:rFonts w:ascii="Raleway" w:hAnsi="Raleway" w:cs="Times New Roman"/>
          <w:sz w:val="23"/>
          <w:szCs w:val="23"/>
        </w:rPr>
        <w:t>, v skladu z Navodili za uporabo e-JN. Če je kandidat že registriran v sistem e-JN, se v sistem e-JN prijavi na istem naslovu.</w:t>
      </w:r>
    </w:p>
    <w:p w14:paraId="7217C9F3" w14:textId="77777777" w:rsidR="00B86E35" w:rsidRPr="00B86E35" w:rsidRDefault="00B86E35" w:rsidP="00B86E35">
      <w:pPr>
        <w:spacing w:after="0"/>
        <w:jc w:val="both"/>
        <w:rPr>
          <w:rFonts w:ascii="Raleway" w:hAnsi="Raleway" w:cs="Times New Roman"/>
          <w:sz w:val="23"/>
          <w:szCs w:val="23"/>
        </w:rPr>
      </w:pPr>
    </w:p>
    <w:p w14:paraId="15AB6DD6" w14:textId="77777777" w:rsidR="00B86E35" w:rsidRPr="00B86E35" w:rsidRDefault="00B86E35" w:rsidP="00B86E35">
      <w:pPr>
        <w:spacing w:after="0"/>
        <w:jc w:val="both"/>
        <w:rPr>
          <w:rFonts w:ascii="Raleway" w:hAnsi="Raleway" w:cs="Times New Roman"/>
          <w:sz w:val="23"/>
          <w:szCs w:val="23"/>
        </w:rPr>
      </w:pPr>
      <w:r w:rsidRPr="00B86E35">
        <w:rPr>
          <w:rFonts w:ascii="Raleway" w:hAnsi="Raleway" w:cs="Times New Roman"/>
          <w:sz w:val="23"/>
          <w:szCs w:val="23"/>
        </w:rPr>
        <w:t>Uporabnik kandidata, ki je v sistemu e-JN pooblaščen za oddajanje prijav, prijavo odda s klikom na gumb »Oddaj«. Sistem e-JN ob oddaji prijave zabeleži identiteto uporabnika in čas oddaje prijave. Uporabnik z dejanjem oddaje prijave izkaže in izjavi voljo v imenu kandidata oddati zavezujočo prijavo (18. člen Obligacijskega zakonika</w:t>
      </w:r>
      <w:r w:rsidRPr="00B86E35">
        <w:rPr>
          <w:rFonts w:ascii="Raleway" w:hAnsi="Raleway" w:cs="Times New Roman"/>
          <w:i/>
          <w:sz w:val="23"/>
          <w:szCs w:val="23"/>
          <w:vertAlign w:val="superscript"/>
        </w:rPr>
        <w:footnoteReference w:id="1"/>
      </w:r>
      <w:r w:rsidRPr="00B86E35">
        <w:rPr>
          <w:rFonts w:ascii="Raleway" w:hAnsi="Raleway" w:cs="Times New Roman"/>
          <w:sz w:val="23"/>
          <w:szCs w:val="23"/>
        </w:rPr>
        <w:t>). Z oddajo prijave je le-ta zavezujoča za čas, naveden v prijavi, razen če jo uporabnik kandidata umakne ali spremeni pred potekom roka za oddajo prijav.</w:t>
      </w:r>
    </w:p>
    <w:p w14:paraId="6CA15646" w14:textId="77777777" w:rsidR="00B86E35" w:rsidRPr="00B86E35" w:rsidRDefault="00B86E35" w:rsidP="00B86E35">
      <w:pPr>
        <w:spacing w:after="0"/>
        <w:jc w:val="both"/>
        <w:rPr>
          <w:rFonts w:ascii="Raleway" w:hAnsi="Raleway" w:cs="Times New Roman"/>
          <w:sz w:val="23"/>
          <w:szCs w:val="23"/>
        </w:rPr>
      </w:pPr>
    </w:p>
    <w:p w14:paraId="0477A9BA" w14:textId="4D766289" w:rsidR="00B86E35" w:rsidRPr="00B86E35" w:rsidRDefault="00B86E35" w:rsidP="00B86E35">
      <w:pPr>
        <w:spacing w:after="0"/>
        <w:jc w:val="both"/>
        <w:rPr>
          <w:rFonts w:ascii="Raleway" w:hAnsi="Raleway" w:cs="Times New Roman"/>
          <w:sz w:val="23"/>
          <w:szCs w:val="23"/>
        </w:rPr>
      </w:pPr>
      <w:r w:rsidRPr="00B86E35">
        <w:rPr>
          <w:rFonts w:ascii="Raleway" w:hAnsi="Raleway" w:cs="Times New Roman"/>
          <w:sz w:val="23"/>
          <w:szCs w:val="23"/>
        </w:rPr>
        <w:t xml:space="preserve">Prijava se šteje za pravočasno oddano, če jo naročnik prejme preko sistema e-JN </w:t>
      </w:r>
      <w:hyperlink r:id="rId11" w:history="1">
        <w:r w:rsidRPr="00B86E35">
          <w:rPr>
            <w:rStyle w:val="Hiperpovezava"/>
            <w:rFonts w:ascii="Raleway" w:hAnsi="Raleway" w:cs="Times New Roman"/>
            <w:sz w:val="23"/>
            <w:szCs w:val="23"/>
          </w:rPr>
          <w:t>https://ejn.gov.si</w:t>
        </w:r>
      </w:hyperlink>
      <w:r w:rsidRPr="00B86E35">
        <w:rPr>
          <w:rFonts w:ascii="Raleway" w:hAnsi="Raleway" w:cs="Times New Roman"/>
          <w:sz w:val="23"/>
          <w:szCs w:val="23"/>
        </w:rPr>
        <w:t xml:space="preserve"> </w:t>
      </w:r>
      <w:r w:rsidRPr="00B86E35">
        <w:rPr>
          <w:rFonts w:ascii="Raleway" w:hAnsi="Raleway" w:cs="Times New Roman"/>
          <w:b/>
          <w:sz w:val="23"/>
          <w:szCs w:val="23"/>
        </w:rPr>
        <w:t>najkasneje do</w:t>
      </w:r>
      <w:r w:rsidRPr="00B86E35">
        <w:rPr>
          <w:rFonts w:ascii="Raleway" w:hAnsi="Raleway" w:cs="Times New Roman"/>
          <w:sz w:val="23"/>
          <w:szCs w:val="23"/>
        </w:rPr>
        <w:t xml:space="preserve"> </w:t>
      </w:r>
      <w:r w:rsidR="00F21FF9" w:rsidRPr="00F21FF9">
        <w:rPr>
          <w:rFonts w:ascii="Raleway" w:hAnsi="Raleway" w:cs="Times New Roman"/>
          <w:b/>
          <w:bCs/>
          <w:sz w:val="23"/>
          <w:szCs w:val="23"/>
        </w:rPr>
        <w:t>16. 12. 2025</w:t>
      </w:r>
      <w:r w:rsidRPr="00B86E35">
        <w:rPr>
          <w:rFonts w:ascii="Raleway" w:hAnsi="Raleway" w:cs="Times New Roman"/>
          <w:i/>
          <w:sz w:val="23"/>
          <w:szCs w:val="23"/>
        </w:rPr>
        <w:t xml:space="preserve"> </w:t>
      </w:r>
      <w:r w:rsidRPr="00B86E35">
        <w:rPr>
          <w:rFonts w:ascii="Raleway" w:hAnsi="Raleway" w:cs="Times New Roman"/>
          <w:b/>
          <w:sz w:val="23"/>
          <w:szCs w:val="23"/>
        </w:rPr>
        <w:t xml:space="preserve">do </w:t>
      </w:r>
      <w:r w:rsidRPr="00B86E35">
        <w:rPr>
          <w:rFonts w:ascii="Raleway" w:hAnsi="Raleway" w:cs="Times New Roman"/>
          <w:b/>
          <w:bCs/>
          <w:sz w:val="23"/>
          <w:szCs w:val="23"/>
        </w:rPr>
        <w:t>12.00</w:t>
      </w:r>
      <w:r w:rsidRPr="00B86E35">
        <w:rPr>
          <w:rFonts w:ascii="Raleway" w:hAnsi="Raleway" w:cs="Times New Roman"/>
          <w:sz w:val="23"/>
          <w:szCs w:val="23"/>
        </w:rPr>
        <w:t xml:space="preserve"> </w:t>
      </w:r>
      <w:r w:rsidRPr="00B86E35">
        <w:rPr>
          <w:rFonts w:ascii="Raleway" w:hAnsi="Raleway" w:cs="Times New Roman"/>
          <w:b/>
          <w:sz w:val="23"/>
          <w:szCs w:val="23"/>
        </w:rPr>
        <w:t>ure</w:t>
      </w:r>
      <w:r w:rsidRPr="00B86E35">
        <w:rPr>
          <w:rFonts w:ascii="Raleway" w:hAnsi="Raleway" w:cs="Times New Roman"/>
          <w:sz w:val="23"/>
          <w:szCs w:val="23"/>
        </w:rPr>
        <w:t>. Za oddano prijavo se šteje prijava, ki je v sistemu e-JN označena s statusom »ODDANA«.</w:t>
      </w:r>
    </w:p>
    <w:p w14:paraId="7DB7066E" w14:textId="77777777" w:rsidR="00B86E35" w:rsidRPr="00B86E35" w:rsidRDefault="00B86E35" w:rsidP="00B86E35">
      <w:pPr>
        <w:spacing w:after="0"/>
        <w:jc w:val="both"/>
        <w:rPr>
          <w:rFonts w:ascii="Raleway" w:hAnsi="Raleway" w:cs="Times New Roman"/>
          <w:sz w:val="23"/>
          <w:szCs w:val="23"/>
        </w:rPr>
      </w:pPr>
    </w:p>
    <w:p w14:paraId="717E9D33" w14:textId="77777777" w:rsidR="00B86E35" w:rsidRPr="00B86E35" w:rsidRDefault="00B86E35" w:rsidP="00B86E35">
      <w:pPr>
        <w:spacing w:after="0"/>
        <w:jc w:val="both"/>
        <w:rPr>
          <w:rFonts w:ascii="Raleway" w:hAnsi="Raleway" w:cs="Times New Roman"/>
          <w:sz w:val="23"/>
          <w:szCs w:val="23"/>
        </w:rPr>
      </w:pPr>
      <w:r w:rsidRPr="00B86E35">
        <w:rPr>
          <w:rFonts w:ascii="Raleway" w:hAnsi="Raleway" w:cs="Times New Roman"/>
          <w:sz w:val="23"/>
          <w:szCs w:val="23"/>
        </w:rPr>
        <w:t xml:space="preserve">Kandidat lahko do roka za oddajo prijave svojo prijavo umakne ali spremeni. Če kandidat v sistemu e-JN svojo prijavo umakne, se šteje, da prijava ni bila oddana in je naročnik v sistemu e-JN tudi ne bo videl. Če kandidat svojo prijavo v sistemu e-JN spremeni, je naročniku v tem sistemu odprta zadnja oddana prijava. </w:t>
      </w:r>
    </w:p>
    <w:p w14:paraId="21619575" w14:textId="77777777" w:rsidR="00B86E35" w:rsidRPr="00B86E35" w:rsidRDefault="00B86E35" w:rsidP="00B86E35">
      <w:pPr>
        <w:spacing w:after="0"/>
        <w:jc w:val="both"/>
        <w:rPr>
          <w:rFonts w:ascii="Raleway" w:hAnsi="Raleway" w:cs="Times New Roman"/>
          <w:sz w:val="23"/>
          <w:szCs w:val="23"/>
        </w:rPr>
      </w:pPr>
    </w:p>
    <w:p w14:paraId="37AF5A95" w14:textId="77777777" w:rsidR="00B86E35" w:rsidRPr="00B86E35" w:rsidRDefault="00B86E35" w:rsidP="00B86E35">
      <w:pPr>
        <w:spacing w:after="0"/>
        <w:jc w:val="both"/>
        <w:rPr>
          <w:rFonts w:ascii="Raleway" w:hAnsi="Raleway" w:cs="Times New Roman"/>
          <w:sz w:val="23"/>
          <w:szCs w:val="23"/>
        </w:rPr>
      </w:pPr>
      <w:r w:rsidRPr="00B86E35">
        <w:rPr>
          <w:rFonts w:ascii="Raleway" w:hAnsi="Raleway" w:cs="Times New Roman"/>
          <w:sz w:val="23"/>
          <w:szCs w:val="23"/>
        </w:rPr>
        <w:lastRenderedPageBreak/>
        <w:t xml:space="preserve">Po preteku prvega roka za predložitev prijav, </w:t>
      </w:r>
      <w:r w:rsidRPr="00B86E35">
        <w:rPr>
          <w:rFonts w:ascii="Raleway" w:hAnsi="Raleway" w:cs="Times New Roman"/>
          <w:b/>
          <w:bCs/>
          <w:sz w:val="23"/>
          <w:szCs w:val="23"/>
        </w:rPr>
        <w:t>prve prijave</w:t>
      </w:r>
      <w:r w:rsidRPr="00B86E35">
        <w:rPr>
          <w:rFonts w:ascii="Raleway" w:hAnsi="Raleway" w:cs="Times New Roman"/>
          <w:sz w:val="23"/>
          <w:szCs w:val="23"/>
        </w:rPr>
        <w:t xml:space="preserve"> ne bo več mogoče oddati. Naročnik bo omogočil ponovno zbiranje prijav, ko bo pregledal vse prve prijave skladno s šestim odstavkom 49. člena ZJN-3.</w:t>
      </w:r>
    </w:p>
    <w:p w14:paraId="78EBF179" w14:textId="77777777" w:rsidR="001D7EB6" w:rsidRPr="00B86E35" w:rsidRDefault="001D7EB6" w:rsidP="00FC567E">
      <w:pPr>
        <w:spacing w:after="0"/>
        <w:jc w:val="both"/>
        <w:rPr>
          <w:rFonts w:ascii="Raleway" w:hAnsi="Raleway" w:cs="Times New Roman"/>
          <w:sz w:val="23"/>
          <w:szCs w:val="23"/>
        </w:rPr>
      </w:pPr>
    </w:p>
    <w:p w14:paraId="17CB4955" w14:textId="77777777" w:rsidR="00B86E35" w:rsidRPr="00B86E35" w:rsidRDefault="00B86E35" w:rsidP="00B86E35">
      <w:pPr>
        <w:pStyle w:val="Naslov1"/>
        <w:framePr w:wrap="auto" w:vAnchor="margin" w:hAnchor="text" w:xAlign="left" w:yAlign="inline"/>
        <w:spacing w:before="100" w:beforeAutospacing="1" w:after="100" w:afterAutospacing="1" w:line="260" w:lineRule="atLeast"/>
        <w:ind w:left="357" w:hanging="357"/>
        <w:jc w:val="both"/>
      </w:pPr>
      <w:bookmarkStart w:id="14" w:name="_Toc131058756"/>
      <w:bookmarkStart w:id="15" w:name="_Toc336851736"/>
      <w:bookmarkStart w:id="16" w:name="_Toc336851784"/>
      <w:r w:rsidRPr="00B86E35">
        <w:t>POSTOPEK IZBIRE KANDIDATA/PONUDNIKA</w:t>
      </w:r>
      <w:bookmarkEnd w:id="14"/>
    </w:p>
    <w:p w14:paraId="6CC8F79A" w14:textId="77777777" w:rsidR="00B86E35" w:rsidRPr="00B86E35" w:rsidRDefault="00B86E35" w:rsidP="00B86E35">
      <w:pPr>
        <w:rPr>
          <w:rFonts w:ascii="Raleway" w:hAnsi="Raleway"/>
          <w:sz w:val="23"/>
          <w:szCs w:val="23"/>
        </w:rPr>
      </w:pPr>
      <w:r w:rsidRPr="00B86E35">
        <w:rPr>
          <w:rFonts w:ascii="Raleway" w:hAnsi="Raleway"/>
          <w:sz w:val="23"/>
          <w:szCs w:val="23"/>
        </w:rPr>
        <w:t>Postopek za predmetno javno naročilo bo potekal na naslednji način:</w:t>
      </w:r>
    </w:p>
    <w:p w14:paraId="5EE6C90B" w14:textId="2620A14D" w:rsidR="00B86E35" w:rsidRPr="00B86E35" w:rsidRDefault="007331AF" w:rsidP="00B86E35">
      <w:pPr>
        <w:pStyle w:val="Naslov2"/>
        <w:spacing w:before="240" w:after="120" w:line="260" w:lineRule="atLeast"/>
        <w:ind w:left="499" w:hanging="357"/>
        <w:jc w:val="both"/>
        <w:rPr>
          <w:sz w:val="23"/>
          <w:szCs w:val="23"/>
        </w:rPr>
      </w:pPr>
      <w:bookmarkStart w:id="17" w:name="_Toc131058757"/>
      <w:r>
        <w:rPr>
          <w:sz w:val="23"/>
          <w:szCs w:val="23"/>
        </w:rPr>
        <w:t xml:space="preserve"> </w:t>
      </w:r>
      <w:r w:rsidR="00B86E35" w:rsidRPr="00B86E35">
        <w:rPr>
          <w:sz w:val="23"/>
          <w:szCs w:val="23"/>
        </w:rPr>
        <w:t>Prva faza: predložitev prijave - usposobljenost kandidatov in vzpostavitev kataloga ponudnikov</w:t>
      </w:r>
      <w:bookmarkEnd w:id="17"/>
    </w:p>
    <w:p w14:paraId="72D857EE" w14:textId="60CC4782" w:rsidR="00B86E35" w:rsidRPr="00B86E35" w:rsidRDefault="00B86E35" w:rsidP="00B86E35">
      <w:pPr>
        <w:jc w:val="both"/>
        <w:rPr>
          <w:rFonts w:ascii="Raleway" w:hAnsi="Raleway"/>
          <w:sz w:val="23"/>
          <w:szCs w:val="23"/>
        </w:rPr>
      </w:pPr>
      <w:r w:rsidRPr="00B86E35">
        <w:rPr>
          <w:rFonts w:ascii="Raleway" w:hAnsi="Raleway"/>
          <w:sz w:val="23"/>
          <w:szCs w:val="23"/>
        </w:rPr>
        <w:t xml:space="preserve">Na podlagi objavljenega obvestila o javnem naročilu se lahko za sodelovanje v tem naročilu prijavi vsak kandidat tako, da v prijavi priloži informacije za ugotavljanje sposobnosti, ki jih zahteva naročnik v </w:t>
      </w:r>
      <w:r w:rsidR="00203422">
        <w:rPr>
          <w:rFonts w:ascii="Raleway" w:hAnsi="Raleway"/>
          <w:sz w:val="23"/>
          <w:szCs w:val="23"/>
        </w:rPr>
        <w:t>10. poglavju te razpisne dokumentacije</w:t>
      </w:r>
      <w:r w:rsidRPr="00B86E35">
        <w:rPr>
          <w:rFonts w:ascii="Raleway" w:hAnsi="Raleway"/>
          <w:sz w:val="23"/>
          <w:szCs w:val="23"/>
        </w:rPr>
        <w:t>.</w:t>
      </w:r>
    </w:p>
    <w:p w14:paraId="7ECEC30A" w14:textId="77777777" w:rsidR="00B86E35" w:rsidRPr="00B86E35" w:rsidRDefault="00B86E35" w:rsidP="00B86E35">
      <w:pPr>
        <w:jc w:val="both"/>
        <w:rPr>
          <w:rFonts w:ascii="Raleway" w:hAnsi="Raleway"/>
          <w:sz w:val="23"/>
          <w:szCs w:val="23"/>
        </w:rPr>
      </w:pPr>
      <w:r w:rsidRPr="00B86E35">
        <w:rPr>
          <w:rFonts w:ascii="Raleway" w:hAnsi="Raleway"/>
          <w:sz w:val="23"/>
          <w:szCs w:val="23"/>
        </w:rPr>
        <w:t>Prijava za sodelovanje se lahko odda za vse ali za posamezne kategorije.</w:t>
      </w:r>
    </w:p>
    <w:p w14:paraId="4AA75555" w14:textId="77777777" w:rsidR="00B86E35" w:rsidRPr="00B86E35" w:rsidRDefault="00B86E35" w:rsidP="00B86E35">
      <w:pPr>
        <w:jc w:val="both"/>
        <w:rPr>
          <w:rFonts w:ascii="Raleway" w:hAnsi="Raleway"/>
          <w:sz w:val="23"/>
          <w:szCs w:val="23"/>
        </w:rPr>
      </w:pPr>
      <w:r w:rsidRPr="00B86E35">
        <w:rPr>
          <w:rFonts w:ascii="Raleway" w:hAnsi="Raleway"/>
          <w:sz w:val="23"/>
          <w:szCs w:val="23"/>
        </w:rPr>
        <w:t>Vsem gospodarskim subjektom je omogočeno, da v celotnem obdobju veljavnosti DNS oddajo prijavo za sodelovanje, skladno z določili navedenimi v predhodnih dveh odstavkih tega poglavja.</w:t>
      </w:r>
    </w:p>
    <w:p w14:paraId="5244FABB" w14:textId="77777777" w:rsidR="00B86E35" w:rsidRPr="00B86E35" w:rsidRDefault="00B86E35" w:rsidP="00B86E35">
      <w:pPr>
        <w:jc w:val="both"/>
        <w:rPr>
          <w:rFonts w:ascii="Raleway" w:hAnsi="Raleway"/>
          <w:sz w:val="23"/>
          <w:szCs w:val="23"/>
        </w:rPr>
      </w:pPr>
      <w:r w:rsidRPr="00B86E35">
        <w:rPr>
          <w:rFonts w:ascii="Raleway" w:hAnsi="Raleway"/>
          <w:sz w:val="23"/>
          <w:szCs w:val="23"/>
        </w:rPr>
        <w:t>Kandidat ves čas trajanja DNS</w:t>
      </w:r>
      <w:r w:rsidRPr="00B86E35">
        <w:rPr>
          <w:rFonts w:ascii="Raleway" w:hAnsi="Raleway" w:cs="Arial"/>
          <w:sz w:val="23"/>
          <w:szCs w:val="23"/>
        </w:rPr>
        <w:t xml:space="preserve"> pod kazensko in materialno odgovornostjo jamči, da so vsi podatki in dokumenti, podani v prijavi, resnični </w:t>
      </w:r>
      <w:r w:rsidRPr="00B86E35">
        <w:rPr>
          <w:rFonts w:ascii="Raleway" w:hAnsi="Raleway"/>
          <w:sz w:val="23"/>
          <w:szCs w:val="23"/>
        </w:rPr>
        <w:t>in da priložena dokumentacija ustreza originalu. V primeru spremembe posameznih informacij iz prijave za sodelovanje, mora o tem nemudoma obvestiti naročnika (npr. obstoj izključitvenih razlogov, ipd.).</w:t>
      </w:r>
    </w:p>
    <w:p w14:paraId="14EBE9B3" w14:textId="77777777" w:rsidR="00B86E35" w:rsidRPr="00B86E35" w:rsidRDefault="00B86E35" w:rsidP="00B86E35">
      <w:pPr>
        <w:jc w:val="both"/>
        <w:rPr>
          <w:rFonts w:ascii="Raleway" w:hAnsi="Raleway"/>
          <w:sz w:val="23"/>
          <w:szCs w:val="23"/>
        </w:rPr>
      </w:pPr>
      <w:r w:rsidRPr="00B86E35">
        <w:rPr>
          <w:rFonts w:ascii="Raleway" w:hAnsi="Raleway"/>
          <w:sz w:val="23"/>
          <w:szCs w:val="23"/>
        </w:rPr>
        <w:t>Prijava za sodelovanje se bo štela za dopustno, če jo predloži kandidat, za katerega ne obstajajo razlogi za izključitev in ki izpolnjuje pogoje za sodelovanje ter njegova prijava ustreza zahtevam naročnika, določenim v razpisni dokumentaciji. Kandidat mora ves čas trajanja DNS izpolnjevati zahteve za dopustnost prijave.</w:t>
      </w:r>
    </w:p>
    <w:p w14:paraId="46FA95E3" w14:textId="3D6A54B3" w:rsidR="00B86E35" w:rsidRPr="00B86E35" w:rsidRDefault="005761F7" w:rsidP="00B86E35">
      <w:pPr>
        <w:jc w:val="both"/>
        <w:rPr>
          <w:rFonts w:ascii="Raleway" w:hAnsi="Raleway"/>
          <w:sz w:val="23"/>
          <w:szCs w:val="23"/>
        </w:rPr>
      </w:pPr>
      <w:r>
        <w:rPr>
          <w:rFonts w:ascii="Raleway" w:hAnsi="Raleway"/>
          <w:sz w:val="23"/>
          <w:szCs w:val="23"/>
        </w:rPr>
        <w:t>D</w:t>
      </w:r>
      <w:r w:rsidR="00B86E35" w:rsidRPr="00B86E35">
        <w:rPr>
          <w:rFonts w:ascii="Raleway" w:hAnsi="Raleway"/>
          <w:sz w:val="23"/>
          <w:szCs w:val="23"/>
        </w:rPr>
        <w:t>opustnost prijave za sodelovanje</w:t>
      </w:r>
      <w:r>
        <w:rPr>
          <w:rFonts w:ascii="Raleway" w:hAnsi="Raleway"/>
          <w:sz w:val="23"/>
          <w:szCs w:val="23"/>
        </w:rPr>
        <w:t xml:space="preserve"> se bo</w:t>
      </w:r>
      <w:r w:rsidR="00B86E35" w:rsidRPr="00B86E35">
        <w:rPr>
          <w:rFonts w:ascii="Raleway" w:hAnsi="Raleway"/>
          <w:sz w:val="23"/>
          <w:szCs w:val="23"/>
        </w:rPr>
        <w:t xml:space="preserve"> preverjala za vsako kategorijo, za katero je kandidat oddal prijavo za sodelovanje, posebej. </w:t>
      </w:r>
    </w:p>
    <w:p w14:paraId="55C4C5A7" w14:textId="0C66D0D9" w:rsidR="00B86E35" w:rsidRPr="00B86E35" w:rsidRDefault="00B86E35" w:rsidP="005761F7">
      <w:pPr>
        <w:jc w:val="both"/>
        <w:rPr>
          <w:rFonts w:ascii="Raleway" w:hAnsi="Raleway"/>
          <w:sz w:val="23"/>
          <w:szCs w:val="23"/>
        </w:rPr>
      </w:pPr>
      <w:r w:rsidRPr="00B86E35">
        <w:rPr>
          <w:rFonts w:ascii="Raleway" w:hAnsi="Raleway"/>
          <w:sz w:val="23"/>
          <w:szCs w:val="23"/>
        </w:rPr>
        <w:t xml:space="preserve">Naročnik bo po opravljenem pregledu prijav in ugotovitvi, katere prijave izpolnjujejo </w:t>
      </w:r>
      <w:r w:rsidR="00203422">
        <w:rPr>
          <w:rFonts w:ascii="Raleway" w:hAnsi="Raleway"/>
          <w:sz w:val="23"/>
          <w:szCs w:val="23"/>
        </w:rPr>
        <w:t xml:space="preserve">vse </w:t>
      </w:r>
      <w:r w:rsidRPr="00203422">
        <w:rPr>
          <w:rFonts w:ascii="Raleway" w:hAnsi="Raleway"/>
          <w:i/>
          <w:iCs/>
          <w:sz w:val="23"/>
          <w:szCs w:val="23"/>
        </w:rPr>
        <w:t>razloge za izključitev in pogoje za sodelovanje</w:t>
      </w:r>
      <w:r w:rsidRPr="00203422">
        <w:rPr>
          <w:rFonts w:ascii="Raleway" w:hAnsi="Raleway"/>
          <w:sz w:val="23"/>
          <w:szCs w:val="23"/>
        </w:rPr>
        <w:t>,</w:t>
      </w:r>
      <w:r w:rsidRPr="00B86E35">
        <w:rPr>
          <w:rFonts w:ascii="Raleway" w:hAnsi="Raleway"/>
          <w:sz w:val="23"/>
          <w:szCs w:val="23"/>
        </w:rPr>
        <w:t xml:space="preserve"> v zakonsko določenem roku kandidatom priznal sposobnost oziroma sprejel odločitev o priznanju oziroma nepriznanju sposobnosti posameznemu kandidatu, ki jo bo objavil na portalu javnih naročil. Na podlagi pravnomočne odločitve o priznanju sposobnosti bo naročnik kandidate v sistemu e-JN uvrstil v katalog ponudnikov.</w:t>
      </w:r>
    </w:p>
    <w:p w14:paraId="3217971C" w14:textId="77777777" w:rsidR="00B86E35" w:rsidRPr="00B86E35" w:rsidRDefault="00B86E35" w:rsidP="005761F7">
      <w:pPr>
        <w:jc w:val="both"/>
        <w:rPr>
          <w:rFonts w:ascii="Raleway" w:hAnsi="Raleway"/>
          <w:sz w:val="23"/>
          <w:szCs w:val="23"/>
        </w:rPr>
      </w:pPr>
      <w:r w:rsidRPr="00B86E35">
        <w:rPr>
          <w:rFonts w:ascii="Raleway" w:hAnsi="Raleway"/>
          <w:sz w:val="23"/>
          <w:szCs w:val="23"/>
        </w:rPr>
        <w:t xml:space="preserve">Po vzpostavitvi kataloga ponudnikov v sistemu e-JN na podlagi prvih prijav, prejetih do roka za prejem prijav, navedenega v obvestilu o naročilu, lahko naročnik začne z izvajanjem druge faze DNS (izvedba in oddaja posameznih povpraševanj) in odpre možnost zbiranja </w:t>
      </w:r>
      <w:r w:rsidRPr="00B86E35">
        <w:rPr>
          <w:rFonts w:ascii="Raleway" w:hAnsi="Raleway" w:cs="Arial"/>
          <w:sz w:val="23"/>
          <w:szCs w:val="23"/>
          <w:shd w:val="clear" w:color="auto" w:fill="FFFFFF"/>
        </w:rPr>
        <w:t>kasneje predloženih prijav</w:t>
      </w:r>
      <w:r w:rsidRPr="00B86E35">
        <w:rPr>
          <w:rFonts w:ascii="Raleway" w:hAnsi="Raleway"/>
          <w:sz w:val="23"/>
          <w:szCs w:val="23"/>
        </w:rPr>
        <w:t xml:space="preserve">.  </w:t>
      </w:r>
    </w:p>
    <w:p w14:paraId="6091298D" w14:textId="7AE1FC29" w:rsidR="00B86E35" w:rsidRPr="005761F7" w:rsidRDefault="00B86E35" w:rsidP="005761F7">
      <w:pPr>
        <w:pStyle w:val="Slog1"/>
      </w:pPr>
      <w:bookmarkStart w:id="18" w:name="_Toc131058758"/>
      <w:r w:rsidRPr="005761F7">
        <w:lastRenderedPageBreak/>
        <w:t>Stroški prijave</w:t>
      </w:r>
      <w:bookmarkEnd w:id="18"/>
    </w:p>
    <w:p w14:paraId="3BF3FFFB" w14:textId="77777777" w:rsidR="00B86E35" w:rsidRPr="00B86E35" w:rsidRDefault="00B86E35" w:rsidP="00B86E35">
      <w:pPr>
        <w:rPr>
          <w:rFonts w:ascii="Raleway" w:hAnsi="Raleway"/>
          <w:sz w:val="23"/>
          <w:szCs w:val="23"/>
        </w:rPr>
      </w:pPr>
      <w:r w:rsidRPr="00B86E35">
        <w:rPr>
          <w:rFonts w:ascii="Raleway" w:hAnsi="Raleway"/>
          <w:sz w:val="23"/>
          <w:szCs w:val="23"/>
        </w:rPr>
        <w:t>Vse stroške, povezane s pripravo in predložitvijo prijave, nosi kandidat.</w:t>
      </w:r>
    </w:p>
    <w:p w14:paraId="71D77EDB" w14:textId="77777777" w:rsidR="00B86E35" w:rsidRPr="00B86E35" w:rsidRDefault="00B86E35" w:rsidP="00B86E35">
      <w:pPr>
        <w:pStyle w:val="Naslov2"/>
        <w:spacing w:before="240" w:after="120" w:line="260" w:lineRule="atLeast"/>
        <w:ind w:left="499" w:hanging="357"/>
        <w:jc w:val="both"/>
        <w:rPr>
          <w:sz w:val="23"/>
          <w:szCs w:val="23"/>
        </w:rPr>
      </w:pPr>
      <w:bookmarkStart w:id="19" w:name="_Toc131058759"/>
      <w:r w:rsidRPr="00B86E35">
        <w:rPr>
          <w:sz w:val="23"/>
          <w:szCs w:val="23"/>
        </w:rPr>
        <w:t>Druga faza: predložitev ponudbe – izvedba in oddaja posameznih povpraševanj</w:t>
      </w:r>
      <w:bookmarkEnd w:id="19"/>
    </w:p>
    <w:p w14:paraId="433B0F1A" w14:textId="77777777" w:rsidR="00B86E35" w:rsidRPr="00B86E35" w:rsidRDefault="00B86E35" w:rsidP="005761F7">
      <w:pPr>
        <w:autoSpaceDE w:val="0"/>
        <w:autoSpaceDN w:val="0"/>
        <w:adjustRightInd w:val="0"/>
        <w:jc w:val="both"/>
        <w:rPr>
          <w:rFonts w:ascii="Raleway" w:hAnsi="Raleway" w:cs="Arial"/>
          <w:sz w:val="23"/>
          <w:szCs w:val="23"/>
          <w:shd w:val="clear" w:color="auto" w:fill="FFFFFF"/>
        </w:rPr>
      </w:pPr>
      <w:r w:rsidRPr="00B86E35">
        <w:rPr>
          <w:rFonts w:ascii="Raleway" w:hAnsi="Raleway" w:cs="Arial"/>
          <w:sz w:val="23"/>
          <w:szCs w:val="23"/>
          <w:shd w:val="clear" w:color="auto" w:fill="FFFFFF"/>
        </w:rPr>
        <w:t>V drugi fazi lahko ponudbe oddajajo le kandidati, ki jih je na podlagi ocene v prijavi predloženih informacij naročnik uvrstil v katalog ponudnikov (pri tem se kandidati lahko v vzpostavljen katalog ponudnikov uvrstijo tudi kasneje, na podlagi kasneje predloženih prijav).</w:t>
      </w:r>
    </w:p>
    <w:p w14:paraId="02185F43" w14:textId="0472BB00" w:rsidR="00B86E35" w:rsidRPr="00B86E35" w:rsidRDefault="00B86E35" w:rsidP="005761F7">
      <w:pPr>
        <w:autoSpaceDE w:val="0"/>
        <w:autoSpaceDN w:val="0"/>
        <w:adjustRightInd w:val="0"/>
        <w:jc w:val="both"/>
        <w:rPr>
          <w:rFonts w:ascii="Raleway" w:hAnsi="Raleway"/>
          <w:sz w:val="23"/>
          <w:szCs w:val="23"/>
          <w:lang w:eastAsia="sl-SI"/>
        </w:rPr>
      </w:pPr>
      <w:r w:rsidRPr="00B86E35">
        <w:rPr>
          <w:rFonts w:ascii="Raleway" w:hAnsi="Raleway" w:cs="Arial"/>
          <w:sz w:val="23"/>
          <w:szCs w:val="23"/>
          <w:shd w:val="clear" w:color="auto" w:fill="FFFFFF"/>
        </w:rPr>
        <w:t xml:space="preserve">Naročnik k oddaji ponudbe za posamezno javno naročilo povabi vse kandidate, ki so dobili dostop do kataloga ponudnikov v sistemu e-JN </w:t>
      </w:r>
      <w:r w:rsidRPr="005761F7">
        <w:rPr>
          <w:rFonts w:ascii="Raleway" w:hAnsi="Raleway" w:cs="Arial"/>
          <w:sz w:val="23"/>
          <w:szCs w:val="23"/>
          <w:shd w:val="clear" w:color="auto" w:fill="FFFFFF"/>
        </w:rPr>
        <w:t>za določeno kategorijo</w:t>
      </w:r>
      <w:r w:rsidRPr="00B86E35">
        <w:rPr>
          <w:rFonts w:ascii="Raleway" w:hAnsi="Raleway" w:cs="Arial"/>
          <w:sz w:val="23"/>
          <w:szCs w:val="23"/>
          <w:shd w:val="clear" w:color="auto" w:fill="FFFFFF"/>
        </w:rPr>
        <w:t xml:space="preserve"> za predmetno naročilo. </w:t>
      </w:r>
      <w:r w:rsidRPr="00B86E35">
        <w:rPr>
          <w:rFonts w:ascii="Raleway" w:hAnsi="Raleway"/>
          <w:sz w:val="23"/>
          <w:szCs w:val="23"/>
          <w:lang w:eastAsia="sl-SI"/>
        </w:rPr>
        <w:t xml:space="preserve">Povabila za oddajo ponudbe za posamezna povpraševanja bodo iz sistema e-JN poslana tistim kandidatom, ki so v trenutku pošiljanja povabila uvrščeni v katalog ponudnikov </w:t>
      </w:r>
      <w:r w:rsidRPr="005761F7">
        <w:rPr>
          <w:rFonts w:ascii="Raleway" w:hAnsi="Raleway"/>
          <w:sz w:val="23"/>
          <w:szCs w:val="23"/>
          <w:lang w:eastAsia="sl-SI"/>
        </w:rPr>
        <w:t>za posamezno kategorijo</w:t>
      </w:r>
      <w:r w:rsidRPr="00B86E35">
        <w:rPr>
          <w:rFonts w:ascii="Raleway" w:hAnsi="Raleway"/>
          <w:sz w:val="23"/>
          <w:szCs w:val="23"/>
          <w:lang w:eastAsia="sl-SI"/>
        </w:rPr>
        <w:t>.</w:t>
      </w:r>
    </w:p>
    <w:p w14:paraId="582C934E" w14:textId="47384943" w:rsidR="00B86E35" w:rsidRPr="00B86E35" w:rsidRDefault="00B86E35" w:rsidP="005761F7">
      <w:pPr>
        <w:pStyle w:val="Slog1"/>
      </w:pPr>
      <w:bookmarkStart w:id="20" w:name="_Toc131058760"/>
      <w:r w:rsidRPr="00B86E35">
        <w:t>Ponudbena dokumentacija</w:t>
      </w:r>
      <w:bookmarkEnd w:id="20"/>
    </w:p>
    <w:p w14:paraId="68509965" w14:textId="77777777" w:rsidR="00B86E35" w:rsidRPr="00B86E35" w:rsidRDefault="00B86E35" w:rsidP="00B86E35">
      <w:pPr>
        <w:autoSpaceDE w:val="0"/>
        <w:autoSpaceDN w:val="0"/>
        <w:adjustRightInd w:val="0"/>
        <w:rPr>
          <w:rFonts w:ascii="Raleway" w:hAnsi="Raleway" w:cs="Arial"/>
          <w:sz w:val="23"/>
          <w:szCs w:val="23"/>
          <w:shd w:val="clear" w:color="auto" w:fill="FFFFFF"/>
        </w:rPr>
      </w:pPr>
      <w:r w:rsidRPr="00B86E35">
        <w:rPr>
          <w:rFonts w:ascii="Raleway" w:hAnsi="Raleway" w:cs="Arial"/>
          <w:sz w:val="23"/>
          <w:szCs w:val="23"/>
          <w:shd w:val="clear" w:color="auto" w:fill="FFFFFF"/>
        </w:rPr>
        <w:t>V povabilu k oddaji ponudbe za posamezno javno naročilo bo naročnik:</w:t>
      </w:r>
    </w:p>
    <w:p w14:paraId="7719B724" w14:textId="77777777" w:rsidR="00B86E35" w:rsidRPr="00B86E35" w:rsidRDefault="00B86E35" w:rsidP="00B86E35">
      <w:pPr>
        <w:pStyle w:val="Odstavekseznama"/>
        <w:numPr>
          <w:ilvl w:val="0"/>
          <w:numId w:val="50"/>
        </w:numPr>
        <w:autoSpaceDE w:val="0"/>
        <w:autoSpaceDN w:val="0"/>
        <w:adjustRightInd w:val="0"/>
        <w:spacing w:after="0" w:line="260" w:lineRule="atLeast"/>
        <w:contextualSpacing/>
        <w:jc w:val="both"/>
        <w:rPr>
          <w:rFonts w:ascii="Raleway" w:hAnsi="Raleway" w:cs="Arial"/>
          <w:sz w:val="23"/>
          <w:szCs w:val="23"/>
          <w:shd w:val="clear" w:color="auto" w:fill="FFFFFF"/>
        </w:rPr>
      </w:pPr>
      <w:r w:rsidRPr="00B86E35">
        <w:rPr>
          <w:rFonts w:ascii="Raleway" w:hAnsi="Raleway" w:cs="Arial"/>
          <w:sz w:val="23"/>
          <w:szCs w:val="23"/>
          <w:shd w:val="clear" w:color="auto" w:fill="FFFFFF"/>
        </w:rPr>
        <w:t>navedel podrobnejšo opredelitev predmeta naročila (vrste in količine, tehnične zahteve, ipd.),</w:t>
      </w:r>
    </w:p>
    <w:p w14:paraId="3093DF28" w14:textId="77777777" w:rsidR="00B86E35" w:rsidRPr="00B86E35" w:rsidRDefault="00B86E35" w:rsidP="00B86E35">
      <w:pPr>
        <w:pStyle w:val="Odstavekseznama"/>
        <w:numPr>
          <w:ilvl w:val="0"/>
          <w:numId w:val="50"/>
        </w:numPr>
        <w:autoSpaceDE w:val="0"/>
        <w:autoSpaceDN w:val="0"/>
        <w:adjustRightInd w:val="0"/>
        <w:spacing w:after="0" w:line="260" w:lineRule="atLeast"/>
        <w:contextualSpacing/>
        <w:jc w:val="both"/>
        <w:rPr>
          <w:rFonts w:ascii="Raleway" w:hAnsi="Raleway" w:cs="Arial"/>
          <w:sz w:val="23"/>
          <w:szCs w:val="23"/>
          <w:shd w:val="clear" w:color="auto" w:fill="FFFFFF"/>
        </w:rPr>
      </w:pPr>
      <w:r w:rsidRPr="00B86E35">
        <w:rPr>
          <w:rFonts w:ascii="Raleway" w:hAnsi="Raleway" w:cs="Arial"/>
          <w:sz w:val="23"/>
          <w:szCs w:val="23"/>
          <w:shd w:val="clear" w:color="auto" w:fill="FFFFFF"/>
        </w:rPr>
        <w:t>pripravil obrazec ponudbe oziroma predračuna in opredelil morebitne druge zahteve naročnika (npr. zahteve po finančnih zavarovanjih, morebitno predložitev vzorcev, ipd.),</w:t>
      </w:r>
    </w:p>
    <w:p w14:paraId="33E4DDC5" w14:textId="77777777" w:rsidR="00B86E35" w:rsidRPr="00B86E35" w:rsidRDefault="00B86E35" w:rsidP="00B86E35">
      <w:pPr>
        <w:pStyle w:val="Odstavekseznama"/>
        <w:numPr>
          <w:ilvl w:val="0"/>
          <w:numId w:val="50"/>
        </w:numPr>
        <w:autoSpaceDE w:val="0"/>
        <w:autoSpaceDN w:val="0"/>
        <w:adjustRightInd w:val="0"/>
        <w:spacing w:after="0" w:line="260" w:lineRule="atLeast"/>
        <w:contextualSpacing/>
        <w:jc w:val="both"/>
        <w:rPr>
          <w:rFonts w:ascii="Raleway" w:hAnsi="Raleway" w:cs="Arial"/>
          <w:sz w:val="23"/>
          <w:szCs w:val="23"/>
          <w:shd w:val="clear" w:color="auto" w:fill="FFFFFF"/>
        </w:rPr>
      </w:pPr>
      <w:r w:rsidRPr="00B86E35">
        <w:rPr>
          <w:rFonts w:ascii="Raleway" w:hAnsi="Raleway" w:cs="Arial"/>
          <w:sz w:val="23"/>
          <w:szCs w:val="23"/>
          <w:shd w:val="clear" w:color="auto" w:fill="FFFFFF"/>
        </w:rPr>
        <w:t>po potrebi podrobnejše opredelil merila,</w:t>
      </w:r>
    </w:p>
    <w:p w14:paraId="6E1C990B" w14:textId="77777777" w:rsidR="00B86E35" w:rsidRPr="00B86E35" w:rsidRDefault="00B86E35" w:rsidP="00B86E35">
      <w:pPr>
        <w:pStyle w:val="Odstavekseznama"/>
        <w:numPr>
          <w:ilvl w:val="0"/>
          <w:numId w:val="50"/>
        </w:numPr>
        <w:autoSpaceDE w:val="0"/>
        <w:autoSpaceDN w:val="0"/>
        <w:adjustRightInd w:val="0"/>
        <w:spacing w:after="0" w:line="260" w:lineRule="atLeast"/>
        <w:contextualSpacing/>
        <w:jc w:val="both"/>
        <w:rPr>
          <w:rFonts w:ascii="Raleway" w:hAnsi="Raleway" w:cs="Arial"/>
          <w:sz w:val="23"/>
          <w:szCs w:val="23"/>
          <w:shd w:val="clear" w:color="auto" w:fill="FFFFFF"/>
        </w:rPr>
      </w:pPr>
      <w:r w:rsidRPr="00B86E35">
        <w:rPr>
          <w:rFonts w:ascii="Raleway" w:hAnsi="Raleway" w:cs="Arial"/>
          <w:sz w:val="23"/>
          <w:szCs w:val="23"/>
          <w:shd w:val="clear" w:color="auto" w:fill="FFFFFF"/>
        </w:rPr>
        <w:t>opredelil rok za predložitev in odpiranje ponudb,</w:t>
      </w:r>
    </w:p>
    <w:p w14:paraId="5A2829F7" w14:textId="77777777" w:rsidR="00B86E35" w:rsidRDefault="00B86E35" w:rsidP="00B86E35">
      <w:pPr>
        <w:pStyle w:val="Odstavekseznama"/>
        <w:numPr>
          <w:ilvl w:val="0"/>
          <w:numId w:val="50"/>
        </w:numPr>
        <w:autoSpaceDE w:val="0"/>
        <w:autoSpaceDN w:val="0"/>
        <w:adjustRightInd w:val="0"/>
        <w:spacing w:after="0" w:line="260" w:lineRule="atLeast"/>
        <w:contextualSpacing/>
        <w:jc w:val="both"/>
        <w:rPr>
          <w:rFonts w:ascii="Raleway" w:hAnsi="Raleway" w:cs="Arial"/>
          <w:sz w:val="23"/>
          <w:szCs w:val="23"/>
          <w:shd w:val="clear" w:color="auto" w:fill="FFFFFF"/>
        </w:rPr>
      </w:pPr>
      <w:r w:rsidRPr="00B86E35">
        <w:rPr>
          <w:rFonts w:ascii="Raleway" w:hAnsi="Raleway" w:cs="Arial"/>
          <w:sz w:val="23"/>
          <w:szCs w:val="23"/>
          <w:shd w:val="clear" w:color="auto" w:fill="FFFFFF"/>
        </w:rPr>
        <w:t>pripravil vzorec pogodbe, ki ga bo naročnik prilagodil konkretnemu posameznemu povpraševanju.</w:t>
      </w:r>
    </w:p>
    <w:p w14:paraId="69224696" w14:textId="77777777" w:rsidR="005761F7" w:rsidRPr="00B86E35" w:rsidRDefault="005761F7" w:rsidP="005761F7">
      <w:pPr>
        <w:pStyle w:val="Odstavekseznama"/>
        <w:autoSpaceDE w:val="0"/>
        <w:autoSpaceDN w:val="0"/>
        <w:adjustRightInd w:val="0"/>
        <w:spacing w:after="0" w:line="260" w:lineRule="atLeast"/>
        <w:contextualSpacing/>
        <w:jc w:val="both"/>
        <w:rPr>
          <w:rFonts w:ascii="Raleway" w:hAnsi="Raleway" w:cs="Arial"/>
          <w:sz w:val="23"/>
          <w:szCs w:val="23"/>
          <w:shd w:val="clear" w:color="auto" w:fill="FFFFFF"/>
        </w:rPr>
      </w:pPr>
    </w:p>
    <w:p w14:paraId="51DEC305" w14:textId="77777777" w:rsidR="00B86E35" w:rsidRPr="00B86E35" w:rsidRDefault="00B86E35" w:rsidP="005761F7">
      <w:pPr>
        <w:pStyle w:val="Slog1"/>
      </w:pPr>
      <w:bookmarkStart w:id="21" w:name="_Toc131058761"/>
      <w:r w:rsidRPr="00B86E35">
        <w:t>Rok in način predložitve ponudbe</w:t>
      </w:r>
      <w:bookmarkEnd w:id="21"/>
    </w:p>
    <w:p w14:paraId="69EC6BEF" w14:textId="169441FE" w:rsidR="00B86E35" w:rsidRPr="00B86E35" w:rsidRDefault="00B86E35" w:rsidP="005761F7">
      <w:pPr>
        <w:jc w:val="both"/>
        <w:rPr>
          <w:rFonts w:ascii="Raleway" w:hAnsi="Raleway"/>
          <w:sz w:val="23"/>
          <w:szCs w:val="23"/>
        </w:rPr>
      </w:pPr>
      <w:r w:rsidRPr="00B86E35">
        <w:rPr>
          <w:rFonts w:ascii="Raleway" w:hAnsi="Raleway" w:cs="Arial"/>
          <w:sz w:val="23"/>
          <w:szCs w:val="23"/>
        </w:rPr>
        <w:t>Rok za prejem ponudb bo določen v povabilu k oddaji posameznega javnega naročila. Podrobna navodila v zvezi z načinom priprave in oddaje ponudbe so navedena v Navodilih za uporabo e-JN</w:t>
      </w:r>
      <w:r w:rsidR="005761F7">
        <w:rPr>
          <w:rFonts w:ascii="Raleway" w:hAnsi="Raleway" w:cs="Arial"/>
          <w:sz w:val="23"/>
          <w:szCs w:val="23"/>
        </w:rPr>
        <w:t xml:space="preserve"> </w:t>
      </w:r>
      <w:r w:rsidRPr="00B86E35">
        <w:rPr>
          <w:rFonts w:ascii="Raleway" w:hAnsi="Raleway" w:cs="Arial"/>
          <w:sz w:val="23"/>
          <w:szCs w:val="23"/>
        </w:rPr>
        <w:t xml:space="preserve">in objavljena na spletnem naslovu </w:t>
      </w:r>
      <w:hyperlink r:id="rId12" w:history="1">
        <w:r w:rsidRPr="00B86E35">
          <w:rPr>
            <w:rStyle w:val="Hiperpovezava"/>
            <w:rFonts w:ascii="Raleway" w:hAnsi="Raleway" w:cs="Arial"/>
            <w:sz w:val="23"/>
            <w:szCs w:val="23"/>
          </w:rPr>
          <w:t>https://ejn.gov.si</w:t>
        </w:r>
      </w:hyperlink>
      <w:r w:rsidRPr="00B86E35">
        <w:rPr>
          <w:rFonts w:ascii="Raleway" w:hAnsi="Raleway" w:cs="Arial"/>
          <w:sz w:val="23"/>
          <w:szCs w:val="23"/>
        </w:rPr>
        <w:t>.</w:t>
      </w:r>
    </w:p>
    <w:p w14:paraId="41A8F9AB" w14:textId="77777777" w:rsidR="00B86E35" w:rsidRPr="00B86E35" w:rsidRDefault="00B86E35" w:rsidP="005761F7">
      <w:pPr>
        <w:jc w:val="both"/>
        <w:rPr>
          <w:rFonts w:ascii="Raleway" w:hAnsi="Raleway"/>
          <w:sz w:val="23"/>
          <w:szCs w:val="23"/>
        </w:rPr>
      </w:pPr>
      <w:r w:rsidRPr="00B86E35">
        <w:rPr>
          <w:rFonts w:ascii="Raleway" w:hAnsi="Raleway"/>
          <w:sz w:val="23"/>
          <w:szCs w:val="23"/>
        </w:rPr>
        <w:t>Za oddano ponudbo se šteje ponudba, ki je v sistemu e-JN označena s statusom »ODDANA«.</w:t>
      </w:r>
    </w:p>
    <w:p w14:paraId="431ADF9C" w14:textId="77777777" w:rsidR="00B86E35" w:rsidRPr="00B86E35" w:rsidRDefault="00B86E35" w:rsidP="005761F7">
      <w:pPr>
        <w:jc w:val="both"/>
        <w:rPr>
          <w:rFonts w:ascii="Raleway" w:hAnsi="Raleway"/>
          <w:sz w:val="23"/>
          <w:szCs w:val="23"/>
        </w:rPr>
      </w:pPr>
      <w:r w:rsidRPr="00B86E35">
        <w:rPr>
          <w:rFonts w:ascii="Raleway" w:hAnsi="Raleway"/>
          <w:sz w:val="23"/>
          <w:szCs w:val="23"/>
        </w:rPr>
        <w:t>Po preteku roka za predložitev ponudb ponudbe ne bo več mogoče oddati.</w:t>
      </w:r>
    </w:p>
    <w:p w14:paraId="3C9F3EEC" w14:textId="77777777" w:rsidR="00B86E35" w:rsidRPr="00B86E35" w:rsidRDefault="00B86E35" w:rsidP="005761F7">
      <w:pPr>
        <w:pStyle w:val="Slog1"/>
        <w:rPr>
          <w:sz w:val="23"/>
          <w:szCs w:val="23"/>
        </w:rPr>
      </w:pPr>
      <w:bookmarkStart w:id="22" w:name="_Toc467501160"/>
      <w:bookmarkStart w:id="23" w:name="_Toc467501161"/>
      <w:bookmarkStart w:id="24" w:name="_Toc336851733"/>
      <w:bookmarkStart w:id="25" w:name="_Toc336851781"/>
      <w:bookmarkStart w:id="26" w:name="_Toc131058762"/>
      <w:bookmarkEnd w:id="22"/>
      <w:bookmarkEnd w:id="23"/>
      <w:r w:rsidRPr="00B86E35">
        <w:rPr>
          <w:sz w:val="23"/>
          <w:szCs w:val="23"/>
        </w:rPr>
        <w:t>Odpiranja ponudb</w:t>
      </w:r>
      <w:bookmarkEnd w:id="24"/>
      <w:bookmarkEnd w:id="25"/>
      <w:bookmarkEnd w:id="26"/>
      <w:r w:rsidRPr="00B86E35">
        <w:rPr>
          <w:sz w:val="23"/>
          <w:szCs w:val="23"/>
        </w:rPr>
        <w:t xml:space="preserve"> </w:t>
      </w:r>
    </w:p>
    <w:p w14:paraId="443DB52E" w14:textId="77777777" w:rsidR="00B86E35" w:rsidRPr="00B86E35" w:rsidRDefault="00B86E35" w:rsidP="005761F7">
      <w:pPr>
        <w:jc w:val="both"/>
        <w:rPr>
          <w:rFonts w:ascii="Raleway" w:hAnsi="Raleway" w:cs="Arial"/>
          <w:sz w:val="23"/>
          <w:szCs w:val="23"/>
          <w:lang w:eastAsia="sl-SI"/>
        </w:rPr>
      </w:pPr>
      <w:r w:rsidRPr="00B86E35">
        <w:rPr>
          <w:rFonts w:ascii="Raleway" w:hAnsi="Raleway" w:cs="Arial"/>
          <w:sz w:val="23"/>
          <w:szCs w:val="23"/>
        </w:rPr>
        <w:t>Rok za odpiranje ponudb bo določen v povabilu k oddaji ponudbe za posamezno javno naročilo. Odpiranje ponudb bo potekalo avtomatično v sistemu e-</w:t>
      </w:r>
      <w:r w:rsidRPr="00B86E35">
        <w:rPr>
          <w:rFonts w:ascii="Raleway" w:hAnsi="Raleway" w:cs="Arial"/>
          <w:color w:val="000000" w:themeColor="text1"/>
          <w:sz w:val="23"/>
          <w:szCs w:val="23"/>
        </w:rPr>
        <w:t xml:space="preserve">JN </w:t>
      </w:r>
      <w:r w:rsidRPr="00B86E35">
        <w:rPr>
          <w:rFonts w:ascii="Raleway" w:hAnsi="Raleway"/>
          <w:color w:val="000000" w:themeColor="text1"/>
          <w:sz w:val="23"/>
          <w:szCs w:val="23"/>
        </w:rPr>
        <w:t xml:space="preserve">na spletnem naslovu </w:t>
      </w:r>
      <w:hyperlink r:id="rId13" w:history="1">
        <w:r w:rsidRPr="00B86E35">
          <w:rPr>
            <w:rStyle w:val="Hiperpovezava"/>
            <w:rFonts w:ascii="Raleway" w:hAnsi="Raleway" w:cs="Arial"/>
            <w:sz w:val="23"/>
            <w:szCs w:val="23"/>
            <w:lang w:eastAsia="sl-SI"/>
          </w:rPr>
          <w:t>https://ejn.gov.si/</w:t>
        </w:r>
      </w:hyperlink>
      <w:r w:rsidRPr="00B86E35">
        <w:rPr>
          <w:rFonts w:ascii="Raleway" w:hAnsi="Raleway" w:cs="Arial"/>
          <w:sz w:val="23"/>
          <w:szCs w:val="23"/>
          <w:lang w:eastAsia="sl-SI"/>
        </w:rPr>
        <w:t xml:space="preserve">. </w:t>
      </w:r>
    </w:p>
    <w:p w14:paraId="1022988A" w14:textId="77777777" w:rsidR="00B86E35" w:rsidRPr="00B86E35" w:rsidRDefault="00B86E35" w:rsidP="005761F7">
      <w:pPr>
        <w:jc w:val="both"/>
        <w:rPr>
          <w:rFonts w:ascii="Raleway" w:hAnsi="Raleway"/>
          <w:sz w:val="23"/>
          <w:szCs w:val="23"/>
        </w:rPr>
      </w:pPr>
      <w:r w:rsidRPr="00B86E35">
        <w:rPr>
          <w:rFonts w:ascii="Raleway" w:hAnsi="Raleway"/>
          <w:sz w:val="23"/>
          <w:szCs w:val="23"/>
        </w:rPr>
        <w:t xml:space="preserve">Odpiranje poteka tako, da sistem e-JN samodejno ob uri, ki je določena za javno odpiranje ponudb, prikaže podatke o ponudniku, o variantah, če so bile zahtevane oziroma dovoljene, skupni ponudbeni vrednosti ponudbe ter omogoči dostop do </w:t>
      </w:r>
      <w:r w:rsidRPr="00B86E35">
        <w:rPr>
          <w:rFonts w:ascii="Raleway" w:hAnsi="Raleway"/>
          <w:sz w:val="23"/>
          <w:szCs w:val="23"/>
        </w:rPr>
        <w:lastRenderedPageBreak/>
        <w:t xml:space="preserve">dokumenta, ki ga ponudnik naloži v sistem e-JN pod razdelek »Skupna ponudbena cena«, v del »Predračun«. </w:t>
      </w:r>
    </w:p>
    <w:p w14:paraId="0B83FF63" w14:textId="77777777" w:rsidR="00B86E35" w:rsidRPr="00B86E35" w:rsidRDefault="00B86E35" w:rsidP="005761F7">
      <w:pPr>
        <w:pStyle w:val="Slog1"/>
        <w:rPr>
          <w:sz w:val="23"/>
          <w:szCs w:val="23"/>
        </w:rPr>
      </w:pPr>
      <w:bookmarkStart w:id="27" w:name="_Toc336851756"/>
      <w:bookmarkStart w:id="28" w:name="_Toc336851804"/>
      <w:bookmarkStart w:id="29" w:name="_Toc131058763"/>
      <w:r w:rsidRPr="00B86E35">
        <w:rPr>
          <w:sz w:val="23"/>
          <w:szCs w:val="23"/>
        </w:rPr>
        <w:t>Variantne ponudbe</w:t>
      </w:r>
      <w:bookmarkEnd w:id="27"/>
      <w:bookmarkEnd w:id="28"/>
      <w:bookmarkEnd w:id="29"/>
    </w:p>
    <w:p w14:paraId="61E92492" w14:textId="33F8EB86" w:rsidR="00B86E35" w:rsidRPr="00B86E35" w:rsidRDefault="00B86E35" w:rsidP="005761F7">
      <w:pPr>
        <w:autoSpaceDE w:val="0"/>
        <w:autoSpaceDN w:val="0"/>
        <w:adjustRightInd w:val="0"/>
        <w:spacing w:line="240" w:lineRule="auto"/>
        <w:jc w:val="both"/>
        <w:rPr>
          <w:rFonts w:ascii="Raleway" w:hAnsi="Raleway" w:cs="Arial"/>
          <w:i/>
          <w:sz w:val="23"/>
          <w:szCs w:val="23"/>
        </w:rPr>
      </w:pPr>
      <w:r w:rsidRPr="00B86E35">
        <w:rPr>
          <w:rFonts w:ascii="Raleway" w:hAnsi="Raleway"/>
          <w:sz w:val="23"/>
          <w:szCs w:val="23"/>
        </w:rPr>
        <w:t>V kolikor v povabilu k oddaji ponudbe za posamezno javno naročilo ni drugače določeno, variantne ponudbe niso dopuščene</w:t>
      </w:r>
      <w:r w:rsidR="005761F7">
        <w:rPr>
          <w:rFonts w:ascii="Raleway" w:hAnsi="Raleway"/>
          <w:sz w:val="23"/>
          <w:szCs w:val="23"/>
        </w:rPr>
        <w:t>.</w:t>
      </w:r>
    </w:p>
    <w:p w14:paraId="7E257013" w14:textId="77777777" w:rsidR="00B86E35" w:rsidRPr="00B86E35" w:rsidRDefault="00B86E35" w:rsidP="005761F7">
      <w:pPr>
        <w:pStyle w:val="Slog1"/>
        <w:rPr>
          <w:sz w:val="23"/>
          <w:szCs w:val="23"/>
        </w:rPr>
      </w:pPr>
      <w:bookmarkStart w:id="30" w:name="_Toc131058764"/>
      <w:r w:rsidRPr="00B86E35">
        <w:rPr>
          <w:sz w:val="23"/>
          <w:szCs w:val="23"/>
        </w:rPr>
        <w:t>Stroški ponudbe</w:t>
      </w:r>
      <w:bookmarkEnd w:id="30"/>
    </w:p>
    <w:p w14:paraId="7D497C83" w14:textId="77777777" w:rsidR="00B86E35" w:rsidRPr="00B86E35" w:rsidRDefault="00B86E35" w:rsidP="005761F7">
      <w:pPr>
        <w:jc w:val="both"/>
        <w:rPr>
          <w:rFonts w:ascii="Raleway" w:hAnsi="Raleway"/>
          <w:sz w:val="23"/>
          <w:szCs w:val="23"/>
        </w:rPr>
      </w:pPr>
      <w:r w:rsidRPr="00B86E35">
        <w:rPr>
          <w:rFonts w:ascii="Raleway" w:hAnsi="Raleway"/>
          <w:sz w:val="23"/>
          <w:szCs w:val="23"/>
        </w:rPr>
        <w:t>Vse stroške, povezane s pripravo in predložitvijo ponudbe, nosi ponudnik.</w:t>
      </w:r>
    </w:p>
    <w:p w14:paraId="72BC8462" w14:textId="77777777" w:rsidR="00B86E35" w:rsidRPr="00B86E35" w:rsidRDefault="00B86E35" w:rsidP="005761F7">
      <w:pPr>
        <w:pStyle w:val="Slog1"/>
        <w:rPr>
          <w:sz w:val="23"/>
          <w:szCs w:val="23"/>
        </w:rPr>
      </w:pPr>
      <w:bookmarkStart w:id="31" w:name="_Toc336851763"/>
      <w:bookmarkStart w:id="32" w:name="_Toc336851811"/>
      <w:bookmarkStart w:id="33" w:name="_Toc131058765"/>
      <w:r w:rsidRPr="00B86E35">
        <w:rPr>
          <w:sz w:val="23"/>
          <w:szCs w:val="23"/>
        </w:rPr>
        <w:t>Obvestilo o odločitvi o oddaji posameznega javnega naročila</w:t>
      </w:r>
      <w:bookmarkEnd w:id="31"/>
      <w:bookmarkEnd w:id="32"/>
      <w:bookmarkEnd w:id="33"/>
    </w:p>
    <w:p w14:paraId="452FA8D3" w14:textId="77777777" w:rsidR="00B86E35" w:rsidRPr="00B86E35" w:rsidRDefault="00B86E35" w:rsidP="005761F7">
      <w:pPr>
        <w:jc w:val="both"/>
        <w:rPr>
          <w:rFonts w:ascii="Raleway" w:hAnsi="Raleway"/>
          <w:sz w:val="23"/>
          <w:szCs w:val="23"/>
        </w:rPr>
      </w:pPr>
      <w:r w:rsidRPr="00B86E35">
        <w:rPr>
          <w:rFonts w:ascii="Raleway" w:hAnsi="Raleway"/>
          <w:sz w:val="23"/>
          <w:szCs w:val="23"/>
        </w:rPr>
        <w:t>Naročnik bo podpisano odločitev o oddaji posameznega javnega naročila objavil na portalu javnih naročil. Odločitev se šteje za vročeno z dnem objave na portalu javnih naročil.</w:t>
      </w:r>
    </w:p>
    <w:p w14:paraId="6D50B608" w14:textId="77777777" w:rsidR="00B86E35" w:rsidRPr="00B86E35" w:rsidRDefault="00B86E35" w:rsidP="005761F7">
      <w:pPr>
        <w:pStyle w:val="Slog1"/>
        <w:rPr>
          <w:sz w:val="23"/>
          <w:szCs w:val="23"/>
        </w:rPr>
      </w:pPr>
      <w:bookmarkStart w:id="34" w:name="_Toc336851761"/>
      <w:bookmarkStart w:id="35" w:name="_Toc336851809"/>
      <w:bookmarkStart w:id="36" w:name="_Toc131058766"/>
      <w:r w:rsidRPr="00B86E35">
        <w:rPr>
          <w:sz w:val="23"/>
          <w:szCs w:val="23"/>
        </w:rPr>
        <w:t>Odstop od izvedbe javnega naročila</w:t>
      </w:r>
      <w:bookmarkEnd w:id="34"/>
      <w:bookmarkEnd w:id="35"/>
      <w:bookmarkEnd w:id="36"/>
    </w:p>
    <w:p w14:paraId="4C642FFD" w14:textId="3C3F41D3" w:rsidR="00B86E35" w:rsidRPr="00B86E35" w:rsidRDefault="00B86E35" w:rsidP="005761F7">
      <w:pPr>
        <w:jc w:val="both"/>
        <w:rPr>
          <w:rFonts w:ascii="Raleway" w:hAnsi="Raleway"/>
          <w:sz w:val="23"/>
          <w:szCs w:val="23"/>
        </w:rPr>
      </w:pPr>
      <w:r w:rsidRPr="00B86E35">
        <w:rPr>
          <w:rFonts w:ascii="Raleway" w:hAnsi="Raleway"/>
          <w:sz w:val="23"/>
          <w:szCs w:val="23"/>
        </w:rPr>
        <w:t>Naročnik lahko na podlagi osmega odstavka 90. člena ZJN-3 po sprejemu odločitve o oddaji posameznega javnega naročila do sklenitve pogodbe za posamezno javno naročilo odstopi od izvedbe posameznega javnega naročila iz utemeljenih razlogov, da predmeta javnega naročila ne potrebuje več ali da zanj nima zagotovljenih sredstev ali da se pri naročniku pojavi utemeljen sum, da je bila ali bi lahko bila vsebina pogodbe za posamezno javno naročil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po</w:t>
      </w:r>
      <w:r w:rsidR="005761F7">
        <w:rPr>
          <w:rFonts w:ascii="Raleway" w:hAnsi="Raleway"/>
          <w:sz w:val="23"/>
          <w:szCs w:val="23"/>
        </w:rPr>
        <w:t>s</w:t>
      </w:r>
      <w:r w:rsidRPr="00B86E35">
        <w:rPr>
          <w:rFonts w:ascii="Raleway" w:hAnsi="Raleway"/>
          <w:sz w:val="23"/>
          <w:szCs w:val="23"/>
        </w:rPr>
        <w:t>ameznega javnega naročila, pisno obvestil ponudnike.</w:t>
      </w:r>
    </w:p>
    <w:p w14:paraId="0ACDF40F" w14:textId="77777777" w:rsidR="00B86E35" w:rsidRPr="00B86E35" w:rsidRDefault="00B86E35" w:rsidP="005761F7">
      <w:pPr>
        <w:pStyle w:val="Slog1"/>
        <w:rPr>
          <w:sz w:val="23"/>
          <w:szCs w:val="23"/>
        </w:rPr>
      </w:pPr>
      <w:bookmarkStart w:id="37" w:name="_Toc336851762"/>
      <w:bookmarkStart w:id="38" w:name="_Toc336851810"/>
      <w:bookmarkStart w:id="39" w:name="_Toc131058767"/>
      <w:r w:rsidRPr="00B86E35">
        <w:rPr>
          <w:sz w:val="23"/>
          <w:szCs w:val="23"/>
        </w:rPr>
        <w:t>Pogodba</w:t>
      </w:r>
      <w:bookmarkEnd w:id="37"/>
      <w:bookmarkEnd w:id="38"/>
      <w:bookmarkEnd w:id="39"/>
    </w:p>
    <w:p w14:paraId="1A18A16B" w14:textId="77777777" w:rsidR="00B86E35" w:rsidRPr="00B86E35" w:rsidRDefault="00B86E35" w:rsidP="005761F7">
      <w:pPr>
        <w:autoSpaceDE w:val="0"/>
        <w:autoSpaceDN w:val="0"/>
        <w:adjustRightInd w:val="0"/>
        <w:spacing w:line="240" w:lineRule="auto"/>
        <w:jc w:val="both"/>
        <w:rPr>
          <w:rFonts w:ascii="Raleway" w:hAnsi="Raleway"/>
          <w:sz w:val="23"/>
          <w:szCs w:val="23"/>
        </w:rPr>
      </w:pPr>
      <w:r w:rsidRPr="00B86E35">
        <w:rPr>
          <w:rFonts w:ascii="Raleway" w:hAnsi="Raleway"/>
          <w:sz w:val="23"/>
          <w:szCs w:val="23"/>
        </w:rPr>
        <w:t>Naročnik bo po oddaji posameznega javnega naročila z izbranim ponudnikom sklenil pogodbo po določilih vzorca pogodbe iz povabila k oddaji ponudbe za posamezno javno naročilo.</w:t>
      </w:r>
    </w:p>
    <w:p w14:paraId="04E4EEA7" w14:textId="77777777" w:rsidR="00B86E35" w:rsidRPr="00B86E35" w:rsidRDefault="00B86E35" w:rsidP="005761F7">
      <w:pPr>
        <w:jc w:val="both"/>
        <w:rPr>
          <w:rFonts w:ascii="Raleway" w:hAnsi="Raleway" w:cs="Arial"/>
          <w:sz w:val="23"/>
          <w:szCs w:val="23"/>
          <w:lang w:eastAsia="sl-SI"/>
        </w:rPr>
      </w:pPr>
      <w:r w:rsidRPr="00B86E35">
        <w:rPr>
          <w:rFonts w:ascii="Raleway" w:hAnsi="Raleway" w:cs="Arial"/>
          <w:sz w:val="23"/>
          <w:szCs w:val="23"/>
        </w:rPr>
        <w:t xml:space="preserve">V skladu s šestim odstavkom 14. člena </w:t>
      </w:r>
      <w:proofErr w:type="spellStart"/>
      <w:r w:rsidRPr="00B86E35">
        <w:rPr>
          <w:rFonts w:ascii="Raleway" w:hAnsi="Raleway" w:cs="Arial"/>
          <w:sz w:val="23"/>
          <w:szCs w:val="23"/>
          <w:lang w:eastAsia="sl-SI"/>
        </w:rPr>
        <w:t>ZIntPK</w:t>
      </w:r>
      <w:proofErr w:type="spellEnd"/>
      <w:r w:rsidRPr="00B86E35">
        <w:rPr>
          <w:rFonts w:ascii="Raleway" w:hAnsi="Raleway" w:cs="Arial"/>
          <w:sz w:val="23"/>
          <w:szCs w:val="23"/>
          <w:lang w:eastAsia="sl-SI"/>
        </w:rPr>
        <w:t xml:space="preserve"> </w:t>
      </w:r>
      <w:r w:rsidRPr="00B86E35">
        <w:rPr>
          <w:rFonts w:ascii="Raleway" w:hAnsi="Raleway" w:cs="Arial"/>
          <w:sz w:val="23"/>
          <w:szCs w:val="23"/>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7F36A8D8" w14:textId="77777777" w:rsidR="00B86E35" w:rsidRPr="00B86E35" w:rsidRDefault="00B86E35" w:rsidP="005761F7">
      <w:pPr>
        <w:pStyle w:val="Slog1"/>
        <w:rPr>
          <w:sz w:val="23"/>
          <w:szCs w:val="23"/>
        </w:rPr>
      </w:pPr>
      <w:bookmarkStart w:id="40" w:name="_Toc131058768"/>
      <w:r w:rsidRPr="00B86E35">
        <w:rPr>
          <w:sz w:val="23"/>
          <w:szCs w:val="23"/>
        </w:rPr>
        <w:t>Protikorupcijsko določilo</w:t>
      </w:r>
      <w:bookmarkEnd w:id="40"/>
    </w:p>
    <w:p w14:paraId="6EF85150" w14:textId="77777777" w:rsidR="00B86E35" w:rsidRPr="00B86E35" w:rsidRDefault="00B86E35" w:rsidP="005761F7">
      <w:pPr>
        <w:jc w:val="both"/>
        <w:rPr>
          <w:rFonts w:ascii="Raleway" w:hAnsi="Raleway"/>
          <w:sz w:val="23"/>
          <w:szCs w:val="23"/>
        </w:rPr>
      </w:pPr>
      <w:r w:rsidRPr="00B86E35">
        <w:rPr>
          <w:rFonts w:ascii="Raleway" w:hAnsi="Raleway"/>
          <w:sz w:val="23"/>
          <w:szCs w:val="23"/>
        </w:rPr>
        <w:t xml:space="preserve">V postopku oddaje javnega naročila naročnik in ponudniki ne smejo pričenjati in izvajati dejanj, ki bi vnaprej določila izbor določene ponudbe, ali ki bi povzročila, da pogodba ne bi pričela veljati oziroma ne bi bila izpolnjena. </w:t>
      </w:r>
    </w:p>
    <w:p w14:paraId="0CA002E7" w14:textId="77777777" w:rsidR="00B86E35" w:rsidRPr="00B86E35" w:rsidRDefault="00B86E35" w:rsidP="005761F7">
      <w:pPr>
        <w:jc w:val="both"/>
        <w:rPr>
          <w:rFonts w:ascii="Raleway" w:hAnsi="Raleway"/>
          <w:sz w:val="23"/>
          <w:szCs w:val="23"/>
        </w:rPr>
      </w:pPr>
      <w:r w:rsidRPr="00B86E35">
        <w:rPr>
          <w:rFonts w:ascii="Raleway" w:hAnsi="Raleway"/>
          <w:sz w:val="23"/>
          <w:szCs w:val="23"/>
        </w:rPr>
        <w:t xml:space="preserve">Vsakršno lobiranje v postopkih oddaje javnih naročil je prepovedano. </w:t>
      </w:r>
    </w:p>
    <w:p w14:paraId="09BE9B41" w14:textId="77777777" w:rsidR="00B86E35" w:rsidRPr="00B86E35" w:rsidRDefault="00B86E35" w:rsidP="00B86E35">
      <w:pPr>
        <w:pStyle w:val="Naslov2"/>
        <w:spacing w:before="240" w:after="120" w:line="260" w:lineRule="atLeast"/>
        <w:ind w:left="499" w:hanging="357"/>
        <w:jc w:val="both"/>
        <w:rPr>
          <w:sz w:val="23"/>
          <w:szCs w:val="23"/>
        </w:rPr>
      </w:pPr>
      <w:bookmarkStart w:id="41" w:name="_Toc131058769"/>
      <w:r w:rsidRPr="00B86E35">
        <w:rPr>
          <w:sz w:val="23"/>
          <w:szCs w:val="23"/>
        </w:rPr>
        <w:lastRenderedPageBreak/>
        <w:t>Izključitev iz kataloga ponudnikov</w:t>
      </w:r>
      <w:bookmarkEnd w:id="41"/>
    </w:p>
    <w:p w14:paraId="4E332013" w14:textId="77777777" w:rsidR="00B86E35" w:rsidRPr="00B86E35" w:rsidRDefault="00B86E35" w:rsidP="005761F7">
      <w:pPr>
        <w:jc w:val="both"/>
        <w:rPr>
          <w:rFonts w:ascii="Raleway" w:hAnsi="Raleway" w:cs="Arial"/>
          <w:sz w:val="23"/>
          <w:szCs w:val="23"/>
          <w:shd w:val="clear" w:color="auto" w:fill="FFFFFF"/>
        </w:rPr>
      </w:pPr>
      <w:r w:rsidRPr="00B86E35">
        <w:rPr>
          <w:rFonts w:ascii="Raleway" w:hAnsi="Raleway" w:cs="Arial"/>
          <w:sz w:val="23"/>
          <w:szCs w:val="23"/>
          <w:shd w:val="clear" w:color="auto" w:fill="FFFFFF"/>
        </w:rPr>
        <w:t>Skladno z desetim odstavkom 49. člena ZJN-3 lahko naročnik kadar koli v obdobju veljavnosti DNS od kandidatov, ki so dobili dostop do njega, zahteva, da v petih delovnih dneh od datuma, ko jim je posredovana zahteva, predložijo prenovljen in posodobljen ESPD.</w:t>
      </w:r>
    </w:p>
    <w:p w14:paraId="49C50C6B" w14:textId="1179AE93" w:rsidR="00B86E35" w:rsidRPr="00B86E35" w:rsidRDefault="00B86E35" w:rsidP="005761F7">
      <w:pPr>
        <w:autoSpaceDE w:val="0"/>
        <w:autoSpaceDN w:val="0"/>
        <w:adjustRightInd w:val="0"/>
        <w:jc w:val="both"/>
        <w:rPr>
          <w:rFonts w:ascii="Raleway" w:hAnsi="Raleway" w:cs="Arial"/>
          <w:sz w:val="23"/>
          <w:szCs w:val="23"/>
          <w:shd w:val="clear" w:color="auto" w:fill="FFFFFF"/>
        </w:rPr>
      </w:pPr>
      <w:r w:rsidRPr="00B86E35">
        <w:rPr>
          <w:rFonts w:ascii="Raleway" w:hAnsi="Raleway" w:cs="Arial"/>
          <w:sz w:val="23"/>
          <w:szCs w:val="23"/>
          <w:shd w:val="clear" w:color="auto" w:fill="FFFFFF"/>
        </w:rPr>
        <w:t xml:space="preserve">V primeru, da naročnik ugotovi, da kandidat ne izpolnjuje več </w:t>
      </w:r>
      <w:r w:rsidRPr="005761F7">
        <w:rPr>
          <w:rFonts w:ascii="Raleway" w:hAnsi="Raleway" w:cs="Arial"/>
          <w:sz w:val="23"/>
          <w:szCs w:val="23"/>
          <w:shd w:val="clear" w:color="auto" w:fill="FFFFFF"/>
        </w:rPr>
        <w:t>pogojev za eno ali več kategorij, ki so bili zahtevani v razpisni dokumentaciji za priznanj</w:t>
      </w:r>
      <w:r w:rsidRPr="00B86E35">
        <w:rPr>
          <w:rFonts w:ascii="Raleway" w:hAnsi="Raleway" w:cs="Arial"/>
          <w:sz w:val="23"/>
          <w:szCs w:val="23"/>
          <w:shd w:val="clear" w:color="auto" w:fill="FFFFFF"/>
        </w:rPr>
        <w:t xml:space="preserve">e sposobnosti kandidatu, sprejme odločitev in jo objavi na portalu javnih naročil, s katero kandidata izključi iz kataloga ponudnikov. Po pravnomočnosti odločitve (in ko prenehajo razlogi, zaradi katerih je bil kandidat izključen iz kataloga ponudnikov) lahko kandidat odda novo prijavo za sodelovanje. </w:t>
      </w:r>
    </w:p>
    <w:p w14:paraId="186B564A" w14:textId="77777777" w:rsidR="00B86E35" w:rsidRPr="00B86E35" w:rsidRDefault="00B86E35" w:rsidP="00B86E35">
      <w:pPr>
        <w:pStyle w:val="Naslov1"/>
        <w:framePr w:wrap="auto" w:vAnchor="margin" w:hAnchor="text" w:xAlign="left" w:yAlign="inline"/>
        <w:spacing w:before="100" w:beforeAutospacing="1" w:after="100" w:afterAutospacing="1" w:line="260" w:lineRule="atLeast"/>
        <w:ind w:left="357" w:hanging="357"/>
        <w:jc w:val="both"/>
      </w:pPr>
      <w:bookmarkStart w:id="42" w:name="_Toc131058770"/>
      <w:r w:rsidRPr="00B86E35">
        <w:t>TEMELJNA PRAVILA ZA DOSTOP, OBVESTILA IN POJASNILA V ZVEZI Z RAZPISNO DOKUMENTACIJO</w:t>
      </w:r>
      <w:bookmarkEnd w:id="42"/>
    </w:p>
    <w:p w14:paraId="68DA256E" w14:textId="4CD8D173" w:rsidR="00B86E35" w:rsidRPr="00B86E35" w:rsidRDefault="007331AF" w:rsidP="00B86E35">
      <w:pPr>
        <w:pStyle w:val="Naslov2"/>
        <w:spacing w:before="240" w:after="120" w:line="260" w:lineRule="atLeast"/>
        <w:ind w:left="499" w:hanging="357"/>
        <w:jc w:val="both"/>
        <w:rPr>
          <w:sz w:val="23"/>
          <w:szCs w:val="23"/>
        </w:rPr>
      </w:pPr>
      <w:bookmarkStart w:id="43" w:name="_Toc131058771"/>
      <w:r>
        <w:rPr>
          <w:sz w:val="23"/>
          <w:szCs w:val="23"/>
        </w:rPr>
        <w:t xml:space="preserve"> </w:t>
      </w:r>
      <w:r w:rsidR="00B86E35" w:rsidRPr="00B86E35">
        <w:rPr>
          <w:sz w:val="23"/>
          <w:szCs w:val="23"/>
        </w:rPr>
        <w:t>Dostop do razpisne dokumentacije</w:t>
      </w:r>
      <w:bookmarkEnd w:id="15"/>
      <w:bookmarkEnd w:id="16"/>
      <w:bookmarkEnd w:id="43"/>
    </w:p>
    <w:p w14:paraId="13DAD0EB" w14:textId="77777777" w:rsidR="00B86E35" w:rsidRPr="00B86E35" w:rsidRDefault="00B86E35" w:rsidP="005761F7">
      <w:pPr>
        <w:pStyle w:val="Slog1"/>
        <w:rPr>
          <w:sz w:val="23"/>
          <w:szCs w:val="23"/>
        </w:rPr>
      </w:pPr>
      <w:bookmarkStart w:id="44" w:name="_Toc131058772"/>
      <w:r w:rsidRPr="00B86E35">
        <w:rPr>
          <w:sz w:val="23"/>
          <w:szCs w:val="23"/>
        </w:rPr>
        <w:t>Prva faza</w:t>
      </w:r>
      <w:bookmarkEnd w:id="44"/>
    </w:p>
    <w:p w14:paraId="4C8D86AF" w14:textId="77777777" w:rsidR="00B86E35" w:rsidRPr="00B86E35" w:rsidRDefault="00B86E35" w:rsidP="005761F7">
      <w:pPr>
        <w:jc w:val="both"/>
        <w:rPr>
          <w:rFonts w:ascii="Raleway" w:hAnsi="Raleway"/>
          <w:sz w:val="23"/>
          <w:szCs w:val="23"/>
        </w:rPr>
      </w:pPr>
      <w:r w:rsidRPr="00B86E35">
        <w:rPr>
          <w:rFonts w:ascii="Raleway" w:hAnsi="Raleway"/>
          <w:sz w:val="23"/>
          <w:szCs w:val="23"/>
        </w:rPr>
        <w:t>Naročnik bo z objavo razpisne dokumentacije na portalu javnih naročil zadostil določilu iz č) točke petega odstavka 49. člena ZJN-3, da bo v času veljavnosti DNS zagotoviti neomejen, popoln in neposreden dostop do razpisne dokumentacije v skladu z 61. členom ZJN-3.</w:t>
      </w:r>
    </w:p>
    <w:p w14:paraId="432AB508" w14:textId="77777777" w:rsidR="00B86E35" w:rsidRPr="00B86E35" w:rsidRDefault="00B86E35" w:rsidP="005761F7">
      <w:pPr>
        <w:jc w:val="both"/>
        <w:rPr>
          <w:rFonts w:ascii="Raleway" w:hAnsi="Raleway"/>
          <w:sz w:val="23"/>
          <w:szCs w:val="23"/>
        </w:rPr>
      </w:pPr>
      <w:r w:rsidRPr="00B86E35">
        <w:rPr>
          <w:rFonts w:ascii="Raleway" w:hAnsi="Raleway"/>
          <w:sz w:val="23"/>
          <w:szCs w:val="23"/>
        </w:rPr>
        <w:t>Dostop do razpisne dokumentacije je brezplačen.</w:t>
      </w:r>
    </w:p>
    <w:p w14:paraId="524C400B" w14:textId="77777777" w:rsidR="00B86E35" w:rsidRPr="00B86E35" w:rsidRDefault="00B86E35" w:rsidP="005761F7">
      <w:pPr>
        <w:pStyle w:val="Slog1"/>
        <w:rPr>
          <w:sz w:val="23"/>
          <w:szCs w:val="23"/>
        </w:rPr>
      </w:pPr>
      <w:bookmarkStart w:id="45" w:name="_Toc131058773"/>
      <w:r w:rsidRPr="00B86E35">
        <w:rPr>
          <w:sz w:val="23"/>
          <w:szCs w:val="23"/>
        </w:rPr>
        <w:t>Druga faza</w:t>
      </w:r>
      <w:bookmarkEnd w:id="45"/>
    </w:p>
    <w:p w14:paraId="5241C96D" w14:textId="77777777" w:rsidR="00B86E35" w:rsidRPr="00B86E35" w:rsidRDefault="00B86E35" w:rsidP="005761F7">
      <w:pPr>
        <w:jc w:val="both"/>
        <w:rPr>
          <w:rFonts w:ascii="Raleway" w:hAnsi="Raleway"/>
          <w:sz w:val="23"/>
          <w:szCs w:val="23"/>
          <w:lang w:eastAsia="sl-SI"/>
        </w:rPr>
      </w:pPr>
      <w:r w:rsidRPr="00B86E35">
        <w:rPr>
          <w:rFonts w:ascii="Raleway" w:hAnsi="Raleway"/>
          <w:sz w:val="23"/>
          <w:szCs w:val="23"/>
          <w:lang w:eastAsia="sl-SI"/>
        </w:rPr>
        <w:t>Povabila za oddajo ponudbe za posamezna povpraševanja za DNS bodo iz sistema e-JN poslana tistim kandidatom, ki so v trenutku pošiljanja povabila v sistemu e-JN uvrščeni v katalog ponudnikov za posamezno kategorijo.</w:t>
      </w:r>
    </w:p>
    <w:p w14:paraId="67F41BE6" w14:textId="77777777" w:rsidR="00B86E35" w:rsidRPr="00B86E35" w:rsidRDefault="00B86E35" w:rsidP="00B86E35">
      <w:pPr>
        <w:pStyle w:val="Naslov2"/>
        <w:spacing w:before="240" w:after="120" w:line="260" w:lineRule="atLeast"/>
        <w:ind w:left="499" w:hanging="357"/>
        <w:jc w:val="both"/>
        <w:rPr>
          <w:sz w:val="23"/>
          <w:szCs w:val="23"/>
        </w:rPr>
      </w:pPr>
      <w:bookmarkStart w:id="46" w:name="_Toc464638501"/>
      <w:bookmarkStart w:id="47" w:name="_Toc464638503"/>
      <w:bookmarkStart w:id="48" w:name="_Toc336851737"/>
      <w:bookmarkStart w:id="49" w:name="_Toc336851785"/>
      <w:bookmarkStart w:id="50" w:name="_Toc131058774"/>
      <w:bookmarkEnd w:id="46"/>
      <w:bookmarkEnd w:id="47"/>
      <w:r w:rsidRPr="00B86E35">
        <w:rPr>
          <w:sz w:val="23"/>
          <w:szCs w:val="23"/>
        </w:rPr>
        <w:t>Obvestila in pojasnila v zvezi z razpisno dokumentacijo</w:t>
      </w:r>
      <w:bookmarkEnd w:id="48"/>
      <w:bookmarkEnd w:id="49"/>
      <w:bookmarkEnd w:id="50"/>
    </w:p>
    <w:p w14:paraId="1ADF44BD" w14:textId="77777777" w:rsidR="00B86E35" w:rsidRPr="00B86E35" w:rsidRDefault="00B86E35" w:rsidP="005761F7">
      <w:pPr>
        <w:pStyle w:val="Slog1"/>
        <w:rPr>
          <w:sz w:val="23"/>
          <w:szCs w:val="23"/>
        </w:rPr>
      </w:pPr>
      <w:bookmarkStart w:id="51" w:name="_Toc131058775"/>
      <w:r w:rsidRPr="00B86E35">
        <w:rPr>
          <w:sz w:val="23"/>
          <w:szCs w:val="23"/>
        </w:rPr>
        <w:t>Prva faza</w:t>
      </w:r>
      <w:bookmarkEnd w:id="51"/>
    </w:p>
    <w:p w14:paraId="025CB5A5" w14:textId="77777777" w:rsidR="00B86E35" w:rsidRPr="00B86E35" w:rsidRDefault="00B86E35" w:rsidP="005761F7">
      <w:pPr>
        <w:jc w:val="both"/>
        <w:rPr>
          <w:rFonts w:ascii="Raleway" w:hAnsi="Raleway"/>
          <w:sz w:val="23"/>
          <w:szCs w:val="23"/>
        </w:rPr>
      </w:pPr>
      <w:r w:rsidRPr="00B86E35">
        <w:rPr>
          <w:rFonts w:ascii="Raleway" w:hAnsi="Raleway"/>
          <w:sz w:val="23"/>
          <w:szCs w:val="23"/>
        </w:rPr>
        <w:t>Komunikacija s potencialnimi kandidati o vprašanjih v zvezi z vsebino naročila in v zvezi s pripravo prijave poteka izključno preko portala javnih naročil.</w:t>
      </w:r>
    </w:p>
    <w:p w14:paraId="5CAAB7EA" w14:textId="70B42DBF" w:rsidR="00B86E35" w:rsidRPr="00B86E35" w:rsidRDefault="00B86E35" w:rsidP="005761F7">
      <w:pPr>
        <w:jc w:val="both"/>
        <w:rPr>
          <w:rFonts w:ascii="Raleway" w:hAnsi="Raleway"/>
          <w:sz w:val="23"/>
          <w:szCs w:val="23"/>
        </w:rPr>
      </w:pPr>
      <w:r w:rsidRPr="00B86E35">
        <w:rPr>
          <w:rFonts w:ascii="Raleway" w:hAnsi="Raleway"/>
          <w:sz w:val="23"/>
          <w:szCs w:val="23"/>
        </w:rPr>
        <w:t xml:space="preserve">Naročnik bo zahtevo za pojasnilo razpisne dokumentacije oziroma kakršnokoli drugo vprašanje v zvezi z naročilom štel kot pravočasno, v kolikor bo na portalu javnih naročil zastavljeno najkasneje do vključno </w:t>
      </w:r>
      <w:r w:rsidR="00F21FF9">
        <w:rPr>
          <w:rFonts w:ascii="Raleway" w:hAnsi="Raleway"/>
          <w:sz w:val="23"/>
          <w:szCs w:val="23"/>
        </w:rPr>
        <w:t>26</w:t>
      </w:r>
      <w:r w:rsidR="005761F7">
        <w:rPr>
          <w:rFonts w:ascii="Raleway" w:hAnsi="Raleway"/>
          <w:sz w:val="23"/>
          <w:szCs w:val="23"/>
        </w:rPr>
        <w:t>.</w:t>
      </w:r>
      <w:r w:rsidR="00F21FF9">
        <w:rPr>
          <w:rFonts w:ascii="Raleway" w:hAnsi="Raleway"/>
          <w:sz w:val="23"/>
          <w:szCs w:val="23"/>
        </w:rPr>
        <w:t xml:space="preserve"> 11</w:t>
      </w:r>
      <w:r w:rsidR="005761F7">
        <w:rPr>
          <w:rFonts w:ascii="Raleway" w:hAnsi="Raleway"/>
          <w:sz w:val="23"/>
          <w:szCs w:val="23"/>
        </w:rPr>
        <w:t xml:space="preserve">. </w:t>
      </w:r>
      <w:r w:rsidR="00F21FF9">
        <w:rPr>
          <w:rFonts w:ascii="Raleway" w:hAnsi="Raleway"/>
          <w:sz w:val="23"/>
          <w:szCs w:val="23"/>
        </w:rPr>
        <w:t>2025</w:t>
      </w:r>
      <w:r w:rsidRPr="00B86E35">
        <w:rPr>
          <w:rFonts w:ascii="Raleway" w:hAnsi="Raleway"/>
          <w:sz w:val="23"/>
          <w:szCs w:val="23"/>
        </w:rPr>
        <w:t xml:space="preserve"> do </w:t>
      </w:r>
      <w:r w:rsidR="00F21FF9">
        <w:rPr>
          <w:rFonts w:ascii="Raleway" w:hAnsi="Raleway"/>
          <w:sz w:val="23"/>
          <w:szCs w:val="23"/>
        </w:rPr>
        <w:t xml:space="preserve">9.00 </w:t>
      </w:r>
      <w:r w:rsidRPr="00B86E35">
        <w:rPr>
          <w:rFonts w:ascii="Raleway" w:hAnsi="Raleway"/>
          <w:sz w:val="23"/>
          <w:szCs w:val="23"/>
        </w:rPr>
        <w:t xml:space="preserve">ure. </w:t>
      </w:r>
    </w:p>
    <w:p w14:paraId="708C586D" w14:textId="77777777" w:rsidR="00B86E35" w:rsidRPr="00B86E35" w:rsidRDefault="00B86E35" w:rsidP="005761F7">
      <w:pPr>
        <w:jc w:val="both"/>
        <w:rPr>
          <w:rFonts w:ascii="Raleway" w:hAnsi="Raleway"/>
          <w:sz w:val="23"/>
          <w:szCs w:val="23"/>
        </w:rPr>
      </w:pPr>
      <w:r w:rsidRPr="00B86E35">
        <w:rPr>
          <w:rFonts w:ascii="Raleway" w:hAnsi="Raleway"/>
          <w:sz w:val="23"/>
          <w:szCs w:val="23"/>
        </w:rPr>
        <w:t>Na zahteve za pojasnila oziroma druga vprašanja v zvezi z naročilom, zastavljena po tem roku, naročnik ne bo odgovarjal.</w:t>
      </w:r>
    </w:p>
    <w:p w14:paraId="71F3CAB8" w14:textId="77777777" w:rsidR="00B86E35" w:rsidRPr="00B86E35" w:rsidRDefault="00B86E35" w:rsidP="005761F7">
      <w:pPr>
        <w:jc w:val="both"/>
        <w:rPr>
          <w:rFonts w:ascii="Raleway" w:hAnsi="Raleway"/>
          <w:sz w:val="23"/>
          <w:szCs w:val="23"/>
        </w:rPr>
      </w:pPr>
      <w:r w:rsidRPr="00B86E35">
        <w:rPr>
          <w:rFonts w:ascii="Raleway" w:hAnsi="Raleway"/>
          <w:sz w:val="23"/>
          <w:szCs w:val="23"/>
        </w:rPr>
        <w:t xml:space="preserve">Naročnik sme v skladu z 67. členom ZJN-3 spremeniti ali dopolniti razpisno dokumentacijo. Tovrstne spremembe in dopolnitve bo naročnik izdal v obliki dodatkov k razpisni dokumentaciji. Vsak dodatek k razpisni dokumentaciji postane sestavni del </w:t>
      </w:r>
      <w:r w:rsidRPr="00B86E35">
        <w:rPr>
          <w:rFonts w:ascii="Raleway" w:hAnsi="Raleway"/>
          <w:sz w:val="23"/>
          <w:szCs w:val="23"/>
        </w:rPr>
        <w:lastRenderedPageBreak/>
        <w:t>razpisne dokumentacije. Kot del razpisne dokumentacije štejejo tudi vprašanja in odgovori, objavljeni na portalu javnih naročil.</w:t>
      </w:r>
    </w:p>
    <w:p w14:paraId="25B726BC" w14:textId="77777777" w:rsidR="00B86E35" w:rsidRPr="00B86E35" w:rsidRDefault="00B86E35" w:rsidP="005761F7">
      <w:pPr>
        <w:pStyle w:val="Slog1"/>
        <w:rPr>
          <w:sz w:val="23"/>
          <w:szCs w:val="23"/>
        </w:rPr>
      </w:pPr>
      <w:bookmarkStart w:id="52" w:name="_Toc92194732"/>
      <w:bookmarkStart w:id="53" w:name="_Toc131058776"/>
      <w:r w:rsidRPr="00B86E35">
        <w:rPr>
          <w:sz w:val="23"/>
          <w:szCs w:val="23"/>
        </w:rPr>
        <w:t>Druga faza</w:t>
      </w:r>
      <w:bookmarkEnd w:id="52"/>
      <w:bookmarkEnd w:id="53"/>
    </w:p>
    <w:p w14:paraId="7E55D2DC" w14:textId="77777777" w:rsidR="00B86E35" w:rsidRPr="00B86E35" w:rsidRDefault="00B86E35" w:rsidP="005761F7">
      <w:pPr>
        <w:jc w:val="both"/>
        <w:rPr>
          <w:rFonts w:ascii="Raleway" w:hAnsi="Raleway"/>
          <w:sz w:val="23"/>
          <w:szCs w:val="23"/>
        </w:rPr>
      </w:pPr>
      <w:r w:rsidRPr="00B86E35">
        <w:rPr>
          <w:rFonts w:ascii="Raleway" w:hAnsi="Raleway"/>
          <w:sz w:val="23"/>
          <w:szCs w:val="23"/>
        </w:rPr>
        <w:t>Komunikacija s povabljenimi kandidati v zvezi z vsebino posameznega javnega naročila poteka preko sistema e-JN.</w:t>
      </w:r>
    </w:p>
    <w:p w14:paraId="3F07E8F2" w14:textId="77777777" w:rsidR="00574025" w:rsidRPr="00B86E35" w:rsidRDefault="00574025" w:rsidP="00BA2D33">
      <w:pPr>
        <w:suppressAutoHyphens/>
        <w:autoSpaceDN w:val="0"/>
        <w:spacing w:after="0" w:line="240" w:lineRule="auto"/>
        <w:ind w:right="6"/>
        <w:jc w:val="both"/>
        <w:textAlignment w:val="baseline"/>
        <w:rPr>
          <w:rFonts w:ascii="Raleway" w:hAnsi="Raleway" w:cs="Times New Roman"/>
          <w:color w:val="auto"/>
          <w:kern w:val="3"/>
          <w:sz w:val="23"/>
          <w:szCs w:val="23"/>
          <w:lang w:eastAsia="zh-CN"/>
        </w:rPr>
      </w:pPr>
    </w:p>
    <w:p w14:paraId="17025CDF" w14:textId="1F949B09" w:rsidR="00D00C2B" w:rsidRPr="00B86E35" w:rsidRDefault="00131729" w:rsidP="003E6BF5">
      <w:pPr>
        <w:pStyle w:val="Naslov1"/>
        <w:framePr w:wrap="auto"/>
      </w:pPr>
      <w:bookmarkStart w:id="54" w:name="_Toc45266373"/>
      <w:r w:rsidRPr="00B86E35">
        <w:t>RAZLOGI ZA IZKLJUČITEV</w:t>
      </w:r>
      <w:bookmarkEnd w:id="54"/>
      <w:r w:rsidR="00203422" w:rsidRPr="00203422">
        <w:t xml:space="preserve"> </w:t>
      </w:r>
      <w:r w:rsidR="00203422" w:rsidRPr="00B86E35">
        <w:t>IN POGOJI ZA PRIZNANJE SPOSOBNOSTI</w:t>
      </w:r>
    </w:p>
    <w:p w14:paraId="5212B690" w14:textId="77777777" w:rsidR="00FF6004" w:rsidRPr="00B86E35" w:rsidRDefault="00FF6004" w:rsidP="001E5A4A">
      <w:pPr>
        <w:spacing w:after="0" w:line="240" w:lineRule="auto"/>
        <w:jc w:val="both"/>
        <w:rPr>
          <w:rFonts w:ascii="Raleway" w:hAnsi="Raleway" w:cs="Times New Roman"/>
          <w:color w:val="auto"/>
          <w:sz w:val="23"/>
          <w:szCs w:val="23"/>
          <w:lang w:eastAsia="zh-CN"/>
        </w:rPr>
      </w:pPr>
    </w:p>
    <w:p w14:paraId="7DA8C064" w14:textId="5EA864C8" w:rsidR="00FF6004" w:rsidRPr="00B86E35" w:rsidRDefault="00FF6004" w:rsidP="00FF6004">
      <w:pPr>
        <w:pStyle w:val="Naslov2"/>
        <w:rPr>
          <w:sz w:val="23"/>
          <w:szCs w:val="23"/>
        </w:rPr>
      </w:pPr>
      <w:r w:rsidRPr="00B86E35">
        <w:rPr>
          <w:sz w:val="23"/>
          <w:szCs w:val="23"/>
        </w:rPr>
        <w:t>Razlogi za izključitev</w:t>
      </w:r>
    </w:p>
    <w:p w14:paraId="1B52380D" w14:textId="3CE1333F" w:rsidR="001E5A4A" w:rsidRPr="00B86E35" w:rsidRDefault="00131729" w:rsidP="00FF6004">
      <w:pPr>
        <w:spacing w:after="0" w:line="240" w:lineRule="auto"/>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 xml:space="preserve">Naročnik bo iz sodelovanja v postopku javnega naročanja izključil </w:t>
      </w:r>
      <w:r w:rsidR="00D266F6">
        <w:rPr>
          <w:rFonts w:ascii="Raleway" w:hAnsi="Raleway" w:cs="Times New Roman"/>
          <w:color w:val="auto"/>
          <w:sz w:val="23"/>
          <w:szCs w:val="23"/>
          <w:lang w:eastAsia="zh-CN"/>
        </w:rPr>
        <w:t>kandidata</w:t>
      </w:r>
      <w:r w:rsidRPr="00B86E35">
        <w:rPr>
          <w:rFonts w:ascii="Raleway" w:hAnsi="Raleway" w:cs="Times New Roman"/>
          <w:color w:val="auto"/>
          <w:sz w:val="23"/>
          <w:szCs w:val="23"/>
          <w:lang w:eastAsia="zh-CN"/>
        </w:rPr>
        <w:t xml:space="preserve">, če pri preverjanju v skladu s 77., 79. in 80. členom ZJN-3 ugotovi ali je drugače seznanjen, da za </w:t>
      </w:r>
      <w:r w:rsidR="00D266F6">
        <w:rPr>
          <w:rFonts w:ascii="Raleway" w:hAnsi="Raleway" w:cs="Times New Roman"/>
          <w:color w:val="auto"/>
          <w:sz w:val="23"/>
          <w:szCs w:val="23"/>
          <w:lang w:eastAsia="zh-CN"/>
        </w:rPr>
        <w:t>kandidata</w:t>
      </w:r>
      <w:r w:rsidRPr="00B86E35">
        <w:rPr>
          <w:rFonts w:ascii="Raleway" w:hAnsi="Raleway" w:cs="Times New Roman"/>
          <w:color w:val="auto"/>
          <w:sz w:val="23"/>
          <w:szCs w:val="23"/>
          <w:lang w:eastAsia="zh-CN"/>
        </w:rPr>
        <w:t xml:space="preserve"> obstaja katerikoli od razlogov za izključitev, naveden v </w:t>
      </w:r>
      <w:r w:rsidR="00BC22BA" w:rsidRPr="00B86E35">
        <w:rPr>
          <w:rFonts w:ascii="Raleway" w:hAnsi="Raleway" w:cs="Times New Roman"/>
          <w:color w:val="auto"/>
          <w:sz w:val="23"/>
          <w:szCs w:val="23"/>
          <w:lang w:eastAsia="zh-CN"/>
        </w:rPr>
        <w:t>tej dokumentaciji</w:t>
      </w:r>
      <w:r w:rsidRPr="00B86E35">
        <w:rPr>
          <w:rFonts w:ascii="Raleway" w:hAnsi="Raleway" w:cs="Times New Roman"/>
          <w:color w:val="auto"/>
          <w:sz w:val="23"/>
          <w:szCs w:val="23"/>
          <w:lang w:eastAsia="zh-CN"/>
        </w:rPr>
        <w:t>.</w:t>
      </w:r>
      <w:r w:rsidR="00D00C2B" w:rsidRPr="00B86E35">
        <w:rPr>
          <w:rFonts w:ascii="Raleway" w:hAnsi="Raleway" w:cs="Times New Roman"/>
          <w:color w:val="auto"/>
          <w:sz w:val="23"/>
          <w:szCs w:val="23"/>
          <w:lang w:eastAsia="zh-CN"/>
        </w:rPr>
        <w:t xml:space="preserve"> </w:t>
      </w:r>
    </w:p>
    <w:p w14:paraId="19EE1C96" w14:textId="77777777" w:rsidR="00465DA9" w:rsidRPr="00B86E35" w:rsidRDefault="00465DA9" w:rsidP="00FF6004">
      <w:pPr>
        <w:spacing w:after="0" w:line="240" w:lineRule="auto"/>
        <w:jc w:val="both"/>
        <w:rPr>
          <w:rFonts w:ascii="Raleway" w:hAnsi="Raleway" w:cs="Times New Roman"/>
          <w:color w:val="auto"/>
          <w:sz w:val="23"/>
          <w:szCs w:val="23"/>
          <w:lang w:eastAsia="zh-CN"/>
        </w:rPr>
      </w:pPr>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414"/>
        <w:gridCol w:w="8646"/>
      </w:tblGrid>
      <w:tr w:rsidR="00D266F6" w:rsidRPr="00E35E37" w14:paraId="05F6F01C" w14:textId="77777777" w:rsidTr="00CF6039">
        <w:tc>
          <w:tcPr>
            <w:tcW w:w="414" w:type="dxa"/>
          </w:tcPr>
          <w:p w14:paraId="014FCFD1" w14:textId="77777777" w:rsidR="00D266F6" w:rsidRPr="00E35E37" w:rsidRDefault="00D266F6" w:rsidP="00CF6039">
            <w:pPr>
              <w:widowControl w:val="0"/>
              <w:jc w:val="both"/>
              <w:rPr>
                <w:rFonts w:ascii="Raleway" w:hAnsi="Raleway"/>
                <w:lang w:eastAsia="zh-CN"/>
              </w:rPr>
            </w:pPr>
            <w:r w:rsidRPr="00E35E37">
              <w:rPr>
                <w:rFonts w:ascii="Raleway" w:hAnsi="Raleway"/>
                <w:lang w:eastAsia="zh-CN"/>
              </w:rPr>
              <w:t>1.</w:t>
            </w:r>
          </w:p>
        </w:tc>
        <w:tc>
          <w:tcPr>
            <w:tcW w:w="8646" w:type="dxa"/>
          </w:tcPr>
          <w:p w14:paraId="6DE43C38" w14:textId="77777777" w:rsidR="00D266F6" w:rsidRPr="00E35E37" w:rsidRDefault="00D266F6" w:rsidP="00CF6039">
            <w:pPr>
              <w:widowControl w:val="0"/>
              <w:tabs>
                <w:tab w:val="left" w:pos="832"/>
              </w:tabs>
              <w:autoSpaceDE w:val="0"/>
              <w:autoSpaceDN w:val="0"/>
              <w:spacing w:before="1"/>
              <w:jc w:val="both"/>
              <w:rPr>
                <w:rFonts w:ascii="Raleway" w:hAnsi="Raleway"/>
                <w:b/>
                <w:bCs/>
              </w:rPr>
            </w:pPr>
            <w:r w:rsidRPr="00E35E37">
              <w:rPr>
                <w:rFonts w:ascii="Raleway" w:hAnsi="Raleway"/>
                <w:b/>
                <w:bCs/>
              </w:rPr>
              <w:t xml:space="preserve">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 l. RS, št. 50/12 – ur. prečiščeno besedilo, s spremembami; nadalje: KZ-1) ali za primerljiva kazniva dejanja, ki so jih izrekla tuja sodišča in so določena v prvem odstavku 75. člena ZJN-3. </w:t>
            </w:r>
          </w:p>
          <w:p w14:paraId="67E7327E" w14:textId="77777777" w:rsidR="00D266F6" w:rsidRPr="00E35E37" w:rsidRDefault="00D266F6" w:rsidP="00CF6039">
            <w:pPr>
              <w:widowControl w:val="0"/>
              <w:tabs>
                <w:tab w:val="left" w:pos="832"/>
              </w:tabs>
              <w:autoSpaceDE w:val="0"/>
              <w:autoSpaceDN w:val="0"/>
              <w:spacing w:before="1"/>
              <w:jc w:val="both"/>
              <w:rPr>
                <w:rFonts w:ascii="Raleway" w:hAnsi="Raleway"/>
              </w:rPr>
            </w:pPr>
            <w:r w:rsidRPr="00E35E37">
              <w:rPr>
                <w:rFonts w:ascii="Raleway" w:hAnsi="Raleway"/>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14:paraId="2B8904C9" w14:textId="41628071" w:rsidR="00D266F6" w:rsidRPr="00E35E37" w:rsidRDefault="00D266F6" w:rsidP="00CF6039">
            <w:pPr>
              <w:widowControl w:val="0"/>
              <w:tabs>
                <w:tab w:val="left" w:pos="832"/>
              </w:tabs>
              <w:autoSpaceDE w:val="0"/>
              <w:autoSpaceDN w:val="0"/>
              <w:spacing w:before="1"/>
              <w:jc w:val="both"/>
              <w:rPr>
                <w:rFonts w:ascii="Raleway" w:hAnsi="Raleway"/>
                <w:lang w:eastAsia="zh-CN"/>
              </w:rPr>
            </w:pPr>
            <w:r w:rsidRPr="00E35E37">
              <w:rPr>
                <w:rFonts w:ascii="Raleway" w:hAnsi="Raleway"/>
              </w:rPr>
              <w:t>V primeru skupne p</w:t>
            </w:r>
            <w:r>
              <w:rPr>
                <w:rFonts w:ascii="Raleway" w:hAnsi="Raleway"/>
              </w:rPr>
              <w:t>rijave</w:t>
            </w:r>
            <w:r w:rsidRPr="00E35E37">
              <w:rPr>
                <w:rFonts w:ascii="Raleway" w:hAnsi="Raleway"/>
              </w:rPr>
              <w:t xml:space="preserve"> mora pogoj izpolniti vsak izmed partnerjev in vsi v p</w:t>
            </w:r>
            <w:r>
              <w:rPr>
                <w:rFonts w:ascii="Raleway" w:hAnsi="Raleway"/>
              </w:rPr>
              <w:t>rijav</w:t>
            </w:r>
            <w:r w:rsidRPr="00E35E37">
              <w:rPr>
                <w:rFonts w:ascii="Raleway" w:hAnsi="Raleway"/>
              </w:rPr>
              <w:t>i nominirani podizvajalci, ter drugi subjekti, katerih zmogljivosti uporabi gospodarski subjekt glede izpolnjevanja pogojev v zvezi z ekonomskim in finančnim položajem ter tehnično in strokovno sposobnostjo (v skladu z 81. členom ZJN-3).</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098"/>
            </w:tblGrid>
            <w:tr w:rsidR="00D266F6" w:rsidRPr="00E35E37" w14:paraId="17FF764C" w14:textId="77777777" w:rsidTr="00CF6039">
              <w:tc>
                <w:tcPr>
                  <w:tcW w:w="8098" w:type="dxa"/>
                </w:tcPr>
                <w:p w14:paraId="428953E8" w14:textId="77777777" w:rsidR="00D266F6" w:rsidRPr="00E35E37" w:rsidRDefault="00D266F6" w:rsidP="00CF6039">
                  <w:pPr>
                    <w:widowControl w:val="0"/>
                    <w:jc w:val="both"/>
                    <w:rPr>
                      <w:rFonts w:ascii="Raleway" w:hAnsi="Raleway"/>
                      <w:lang w:eastAsia="zh-CN"/>
                    </w:rPr>
                  </w:pPr>
                  <w:r w:rsidRPr="00E35E37">
                    <w:rPr>
                      <w:rFonts w:ascii="Raleway" w:hAnsi="Raleway"/>
                      <w:bCs/>
                      <w:lang w:eastAsia="zh-CN"/>
                    </w:rPr>
                    <w:t>INFORMACIJA ZA UGOTAVLJANJE SPOSOBNOSTI</w:t>
                  </w:r>
                  <w:r w:rsidRPr="00E35E37">
                    <w:rPr>
                      <w:rFonts w:ascii="Raleway" w:hAnsi="Raleway"/>
                      <w:lang w:eastAsia="zh-CN"/>
                    </w:rPr>
                    <w:t>:</w:t>
                  </w:r>
                </w:p>
                <w:p w14:paraId="2964D0A9" w14:textId="77777777" w:rsidR="00D266F6" w:rsidRPr="00E35E37" w:rsidRDefault="00D266F6" w:rsidP="00CF6039">
                  <w:pPr>
                    <w:widowControl w:val="0"/>
                    <w:jc w:val="both"/>
                    <w:rPr>
                      <w:rFonts w:ascii="Raleway" w:hAnsi="Raleway"/>
                      <w:b/>
                      <w:bCs/>
                      <w:lang w:eastAsia="zh-CN"/>
                    </w:rPr>
                  </w:pPr>
                  <w:r w:rsidRPr="00E35E37">
                    <w:rPr>
                      <w:rFonts w:ascii="Raleway" w:hAnsi="Raleway"/>
                      <w:b/>
                      <w:bCs/>
                      <w:lang w:eastAsia="zh-CN"/>
                    </w:rPr>
                    <w:t xml:space="preserve">Izpolnjen ESPD obrazec </w:t>
                  </w:r>
                  <w:r w:rsidRPr="00E35E37">
                    <w:rPr>
                      <w:rFonts w:ascii="Raleway" w:hAnsi="Raleway"/>
                      <w:lang w:eastAsia="zh-CN"/>
                    </w:rPr>
                    <w:t>(Del III: Razlogi za izključitev; A: Razlogi, povezani s kazenskimi obsodbami).</w:t>
                  </w:r>
                </w:p>
                <w:p w14:paraId="1BA5B405" w14:textId="77777777" w:rsidR="00D266F6" w:rsidRPr="00E35E37" w:rsidRDefault="00D266F6" w:rsidP="00CF6039">
                  <w:pPr>
                    <w:widowControl w:val="0"/>
                    <w:jc w:val="both"/>
                    <w:rPr>
                      <w:rFonts w:ascii="Raleway" w:hAnsi="Raleway"/>
                      <w:b/>
                      <w:bCs/>
                      <w:i/>
                      <w:iCs/>
                    </w:rPr>
                  </w:pPr>
                  <w:r>
                    <w:rPr>
                      <w:rFonts w:ascii="Raleway" w:hAnsi="Raleway"/>
                      <w:b/>
                      <w:bCs/>
                      <w:i/>
                      <w:iCs/>
                    </w:rPr>
                    <w:t>Gospodarski subjekt</w:t>
                  </w:r>
                  <w:r w:rsidRPr="00E35E37">
                    <w:rPr>
                      <w:rFonts w:ascii="Raleway" w:hAnsi="Raleway"/>
                      <w:b/>
                      <w:bCs/>
                      <w:i/>
                      <w:iCs/>
                    </w:rPr>
                    <w:t xml:space="preserve"> izpolnjevanje predmetnega pogoja potrdi z izpolnitvijo in oddajo ESPD obrazca.  </w:t>
                  </w:r>
                </w:p>
                <w:p w14:paraId="3EF7E860" w14:textId="77777777" w:rsidR="00D266F6" w:rsidRPr="00E35E37" w:rsidRDefault="00D266F6" w:rsidP="00CF6039">
                  <w:pPr>
                    <w:widowControl w:val="0"/>
                    <w:jc w:val="both"/>
                    <w:rPr>
                      <w:rFonts w:ascii="Raleway" w:hAnsi="Raleway"/>
                      <w:lang w:eastAsia="zh-CN"/>
                    </w:rPr>
                  </w:pPr>
                  <w:r w:rsidRPr="00E35E37">
                    <w:rPr>
                      <w:rFonts w:ascii="Raleway" w:hAnsi="Raleway"/>
                      <w:lang w:eastAsia="zh-CN"/>
                    </w:rPr>
                    <w:t xml:space="preserve">Naročnik bo izpolnjevanje pogoja preveril v uradni evidenci oz. v enotnem informacijskem sistemu. </w:t>
                  </w:r>
                </w:p>
                <w:p w14:paraId="479A8C6E" w14:textId="77777777" w:rsidR="00D266F6" w:rsidRPr="00E35E37" w:rsidRDefault="00D266F6" w:rsidP="00CF6039">
                  <w:pPr>
                    <w:jc w:val="both"/>
                    <w:rPr>
                      <w:rFonts w:ascii="Raleway" w:hAnsi="Raleway" w:cs="Arial"/>
                      <w:lang w:eastAsia="zh-CN"/>
                    </w:rPr>
                  </w:pPr>
                  <w:r w:rsidRPr="00E35E37">
                    <w:rPr>
                      <w:rFonts w:ascii="Raleway" w:hAnsi="Raleway" w:cs="Arial"/>
                      <w:lang w:eastAsia="zh-CN"/>
                    </w:rPr>
                    <w:t xml:space="preserve">Za vse osebe člane/članice upravnega, vodstvenega ali nadzornega organa gospodarskega subjekta ali osebe, ki imajo pooblastila za zastopanje ali odločanje ali nadzor v gospodarskem subjektu </w:t>
                  </w:r>
                  <w:r w:rsidRPr="00E35E37">
                    <w:rPr>
                      <w:rFonts w:ascii="Raleway" w:hAnsi="Raleway" w:cs="Arial"/>
                      <w:b/>
                      <w:bCs/>
                      <w:color w:val="FF0000"/>
                      <w:lang w:eastAsia="zh-CN"/>
                    </w:rPr>
                    <w:t>se navede</w:t>
                  </w:r>
                  <w:r w:rsidRPr="00E35E37">
                    <w:rPr>
                      <w:rFonts w:ascii="Raleway" w:hAnsi="Raleway" w:cs="Arial"/>
                      <w:color w:val="FF0000"/>
                      <w:lang w:eastAsia="zh-CN"/>
                    </w:rPr>
                    <w:t xml:space="preserve"> </w:t>
                  </w:r>
                  <w:r w:rsidRPr="00E35E37">
                    <w:rPr>
                      <w:rFonts w:ascii="Raleway" w:hAnsi="Raleway" w:cs="Arial"/>
                      <w:b/>
                      <w:bCs/>
                      <w:color w:val="FF0000"/>
                      <w:lang w:eastAsia="zh-CN"/>
                    </w:rPr>
                    <w:t xml:space="preserve">enotna matična številka občana (EMŠO), v ESPD obrazcu (Del II: Informacije v povezavi z </w:t>
                  </w:r>
                  <w:r w:rsidRPr="00E35E37">
                    <w:rPr>
                      <w:rFonts w:ascii="Raleway" w:hAnsi="Raleway" w:cs="Arial"/>
                      <w:b/>
                      <w:bCs/>
                      <w:color w:val="FF0000"/>
                      <w:lang w:eastAsia="zh-CN"/>
                    </w:rPr>
                    <w:lastRenderedPageBreak/>
                    <w:t>gospodarskim subjektom; B: Informacije o predstavnikih gospodarskega subjekta)</w:t>
                  </w:r>
                  <w:r w:rsidRPr="00E35E37">
                    <w:rPr>
                      <w:rFonts w:ascii="Raleway" w:hAnsi="Raleway" w:cs="Arial"/>
                      <w:color w:val="FF0000"/>
                      <w:lang w:eastAsia="zh-CN"/>
                    </w:rPr>
                    <w:t>.</w:t>
                  </w:r>
                </w:p>
                <w:p w14:paraId="0F0A44D6" w14:textId="77777777" w:rsidR="00D266F6" w:rsidRPr="00E35E37" w:rsidRDefault="00D266F6" w:rsidP="00CF6039">
                  <w:pPr>
                    <w:jc w:val="both"/>
                    <w:rPr>
                      <w:rFonts w:ascii="Raleway" w:hAnsi="Raleway"/>
                      <w:lang w:eastAsia="zh-CN"/>
                    </w:rPr>
                  </w:pPr>
                  <w:r w:rsidRPr="00E35E37">
                    <w:rPr>
                      <w:rFonts w:ascii="Raleway" w:hAnsi="Raleway" w:cs="Arial"/>
                      <w:lang w:eastAsia="zh-CN"/>
                    </w:rPr>
                    <w:t>Gospodarski subjekt dokazilo o neobstoju razloga za izključitev lahko predloži tudi sam. Tako predložena dokazila ne smejo biti starejša od 4 mesecev od roka za oddajo ponudbe.</w:t>
                  </w:r>
                </w:p>
              </w:tc>
            </w:tr>
          </w:tbl>
          <w:p w14:paraId="3E6A100F" w14:textId="77777777" w:rsidR="00D266F6" w:rsidRPr="00E35E37" w:rsidRDefault="00D266F6" w:rsidP="00CF6039">
            <w:pPr>
              <w:widowControl w:val="0"/>
              <w:jc w:val="both"/>
              <w:rPr>
                <w:rFonts w:ascii="Raleway" w:hAnsi="Raleway"/>
                <w:lang w:eastAsia="zh-CN"/>
              </w:rPr>
            </w:pPr>
          </w:p>
        </w:tc>
      </w:tr>
      <w:tr w:rsidR="00D266F6" w:rsidRPr="00E35E37" w14:paraId="7D45EA39" w14:textId="77777777" w:rsidTr="00CF6039">
        <w:tc>
          <w:tcPr>
            <w:tcW w:w="414" w:type="dxa"/>
          </w:tcPr>
          <w:p w14:paraId="6D6621C9" w14:textId="77777777" w:rsidR="00D266F6" w:rsidRPr="00E35E37" w:rsidRDefault="00D266F6" w:rsidP="00CF6039">
            <w:pPr>
              <w:widowControl w:val="0"/>
              <w:jc w:val="both"/>
              <w:rPr>
                <w:rFonts w:ascii="Raleway" w:hAnsi="Raleway"/>
                <w:lang w:eastAsia="zh-CN"/>
              </w:rPr>
            </w:pPr>
            <w:r w:rsidRPr="00E35E37">
              <w:rPr>
                <w:rFonts w:ascii="Raleway" w:hAnsi="Raleway"/>
                <w:lang w:eastAsia="zh-CN"/>
              </w:rPr>
              <w:lastRenderedPageBreak/>
              <w:t>2.</w:t>
            </w:r>
          </w:p>
        </w:tc>
        <w:tc>
          <w:tcPr>
            <w:tcW w:w="8646" w:type="dxa"/>
          </w:tcPr>
          <w:p w14:paraId="022AFE08" w14:textId="77777777" w:rsidR="00D266F6" w:rsidRPr="00E35E37" w:rsidRDefault="00D266F6" w:rsidP="00CF6039">
            <w:pPr>
              <w:widowControl w:val="0"/>
              <w:autoSpaceDE w:val="0"/>
              <w:autoSpaceDN w:val="0"/>
              <w:ind w:right="89"/>
              <w:jc w:val="both"/>
              <w:rPr>
                <w:rFonts w:ascii="Raleway" w:eastAsia="Arial" w:hAnsi="Raleway" w:cs="Arial"/>
                <w:b/>
                <w:bCs/>
              </w:rPr>
            </w:pPr>
            <w:r w:rsidRPr="00E35E37">
              <w:rPr>
                <w:rFonts w:ascii="Raleway" w:eastAsia="Arial" w:hAnsi="Raleway" w:cs="Arial"/>
                <w:b/>
                <w:bCs/>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w:t>
            </w:r>
            <w:r w:rsidRPr="00E35E37">
              <w:rPr>
                <w:rFonts w:eastAsia="Arial" w:cs="Arial"/>
                <w:b/>
                <w:bCs/>
              </w:rPr>
              <w:t xml:space="preserve"> </w:t>
            </w:r>
            <w:r w:rsidRPr="00E35E37">
              <w:rPr>
                <w:rFonts w:ascii="Raleway" w:eastAsia="Arial" w:hAnsi="Raleway" w:cs="Arial"/>
                <w:b/>
                <w:bCs/>
              </w:rPr>
              <w:t>dohodke iz delovnega razmerja za obdobje zadnjih pet let do roka za oddajo ponudbe.</w:t>
            </w:r>
          </w:p>
          <w:p w14:paraId="46601C7F" w14:textId="4340338F" w:rsidR="00D266F6" w:rsidRPr="00E35E37" w:rsidRDefault="00D266F6" w:rsidP="00CF6039">
            <w:pPr>
              <w:widowControl w:val="0"/>
              <w:autoSpaceDE w:val="0"/>
              <w:autoSpaceDN w:val="0"/>
              <w:ind w:left="111" w:right="89"/>
              <w:jc w:val="both"/>
              <w:rPr>
                <w:rFonts w:ascii="Raleway" w:eastAsia="Arial" w:hAnsi="Raleway" w:cs="Arial"/>
              </w:rPr>
            </w:pPr>
            <w:r w:rsidRPr="00E35E37">
              <w:rPr>
                <w:rFonts w:ascii="Raleway" w:eastAsia="Arial" w:hAnsi="Raleway" w:cs="Arial"/>
              </w:rPr>
              <w:t>V primeru skupne p</w:t>
            </w:r>
            <w:r>
              <w:rPr>
                <w:rFonts w:ascii="Raleway" w:eastAsia="Arial" w:hAnsi="Raleway" w:cs="Arial"/>
              </w:rPr>
              <w:t>rijave</w:t>
            </w:r>
            <w:r w:rsidRPr="00E35E37">
              <w:rPr>
                <w:rFonts w:ascii="Raleway" w:eastAsia="Arial" w:hAnsi="Raleway" w:cs="Arial"/>
              </w:rPr>
              <w:t xml:space="preserve"> mora pogoj izpolniti vsak izmed partnerjev in vsi v p</w:t>
            </w:r>
            <w:r>
              <w:rPr>
                <w:rFonts w:ascii="Raleway" w:eastAsia="Arial" w:hAnsi="Raleway" w:cs="Arial"/>
              </w:rPr>
              <w:t>rijavi</w:t>
            </w:r>
            <w:r w:rsidRPr="00E35E37">
              <w:rPr>
                <w:rFonts w:ascii="Raleway" w:eastAsia="Arial" w:hAnsi="Raleway" w:cs="Arial"/>
              </w:rPr>
              <w:t xml:space="preserve"> nominirani podizvajalci, ter drugi subjekti, katerih zmogljivosti uporabi gospodarski subjekt glede izpolnjevanja pogojev v zvezi z ekonomskim in finančnim položajem ter tehnično in strokovno sposobnostjo (v skladu z 81. členom ZJN-3).</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402"/>
            </w:tblGrid>
            <w:tr w:rsidR="00D266F6" w:rsidRPr="00E35E37" w14:paraId="5BE4236D" w14:textId="77777777" w:rsidTr="00CF6039">
              <w:tc>
                <w:tcPr>
                  <w:tcW w:w="10933" w:type="dxa"/>
                </w:tcPr>
                <w:p w14:paraId="703218B1" w14:textId="77777777" w:rsidR="00D266F6" w:rsidRPr="00E35E37" w:rsidRDefault="00D266F6" w:rsidP="00CF6039">
                  <w:pPr>
                    <w:widowControl w:val="0"/>
                    <w:jc w:val="both"/>
                    <w:rPr>
                      <w:rFonts w:ascii="Raleway" w:hAnsi="Raleway"/>
                      <w:lang w:eastAsia="zh-CN"/>
                    </w:rPr>
                  </w:pPr>
                  <w:r w:rsidRPr="00E35E37">
                    <w:rPr>
                      <w:rFonts w:ascii="Raleway" w:hAnsi="Raleway"/>
                      <w:bCs/>
                      <w:lang w:eastAsia="zh-CN"/>
                    </w:rPr>
                    <w:t>INFORMACIJA ZA UGOTAVLJANJE SPOSOBNOSTI</w:t>
                  </w:r>
                  <w:r w:rsidRPr="00E35E37">
                    <w:rPr>
                      <w:rFonts w:ascii="Raleway" w:hAnsi="Raleway"/>
                      <w:lang w:eastAsia="zh-CN"/>
                    </w:rPr>
                    <w:t>:</w:t>
                  </w:r>
                </w:p>
                <w:p w14:paraId="4CEA2600" w14:textId="77777777" w:rsidR="00D266F6" w:rsidRPr="00E35E37" w:rsidRDefault="00D266F6" w:rsidP="00CF6039">
                  <w:pPr>
                    <w:widowControl w:val="0"/>
                    <w:jc w:val="both"/>
                    <w:rPr>
                      <w:rFonts w:ascii="Raleway" w:hAnsi="Raleway"/>
                      <w:lang w:eastAsia="zh-CN"/>
                    </w:rPr>
                  </w:pPr>
                  <w:r w:rsidRPr="00E35E37">
                    <w:rPr>
                      <w:rFonts w:ascii="Raleway" w:hAnsi="Raleway"/>
                      <w:b/>
                      <w:bCs/>
                    </w:rPr>
                    <w:t xml:space="preserve">Izpolnjen ESPD obrazec </w:t>
                  </w:r>
                  <w:r w:rsidRPr="00E35E37">
                    <w:rPr>
                      <w:rFonts w:ascii="Raleway" w:hAnsi="Raleway"/>
                    </w:rPr>
                    <w:t>(Del III: Razlogi za izključitev; B: Razlogi, povezani s plačilom davkov ali prispevkov za socialno varnost).</w:t>
                  </w:r>
                  <w:r w:rsidRPr="00E35E37">
                    <w:rPr>
                      <w:rFonts w:ascii="Raleway" w:hAnsi="Raleway"/>
                      <w:b/>
                      <w:bCs/>
                    </w:rPr>
                    <w:t xml:space="preserve"> </w:t>
                  </w:r>
                </w:p>
                <w:p w14:paraId="4DC0B6D3" w14:textId="77777777" w:rsidR="00D266F6" w:rsidRPr="00E35E37" w:rsidRDefault="00D266F6" w:rsidP="00CF6039">
                  <w:pPr>
                    <w:keepLines/>
                    <w:widowControl w:val="0"/>
                    <w:tabs>
                      <w:tab w:val="left" w:pos="2155"/>
                    </w:tabs>
                    <w:suppressAutoHyphens/>
                    <w:autoSpaceDN w:val="0"/>
                    <w:ind w:right="6"/>
                    <w:jc w:val="both"/>
                    <w:textAlignment w:val="baseline"/>
                    <w:rPr>
                      <w:rFonts w:ascii="Raleway" w:hAnsi="Raleway"/>
                      <w:b/>
                      <w:bCs/>
                      <w:i/>
                      <w:iCs/>
                      <w:kern w:val="3"/>
                      <w:lang w:eastAsia="zh-CN"/>
                    </w:rPr>
                  </w:pPr>
                  <w:r w:rsidRPr="00BA4A4B">
                    <w:rPr>
                      <w:rFonts w:ascii="Raleway" w:hAnsi="Raleway"/>
                      <w:b/>
                      <w:bCs/>
                      <w:i/>
                      <w:iCs/>
                      <w:kern w:val="3"/>
                      <w:lang w:eastAsia="zh-CN"/>
                    </w:rPr>
                    <w:t>Gospodarski subjekt</w:t>
                  </w:r>
                  <w:r w:rsidRPr="00E35E37">
                    <w:rPr>
                      <w:rFonts w:ascii="Raleway" w:hAnsi="Raleway"/>
                      <w:b/>
                      <w:bCs/>
                      <w:i/>
                      <w:iCs/>
                      <w:kern w:val="3"/>
                      <w:lang w:eastAsia="zh-CN"/>
                    </w:rPr>
                    <w:t xml:space="preserve"> izpolnjevanje predmetnega pogoja potrdi z izpolnitvijo in oddajo ESPD obrazca.  </w:t>
                  </w:r>
                </w:p>
                <w:p w14:paraId="75329AE9" w14:textId="77777777" w:rsidR="00D266F6" w:rsidRPr="00E35E37" w:rsidRDefault="00D266F6" w:rsidP="00CF6039">
                  <w:pPr>
                    <w:widowControl w:val="0"/>
                    <w:jc w:val="both"/>
                    <w:rPr>
                      <w:rFonts w:ascii="Raleway" w:hAnsi="Raleway"/>
                      <w:lang w:eastAsia="zh-CN"/>
                    </w:rPr>
                  </w:pPr>
                  <w:r w:rsidRPr="00E35E37">
                    <w:rPr>
                      <w:rFonts w:ascii="Raleway" w:hAnsi="Raleway"/>
                      <w:lang w:eastAsia="zh-CN"/>
                    </w:rPr>
                    <w:t xml:space="preserve">Naročnik bo izpolnjevanje pogoja preveril v uradni evidenci oz. v enotnem informacijskem sistemu. </w:t>
                  </w:r>
                </w:p>
                <w:p w14:paraId="316DC9D1" w14:textId="29D66B25" w:rsidR="00D266F6" w:rsidRPr="00E35E37" w:rsidRDefault="00D266F6" w:rsidP="00CF6039">
                  <w:pPr>
                    <w:widowControl w:val="0"/>
                    <w:jc w:val="both"/>
                    <w:rPr>
                      <w:rFonts w:ascii="Raleway" w:hAnsi="Raleway"/>
                      <w:lang w:eastAsia="zh-CN"/>
                    </w:rPr>
                  </w:pPr>
                  <w:r w:rsidRPr="00E35E37">
                    <w:rPr>
                      <w:rFonts w:ascii="Raleway" w:hAnsi="Raleway"/>
                      <w:lang w:eastAsia="zh-CN"/>
                    </w:rPr>
                    <w:t xml:space="preserve">Naročnik bo </w:t>
                  </w:r>
                  <w:r>
                    <w:rPr>
                      <w:rFonts w:ascii="Raleway" w:hAnsi="Raleway"/>
                      <w:lang w:eastAsia="zh-CN"/>
                    </w:rPr>
                    <w:t>kandidat</w:t>
                  </w:r>
                  <w:r w:rsidRPr="00E35E37">
                    <w:rPr>
                      <w:rFonts w:ascii="Raleway" w:hAnsi="Raleway"/>
                      <w:lang w:eastAsia="zh-CN"/>
                    </w:rPr>
                    <w:t>a</w:t>
                  </w:r>
                  <w:r>
                    <w:rPr>
                      <w:rFonts w:ascii="Raleway" w:hAnsi="Raleway"/>
                      <w:lang w:eastAsia="zh-CN"/>
                    </w:rPr>
                    <w:t xml:space="preserve"> </w:t>
                  </w:r>
                  <w:r w:rsidRPr="00E35E37">
                    <w:rPr>
                      <w:rFonts w:ascii="Raleway" w:hAnsi="Raleway"/>
                      <w:lang w:eastAsia="zh-CN"/>
                    </w:rPr>
                    <w:t>pozval k predložitvi dokazil, v kolikor podatkov ne bo mogel pridobiti iz uradnih evidenc.</w:t>
                  </w:r>
                </w:p>
              </w:tc>
            </w:tr>
          </w:tbl>
          <w:p w14:paraId="5A2FF7E5" w14:textId="77777777" w:rsidR="00D266F6" w:rsidRPr="00E35E37" w:rsidRDefault="00D266F6" w:rsidP="00CF6039">
            <w:pPr>
              <w:widowControl w:val="0"/>
              <w:jc w:val="both"/>
              <w:rPr>
                <w:rFonts w:ascii="Raleway" w:hAnsi="Raleway"/>
                <w:lang w:eastAsia="zh-CN"/>
              </w:rPr>
            </w:pPr>
          </w:p>
        </w:tc>
      </w:tr>
      <w:tr w:rsidR="00D266F6" w:rsidRPr="00E35E37" w14:paraId="401CAF35" w14:textId="77777777" w:rsidTr="00CF6039">
        <w:tc>
          <w:tcPr>
            <w:tcW w:w="414" w:type="dxa"/>
          </w:tcPr>
          <w:p w14:paraId="7E378B55" w14:textId="77777777" w:rsidR="00D266F6" w:rsidRPr="00E35E37" w:rsidRDefault="00D266F6" w:rsidP="00CF6039">
            <w:pPr>
              <w:widowControl w:val="0"/>
              <w:jc w:val="both"/>
              <w:rPr>
                <w:rFonts w:ascii="Raleway" w:hAnsi="Raleway"/>
                <w:lang w:eastAsia="zh-CN"/>
              </w:rPr>
            </w:pPr>
            <w:r w:rsidRPr="00E35E37">
              <w:rPr>
                <w:rFonts w:ascii="Raleway" w:hAnsi="Raleway"/>
                <w:lang w:eastAsia="zh-CN"/>
              </w:rPr>
              <w:t>3.</w:t>
            </w:r>
          </w:p>
        </w:tc>
        <w:tc>
          <w:tcPr>
            <w:tcW w:w="8646" w:type="dxa"/>
          </w:tcPr>
          <w:p w14:paraId="33E93B2F" w14:textId="453BC562" w:rsidR="00D266F6" w:rsidRPr="00E35E37" w:rsidRDefault="00D266F6" w:rsidP="00CF6039">
            <w:pPr>
              <w:widowControl w:val="0"/>
              <w:jc w:val="both"/>
              <w:rPr>
                <w:rFonts w:ascii="Raleway" w:hAnsi="Raleway"/>
                <w:b/>
                <w:bCs/>
                <w:lang w:eastAsia="zh-CN"/>
              </w:rPr>
            </w:pPr>
            <w:r w:rsidRPr="00E35E37">
              <w:rPr>
                <w:rFonts w:ascii="Raleway" w:hAnsi="Raleway"/>
                <w:b/>
                <w:bCs/>
                <w:lang w:eastAsia="zh-CN"/>
              </w:rPr>
              <w:t>Naročnik bo iz postopka javnega naročanja izključil gospodarski subjekt, če je ta na dan, ko poteče rok za oddajo p</w:t>
            </w:r>
            <w:r>
              <w:rPr>
                <w:rFonts w:ascii="Raleway" w:hAnsi="Raleway"/>
                <w:b/>
                <w:bCs/>
                <w:lang w:eastAsia="zh-CN"/>
              </w:rPr>
              <w:t>rijav</w:t>
            </w:r>
            <w:r w:rsidRPr="00E35E37">
              <w:rPr>
                <w:rFonts w:ascii="Raleway" w:hAnsi="Raleway"/>
                <w:b/>
                <w:bCs/>
                <w:lang w:eastAsia="zh-CN"/>
              </w:rPr>
              <w:t>e, izločen iz postopkov oddaje javnih naročil zaradi uvrstitve v evidenco gospodarskih subjektov z izrečenimi stranskimi sankcijami izločitve iz postopkov javnega naročanja.</w:t>
            </w:r>
          </w:p>
          <w:p w14:paraId="159044EE" w14:textId="126110A5" w:rsidR="00D266F6" w:rsidRPr="00E35E37" w:rsidRDefault="00D266F6" w:rsidP="00CF6039">
            <w:pPr>
              <w:widowControl w:val="0"/>
              <w:jc w:val="both"/>
              <w:rPr>
                <w:rFonts w:ascii="Raleway" w:hAnsi="Raleway"/>
                <w:lang w:eastAsia="zh-CN"/>
              </w:rPr>
            </w:pPr>
            <w:r w:rsidRPr="00E35E37">
              <w:rPr>
                <w:rFonts w:ascii="Raleway" w:hAnsi="Raleway"/>
                <w:lang w:eastAsia="zh-CN"/>
              </w:rPr>
              <w:t>V primeru skupne p</w:t>
            </w:r>
            <w:r>
              <w:rPr>
                <w:rFonts w:ascii="Raleway" w:hAnsi="Raleway"/>
                <w:lang w:eastAsia="zh-CN"/>
              </w:rPr>
              <w:t>rijav</w:t>
            </w:r>
            <w:r w:rsidRPr="00E35E37">
              <w:rPr>
                <w:rFonts w:ascii="Raleway" w:hAnsi="Raleway"/>
                <w:lang w:eastAsia="zh-CN"/>
              </w:rPr>
              <w:t>e mora pogoj izpolniti vsak izmed partnerjev in vsi v p</w:t>
            </w:r>
            <w:r>
              <w:rPr>
                <w:rFonts w:ascii="Raleway" w:hAnsi="Raleway"/>
                <w:lang w:eastAsia="zh-CN"/>
              </w:rPr>
              <w:t>rijav</w:t>
            </w:r>
            <w:r w:rsidRPr="00E35E37">
              <w:rPr>
                <w:rFonts w:ascii="Raleway" w:hAnsi="Raleway"/>
                <w:lang w:eastAsia="zh-CN"/>
              </w:rPr>
              <w:t>i nominirani podizvajalci, ter drugi subjekti, katerih zmogljivosti uporabi gospodarski subjekt glede izpolnjevanja pogojev v zvezi z ekonomskim in finančnim položajem ter tehnično in strokovno sposobnostjo (v skladu z 81. členom ZJN-3).</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402"/>
            </w:tblGrid>
            <w:tr w:rsidR="00D266F6" w:rsidRPr="00E35E37" w14:paraId="73753B34" w14:textId="77777777" w:rsidTr="00CF6039">
              <w:tc>
                <w:tcPr>
                  <w:tcW w:w="10933" w:type="dxa"/>
                </w:tcPr>
                <w:p w14:paraId="5AB1238B" w14:textId="77777777" w:rsidR="00D266F6" w:rsidRPr="00E35E37" w:rsidRDefault="00D266F6" w:rsidP="00CF6039">
                  <w:pPr>
                    <w:widowControl w:val="0"/>
                    <w:jc w:val="both"/>
                    <w:rPr>
                      <w:rFonts w:ascii="Raleway" w:hAnsi="Raleway"/>
                      <w:lang w:eastAsia="zh-CN"/>
                    </w:rPr>
                  </w:pPr>
                  <w:r w:rsidRPr="00E35E37">
                    <w:rPr>
                      <w:rFonts w:ascii="Raleway" w:hAnsi="Raleway"/>
                      <w:bCs/>
                      <w:lang w:eastAsia="zh-CN"/>
                    </w:rPr>
                    <w:lastRenderedPageBreak/>
                    <w:t>INFORMACIJA ZA UGOTAVLJANJE SPOSOBNOSTI</w:t>
                  </w:r>
                  <w:r w:rsidRPr="00E35E37">
                    <w:rPr>
                      <w:rFonts w:ascii="Raleway" w:hAnsi="Raleway"/>
                      <w:lang w:eastAsia="zh-CN"/>
                    </w:rPr>
                    <w:t xml:space="preserve">: </w:t>
                  </w:r>
                </w:p>
                <w:p w14:paraId="58AD7777" w14:textId="77777777" w:rsidR="00D266F6" w:rsidRPr="00E35E37" w:rsidRDefault="00D266F6" w:rsidP="00CF6039">
                  <w:pPr>
                    <w:keepLines/>
                    <w:widowControl w:val="0"/>
                    <w:tabs>
                      <w:tab w:val="left" w:pos="2155"/>
                    </w:tabs>
                    <w:suppressAutoHyphens/>
                    <w:autoSpaceDN w:val="0"/>
                    <w:ind w:right="6"/>
                    <w:jc w:val="both"/>
                    <w:textAlignment w:val="baseline"/>
                    <w:rPr>
                      <w:rFonts w:ascii="Raleway" w:hAnsi="Raleway"/>
                      <w:kern w:val="3"/>
                      <w:lang w:eastAsia="zh-CN"/>
                    </w:rPr>
                  </w:pPr>
                  <w:r w:rsidRPr="00E35E37">
                    <w:rPr>
                      <w:rFonts w:ascii="Raleway" w:hAnsi="Raleway"/>
                      <w:b/>
                      <w:bCs/>
                      <w:kern w:val="3"/>
                      <w:lang w:eastAsia="zh-CN"/>
                    </w:rPr>
                    <w:t xml:space="preserve">Izpolnjen ESPD obrazec </w:t>
                  </w:r>
                  <w:r w:rsidRPr="00E35E37">
                    <w:rPr>
                      <w:rFonts w:ascii="Raleway" w:hAnsi="Raleway"/>
                      <w:kern w:val="3"/>
                      <w:lang w:eastAsia="zh-CN"/>
                    </w:rPr>
                    <w:t>(Del III: Razlogi za izključitev; D: Nacionalni razlogi za izključitev).</w:t>
                  </w:r>
                </w:p>
                <w:p w14:paraId="11CD069F" w14:textId="77777777" w:rsidR="00D266F6" w:rsidRPr="00E35E37" w:rsidRDefault="00D266F6" w:rsidP="00CF6039">
                  <w:pPr>
                    <w:keepLines/>
                    <w:widowControl w:val="0"/>
                    <w:tabs>
                      <w:tab w:val="left" w:pos="2155"/>
                    </w:tabs>
                    <w:suppressAutoHyphens/>
                    <w:autoSpaceDN w:val="0"/>
                    <w:ind w:right="6"/>
                    <w:jc w:val="both"/>
                    <w:textAlignment w:val="baseline"/>
                    <w:rPr>
                      <w:rFonts w:ascii="Raleway" w:hAnsi="Raleway"/>
                      <w:b/>
                      <w:bCs/>
                      <w:i/>
                      <w:iCs/>
                      <w:kern w:val="3"/>
                      <w:lang w:eastAsia="zh-CN"/>
                    </w:rPr>
                  </w:pPr>
                  <w:r w:rsidRPr="00BA4A4B">
                    <w:rPr>
                      <w:rFonts w:ascii="Raleway" w:hAnsi="Raleway"/>
                      <w:b/>
                      <w:bCs/>
                      <w:i/>
                      <w:iCs/>
                      <w:kern w:val="3"/>
                      <w:lang w:eastAsia="zh-CN"/>
                    </w:rPr>
                    <w:t>Gospodarski subjekt</w:t>
                  </w:r>
                  <w:r w:rsidRPr="00E35E37">
                    <w:rPr>
                      <w:rFonts w:ascii="Raleway" w:hAnsi="Raleway"/>
                      <w:b/>
                      <w:bCs/>
                      <w:i/>
                      <w:iCs/>
                      <w:kern w:val="3"/>
                      <w:lang w:eastAsia="zh-CN"/>
                    </w:rPr>
                    <w:t xml:space="preserve"> izpolnjevanje predmetnega pogoja potrdi z izpolnitvijo in oddajo ESPD obrazca.  </w:t>
                  </w:r>
                </w:p>
                <w:p w14:paraId="0183B4F1" w14:textId="77777777" w:rsidR="00D266F6" w:rsidRPr="00E35E37" w:rsidRDefault="00D266F6" w:rsidP="00CF6039">
                  <w:pPr>
                    <w:widowControl w:val="0"/>
                    <w:jc w:val="both"/>
                    <w:rPr>
                      <w:rFonts w:ascii="Raleway" w:hAnsi="Raleway"/>
                    </w:rPr>
                  </w:pPr>
                  <w:r w:rsidRPr="00E35E37">
                    <w:rPr>
                      <w:rFonts w:ascii="Raleway" w:hAnsi="Raleway"/>
                    </w:rPr>
                    <w:t>Naročnik bo izpolnjevanje pogoja preveril v uradni evidenci oz. v enotnem informacijskem sistemu.</w:t>
                  </w:r>
                </w:p>
                <w:p w14:paraId="34C1375A" w14:textId="75F01EC8" w:rsidR="00D266F6" w:rsidRPr="00E35E37" w:rsidRDefault="00D266F6" w:rsidP="00CF6039">
                  <w:pPr>
                    <w:widowControl w:val="0"/>
                    <w:jc w:val="both"/>
                    <w:rPr>
                      <w:rFonts w:ascii="Raleway" w:hAnsi="Raleway"/>
                      <w:lang w:eastAsia="zh-CN"/>
                    </w:rPr>
                  </w:pPr>
                  <w:r w:rsidRPr="00E35E37">
                    <w:rPr>
                      <w:rFonts w:ascii="Raleway" w:hAnsi="Raleway"/>
                      <w:lang w:eastAsia="zh-CN"/>
                    </w:rPr>
                    <w:t xml:space="preserve">Naročnik bo </w:t>
                  </w:r>
                  <w:r>
                    <w:rPr>
                      <w:rFonts w:ascii="Raleway" w:hAnsi="Raleway"/>
                      <w:lang w:eastAsia="zh-CN"/>
                    </w:rPr>
                    <w:t>kandidat</w:t>
                  </w:r>
                  <w:r w:rsidRPr="00E35E37">
                    <w:rPr>
                      <w:rFonts w:ascii="Raleway" w:hAnsi="Raleway"/>
                      <w:lang w:eastAsia="zh-CN"/>
                    </w:rPr>
                    <w:t>a</w:t>
                  </w:r>
                  <w:r>
                    <w:rPr>
                      <w:rFonts w:ascii="Raleway" w:hAnsi="Raleway"/>
                      <w:lang w:eastAsia="zh-CN"/>
                    </w:rPr>
                    <w:t xml:space="preserve"> </w:t>
                  </w:r>
                  <w:r w:rsidRPr="00E35E37">
                    <w:rPr>
                      <w:rFonts w:ascii="Raleway" w:hAnsi="Raleway"/>
                      <w:lang w:eastAsia="zh-CN"/>
                    </w:rPr>
                    <w:t>pozval k predložitvi dokazil, v kolikor podatkov ne bo mogel pridobiti iz uradnih evidenc.</w:t>
                  </w:r>
                </w:p>
              </w:tc>
            </w:tr>
          </w:tbl>
          <w:p w14:paraId="736D387B" w14:textId="77777777" w:rsidR="00D266F6" w:rsidRPr="00E35E37" w:rsidRDefault="00D266F6" w:rsidP="00CF6039">
            <w:pPr>
              <w:widowControl w:val="0"/>
              <w:jc w:val="both"/>
              <w:rPr>
                <w:rFonts w:ascii="Raleway" w:hAnsi="Raleway"/>
                <w:lang w:eastAsia="zh-CN"/>
              </w:rPr>
            </w:pPr>
          </w:p>
        </w:tc>
      </w:tr>
      <w:tr w:rsidR="00D266F6" w:rsidRPr="00E35E37" w14:paraId="2822FC6E" w14:textId="77777777" w:rsidTr="00CF6039">
        <w:tc>
          <w:tcPr>
            <w:tcW w:w="414" w:type="dxa"/>
          </w:tcPr>
          <w:p w14:paraId="277A6D15" w14:textId="77777777" w:rsidR="00D266F6" w:rsidRPr="00E35E37" w:rsidRDefault="00D266F6" w:rsidP="00CF6039">
            <w:pPr>
              <w:widowControl w:val="0"/>
              <w:jc w:val="both"/>
              <w:rPr>
                <w:rFonts w:ascii="Raleway" w:hAnsi="Raleway"/>
                <w:lang w:eastAsia="zh-CN"/>
              </w:rPr>
            </w:pPr>
            <w:r w:rsidRPr="00E35E37">
              <w:rPr>
                <w:rFonts w:ascii="Raleway" w:hAnsi="Raleway"/>
                <w:lang w:eastAsia="zh-CN"/>
              </w:rPr>
              <w:lastRenderedPageBreak/>
              <w:t>4.</w:t>
            </w:r>
          </w:p>
        </w:tc>
        <w:tc>
          <w:tcPr>
            <w:tcW w:w="8646" w:type="dxa"/>
          </w:tcPr>
          <w:p w14:paraId="1EB77687" w14:textId="77777777" w:rsidR="00D266F6" w:rsidRPr="00E35E37" w:rsidRDefault="00D266F6" w:rsidP="00CF6039">
            <w:pPr>
              <w:jc w:val="both"/>
              <w:rPr>
                <w:rFonts w:ascii="Raleway" w:hAnsi="Raleway"/>
                <w:lang w:eastAsia="zh-CN"/>
              </w:rPr>
            </w:pPr>
            <w:r w:rsidRPr="00E35E37">
              <w:rPr>
                <w:rFonts w:ascii="Raleway" w:hAnsi="Raleway"/>
                <w:b/>
                <w:bCs/>
                <w:lang w:eastAsia="zh-CN"/>
              </w:rPr>
              <w:t>Naročnik bo iz postopka javnega naročanja izključil gospodarski subjekt,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E35E37">
              <w:rPr>
                <w:rFonts w:ascii="Raleway" w:hAnsi="Raleway"/>
                <w:lang w:eastAsia="zh-CN"/>
              </w:rPr>
              <w:t xml:space="preserve"> </w:t>
            </w:r>
          </w:p>
          <w:p w14:paraId="7F4ADFD9" w14:textId="79514000" w:rsidR="00D266F6" w:rsidRPr="00E35E37" w:rsidRDefault="00D266F6" w:rsidP="00CF6039">
            <w:pPr>
              <w:jc w:val="both"/>
              <w:rPr>
                <w:rFonts w:ascii="Raleway" w:hAnsi="Raleway"/>
                <w:lang w:eastAsia="zh-CN"/>
              </w:rPr>
            </w:pPr>
            <w:r w:rsidRPr="00E35E37">
              <w:rPr>
                <w:rFonts w:ascii="Raleway" w:hAnsi="Raleway"/>
                <w:lang w:eastAsia="zh-CN"/>
              </w:rPr>
              <w:t xml:space="preserve">V kolikor je gospodarski subjekt v položaju iz zgornjega odstavka, lahko naročniku v skladu z devetim odstavkom 75. člena ZJN-3 najkasneje do roka za oddajo </w:t>
            </w:r>
            <w:r>
              <w:rPr>
                <w:rFonts w:ascii="Raleway" w:hAnsi="Raleway"/>
                <w:lang w:eastAsia="zh-CN"/>
              </w:rPr>
              <w:t>prijav</w:t>
            </w:r>
            <w:r w:rsidRPr="00E35E37">
              <w:rPr>
                <w:rFonts w:ascii="Raleway" w:hAnsi="Raleway"/>
                <w:lang w:eastAsia="zh-CN"/>
              </w:rPr>
              <w:t xml:space="preserve"> predloži dokazila, da je sprejel zadostne ukrepe, s katerimi lahko dokaže svojo zanesljivost kljub obstoju razlogov za izključitev. </w:t>
            </w:r>
          </w:p>
          <w:p w14:paraId="767A7A9F" w14:textId="41D11006" w:rsidR="00D266F6" w:rsidRPr="00E35E37" w:rsidRDefault="00D266F6" w:rsidP="00CF6039">
            <w:pPr>
              <w:jc w:val="both"/>
              <w:rPr>
                <w:rFonts w:ascii="Raleway" w:hAnsi="Raleway"/>
                <w:lang w:eastAsia="zh-CN"/>
              </w:rPr>
            </w:pPr>
            <w:r w:rsidRPr="00E35E37">
              <w:rPr>
                <w:rFonts w:ascii="Raleway" w:hAnsi="Raleway"/>
                <w:lang w:eastAsia="zh-CN"/>
              </w:rPr>
              <w:t>V primeru skupne p</w:t>
            </w:r>
            <w:r>
              <w:rPr>
                <w:rFonts w:ascii="Raleway" w:hAnsi="Raleway"/>
                <w:lang w:eastAsia="zh-CN"/>
              </w:rPr>
              <w:t>rijav</w:t>
            </w:r>
            <w:r w:rsidRPr="00E35E37">
              <w:rPr>
                <w:rFonts w:ascii="Raleway" w:hAnsi="Raleway"/>
                <w:lang w:eastAsia="zh-CN"/>
              </w:rPr>
              <w:t>e mora pogoj izpolniti vsak izmed partnerjev in vsi v p</w:t>
            </w:r>
            <w:r>
              <w:rPr>
                <w:rFonts w:ascii="Raleway" w:hAnsi="Raleway"/>
                <w:lang w:eastAsia="zh-CN"/>
              </w:rPr>
              <w:t>rijav</w:t>
            </w:r>
            <w:r w:rsidRPr="00E35E37">
              <w:rPr>
                <w:rFonts w:ascii="Raleway" w:hAnsi="Raleway"/>
                <w:lang w:eastAsia="zh-CN"/>
              </w:rPr>
              <w:t>i nominirani podizvajalci, ter drugi subjekti, katerih zmogljivosti uporabi gospodarski subjekt glede izpolnjevanja pogojev v zvezi z ekonomskim in finančnim položajem ter tehnično in strokovno sposobnostjo (v skladu z 81. členom ZJN-3).</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402"/>
            </w:tblGrid>
            <w:tr w:rsidR="00D266F6" w:rsidRPr="00E35E37" w14:paraId="1C1D1CD9" w14:textId="77777777" w:rsidTr="00CF6039">
              <w:tc>
                <w:tcPr>
                  <w:tcW w:w="10933" w:type="dxa"/>
                </w:tcPr>
                <w:p w14:paraId="53BF0A17" w14:textId="77777777" w:rsidR="00D266F6" w:rsidRPr="00E35E37" w:rsidRDefault="00D266F6" w:rsidP="00CF6039">
                  <w:pPr>
                    <w:widowControl w:val="0"/>
                    <w:jc w:val="both"/>
                    <w:rPr>
                      <w:rFonts w:ascii="Raleway" w:hAnsi="Raleway"/>
                      <w:lang w:eastAsia="zh-CN"/>
                    </w:rPr>
                  </w:pPr>
                  <w:r w:rsidRPr="00E35E37">
                    <w:rPr>
                      <w:rFonts w:ascii="Raleway" w:hAnsi="Raleway"/>
                      <w:bCs/>
                      <w:lang w:eastAsia="zh-CN"/>
                    </w:rPr>
                    <w:t>INFORMACIJA ZA UGOTAVLJANJE SPOSOBNOSTI</w:t>
                  </w:r>
                  <w:r w:rsidRPr="00E35E37">
                    <w:rPr>
                      <w:rFonts w:ascii="Raleway" w:hAnsi="Raleway"/>
                      <w:lang w:eastAsia="zh-CN"/>
                    </w:rPr>
                    <w:t xml:space="preserve">: </w:t>
                  </w:r>
                </w:p>
                <w:p w14:paraId="62F2F696" w14:textId="77777777" w:rsidR="00D266F6" w:rsidRPr="00E35E37" w:rsidRDefault="00D266F6" w:rsidP="00CF6039">
                  <w:pPr>
                    <w:keepLines/>
                    <w:widowControl w:val="0"/>
                    <w:tabs>
                      <w:tab w:val="left" w:pos="2155"/>
                    </w:tabs>
                    <w:suppressAutoHyphens/>
                    <w:autoSpaceDN w:val="0"/>
                    <w:ind w:right="6"/>
                    <w:jc w:val="both"/>
                    <w:textAlignment w:val="baseline"/>
                    <w:rPr>
                      <w:rFonts w:ascii="Raleway" w:hAnsi="Raleway"/>
                      <w:b/>
                      <w:bCs/>
                      <w:kern w:val="3"/>
                      <w:lang w:eastAsia="zh-CN"/>
                    </w:rPr>
                  </w:pPr>
                  <w:r w:rsidRPr="00E35E37">
                    <w:rPr>
                      <w:rFonts w:ascii="Raleway" w:hAnsi="Raleway"/>
                      <w:b/>
                      <w:bCs/>
                      <w:kern w:val="3"/>
                      <w:lang w:eastAsia="zh-CN"/>
                    </w:rPr>
                    <w:t>Izpolnjen ESPD obrazec.</w:t>
                  </w:r>
                </w:p>
                <w:p w14:paraId="1DEAB75B" w14:textId="77777777" w:rsidR="00D266F6" w:rsidRPr="00E35E37" w:rsidRDefault="00D266F6" w:rsidP="00CF6039">
                  <w:pPr>
                    <w:keepLines/>
                    <w:widowControl w:val="0"/>
                    <w:tabs>
                      <w:tab w:val="left" w:pos="2155"/>
                    </w:tabs>
                    <w:suppressAutoHyphens/>
                    <w:autoSpaceDN w:val="0"/>
                    <w:ind w:right="6"/>
                    <w:jc w:val="both"/>
                    <w:textAlignment w:val="baseline"/>
                    <w:rPr>
                      <w:rFonts w:ascii="Raleway" w:hAnsi="Raleway"/>
                      <w:b/>
                      <w:bCs/>
                      <w:i/>
                      <w:iCs/>
                      <w:kern w:val="3"/>
                      <w:lang w:eastAsia="zh-CN"/>
                    </w:rPr>
                  </w:pPr>
                  <w:r w:rsidRPr="00BA4A4B">
                    <w:rPr>
                      <w:rFonts w:ascii="Raleway" w:hAnsi="Raleway"/>
                      <w:b/>
                      <w:bCs/>
                      <w:i/>
                      <w:iCs/>
                      <w:kern w:val="3"/>
                      <w:lang w:eastAsia="zh-CN"/>
                    </w:rPr>
                    <w:t>Gospodarski subjekt</w:t>
                  </w:r>
                  <w:r w:rsidRPr="00E35E37">
                    <w:rPr>
                      <w:rFonts w:ascii="Raleway" w:hAnsi="Raleway"/>
                      <w:b/>
                      <w:bCs/>
                      <w:i/>
                      <w:iCs/>
                      <w:kern w:val="3"/>
                      <w:lang w:eastAsia="zh-CN"/>
                    </w:rPr>
                    <w:t xml:space="preserve"> izpolnjevanje predmetnega pogoja potrdi z izpolnitvijo in oddajo ESPD obrazca.  </w:t>
                  </w:r>
                </w:p>
                <w:p w14:paraId="5088CFE3" w14:textId="77777777" w:rsidR="00D266F6" w:rsidRPr="00E35E37" w:rsidRDefault="00D266F6" w:rsidP="00CF6039">
                  <w:pPr>
                    <w:widowControl w:val="0"/>
                    <w:jc w:val="both"/>
                    <w:rPr>
                      <w:rFonts w:ascii="Raleway" w:hAnsi="Raleway"/>
                    </w:rPr>
                  </w:pPr>
                  <w:r w:rsidRPr="00E35E37">
                    <w:rPr>
                      <w:rFonts w:ascii="Raleway" w:hAnsi="Raleway"/>
                    </w:rPr>
                    <w:t>Naročnik bo izpolnjevanje pogoja preveril v uradni evidenci oz. v enotnem informacijskem sistemu.</w:t>
                  </w:r>
                </w:p>
                <w:p w14:paraId="2B9C094A" w14:textId="031FA7AE" w:rsidR="00D266F6" w:rsidRPr="00E35E37" w:rsidRDefault="00D266F6" w:rsidP="00CF6039">
                  <w:pPr>
                    <w:widowControl w:val="0"/>
                    <w:jc w:val="both"/>
                    <w:rPr>
                      <w:rFonts w:ascii="Raleway" w:hAnsi="Raleway"/>
                      <w:lang w:eastAsia="zh-CN"/>
                    </w:rPr>
                  </w:pPr>
                  <w:r w:rsidRPr="00E35E37">
                    <w:rPr>
                      <w:rFonts w:ascii="Raleway" w:hAnsi="Raleway"/>
                      <w:lang w:eastAsia="zh-CN"/>
                    </w:rPr>
                    <w:t xml:space="preserve">Naročnik bo </w:t>
                  </w:r>
                  <w:r>
                    <w:rPr>
                      <w:rFonts w:ascii="Raleway" w:hAnsi="Raleway"/>
                      <w:lang w:eastAsia="zh-CN"/>
                    </w:rPr>
                    <w:t xml:space="preserve">kandidata </w:t>
                  </w:r>
                  <w:r w:rsidRPr="00E35E37">
                    <w:rPr>
                      <w:rFonts w:ascii="Raleway" w:hAnsi="Raleway"/>
                      <w:lang w:eastAsia="zh-CN"/>
                    </w:rPr>
                    <w:t>pozval k predložitvi dokazil, v kolikor podatkov ne bo mogel pridobiti iz uradnih evidenc.</w:t>
                  </w:r>
                </w:p>
              </w:tc>
            </w:tr>
          </w:tbl>
          <w:p w14:paraId="23E876D1" w14:textId="77777777" w:rsidR="00D266F6" w:rsidRPr="00E35E37" w:rsidRDefault="00D266F6" w:rsidP="00CF6039">
            <w:pPr>
              <w:widowControl w:val="0"/>
              <w:jc w:val="both"/>
              <w:rPr>
                <w:rFonts w:ascii="Raleway" w:hAnsi="Raleway"/>
                <w:lang w:eastAsia="zh-CN"/>
              </w:rPr>
            </w:pPr>
          </w:p>
        </w:tc>
      </w:tr>
      <w:tr w:rsidR="00D266F6" w:rsidRPr="00E35E37" w14:paraId="045F77DC" w14:textId="77777777" w:rsidTr="00CF6039">
        <w:tc>
          <w:tcPr>
            <w:tcW w:w="414" w:type="dxa"/>
          </w:tcPr>
          <w:p w14:paraId="613ACCE5" w14:textId="77777777" w:rsidR="00D266F6" w:rsidRPr="00E35E37" w:rsidRDefault="00D266F6" w:rsidP="00CF6039">
            <w:pPr>
              <w:widowControl w:val="0"/>
              <w:jc w:val="both"/>
              <w:rPr>
                <w:rFonts w:ascii="Raleway" w:hAnsi="Raleway"/>
                <w:lang w:eastAsia="zh-CN"/>
              </w:rPr>
            </w:pPr>
            <w:r w:rsidRPr="00E35E37">
              <w:rPr>
                <w:rFonts w:ascii="Raleway" w:hAnsi="Raleway"/>
                <w:lang w:eastAsia="zh-CN"/>
              </w:rPr>
              <w:t>5.</w:t>
            </w:r>
          </w:p>
        </w:tc>
        <w:tc>
          <w:tcPr>
            <w:tcW w:w="8646" w:type="dxa"/>
          </w:tcPr>
          <w:p w14:paraId="27D34B3A" w14:textId="77777777" w:rsidR="00D266F6" w:rsidRPr="00E35E37" w:rsidRDefault="00D266F6" w:rsidP="00CF6039">
            <w:pPr>
              <w:widowControl w:val="0"/>
              <w:jc w:val="both"/>
              <w:rPr>
                <w:rFonts w:ascii="Raleway" w:hAnsi="Raleway"/>
                <w:lang w:eastAsia="zh-CN"/>
              </w:rPr>
            </w:pPr>
            <w:r w:rsidRPr="00E35E37">
              <w:rPr>
                <w:rFonts w:ascii="Raleway" w:hAnsi="Raleway"/>
                <w:lang w:eastAsia="zh-CN"/>
              </w:rPr>
              <w:t xml:space="preserve">Če se je nad gospodarskim subjektom začel </w:t>
            </w:r>
            <w:r w:rsidRPr="00E35E37">
              <w:rPr>
                <w:rFonts w:ascii="Raleway" w:hAnsi="Raleway"/>
                <w:b/>
                <w:lang w:eastAsia="zh-CN"/>
              </w:rPr>
              <w:t>postopek zaradi insolventnosti ali prisilnega prenehanja ali postopek likvidacije</w:t>
            </w:r>
            <w:r w:rsidRPr="00E35E37">
              <w:rPr>
                <w:rFonts w:ascii="Raleway" w:hAnsi="Raleway"/>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241"/>
            </w:tblGrid>
            <w:tr w:rsidR="00D266F6" w:rsidRPr="00E35E37" w14:paraId="7029D0E0" w14:textId="77777777" w:rsidTr="00CF6039">
              <w:trPr>
                <w:trHeight w:val="2305"/>
              </w:trPr>
              <w:tc>
                <w:tcPr>
                  <w:tcW w:w="8241" w:type="dxa"/>
                </w:tcPr>
                <w:p w14:paraId="6FF9C855" w14:textId="77777777" w:rsidR="00D266F6" w:rsidRPr="00E35E37" w:rsidRDefault="00D266F6" w:rsidP="00CF6039">
                  <w:pPr>
                    <w:widowControl w:val="0"/>
                    <w:jc w:val="both"/>
                    <w:rPr>
                      <w:rFonts w:ascii="Raleway" w:hAnsi="Raleway"/>
                      <w:lang w:eastAsia="zh-CN"/>
                    </w:rPr>
                  </w:pPr>
                  <w:r w:rsidRPr="00E35E37">
                    <w:rPr>
                      <w:rFonts w:ascii="Raleway" w:hAnsi="Raleway"/>
                      <w:bCs/>
                      <w:lang w:eastAsia="zh-CN"/>
                    </w:rPr>
                    <w:lastRenderedPageBreak/>
                    <w:t>INFORMACIJA ZA UGOTAVLJANJE SPOSOBNOSTI</w:t>
                  </w:r>
                  <w:r w:rsidRPr="00E35E37">
                    <w:rPr>
                      <w:rFonts w:ascii="Raleway" w:hAnsi="Raleway"/>
                      <w:lang w:eastAsia="zh-CN"/>
                    </w:rPr>
                    <w:t>:</w:t>
                  </w:r>
                </w:p>
                <w:p w14:paraId="5C876408" w14:textId="77777777" w:rsidR="00D266F6" w:rsidRPr="00E35E37" w:rsidRDefault="00D266F6" w:rsidP="00CF6039">
                  <w:pPr>
                    <w:widowControl w:val="0"/>
                    <w:jc w:val="both"/>
                    <w:rPr>
                      <w:rFonts w:ascii="Raleway" w:hAnsi="Raleway"/>
                      <w:lang w:eastAsia="zh-CN"/>
                    </w:rPr>
                  </w:pPr>
                  <w:r w:rsidRPr="00E35E37">
                    <w:rPr>
                      <w:rFonts w:ascii="Raleway" w:hAnsi="Raleway"/>
                      <w:b/>
                      <w:bCs/>
                      <w:lang w:eastAsia="zh-CN"/>
                    </w:rPr>
                    <w:t xml:space="preserve">Izpolnjen ESPD obrazec </w:t>
                  </w:r>
                  <w:r w:rsidRPr="00E35E37">
                    <w:rPr>
                      <w:rFonts w:ascii="Raleway" w:hAnsi="Raleway"/>
                      <w:lang w:eastAsia="zh-CN"/>
                    </w:rPr>
                    <w:t>(Del III: Razlogi za izključitev; C: Razlogi,</w:t>
                  </w:r>
                  <w:r w:rsidRPr="00E35E37">
                    <w:t xml:space="preserve"> </w:t>
                  </w:r>
                  <w:r w:rsidRPr="00E35E37">
                    <w:rPr>
                      <w:rFonts w:ascii="Raleway" w:hAnsi="Raleway"/>
                      <w:lang w:eastAsia="zh-CN"/>
                    </w:rPr>
                    <w:t>povezani z insolventnostjo, nasprotjem interesov ali kršitvijo poklicnih pravil; Stečaj, Insolventnost, Položaj, ki je v skladu z nacionalno zakonodajo podoben stečaju, Sredstva upravlja stečajni upravitelj, Poslovne dejavnosti so začasno ustavljene).</w:t>
                  </w:r>
                </w:p>
                <w:p w14:paraId="51156A2F" w14:textId="77777777" w:rsidR="00D266F6" w:rsidRPr="00E35E37" w:rsidRDefault="00D266F6" w:rsidP="00CF6039">
                  <w:pPr>
                    <w:widowControl w:val="0"/>
                    <w:jc w:val="both"/>
                    <w:rPr>
                      <w:rFonts w:ascii="Raleway" w:hAnsi="Raleway"/>
                      <w:b/>
                      <w:bCs/>
                      <w:i/>
                      <w:iCs/>
                    </w:rPr>
                  </w:pPr>
                  <w:r w:rsidRPr="00BA4A4B">
                    <w:rPr>
                      <w:rFonts w:ascii="Raleway" w:hAnsi="Raleway"/>
                      <w:b/>
                      <w:bCs/>
                      <w:i/>
                      <w:iCs/>
                    </w:rPr>
                    <w:t>Gospodarski subjekt</w:t>
                  </w:r>
                  <w:r w:rsidRPr="00E35E37">
                    <w:rPr>
                      <w:rFonts w:ascii="Raleway" w:hAnsi="Raleway"/>
                      <w:b/>
                      <w:bCs/>
                      <w:i/>
                      <w:iCs/>
                    </w:rPr>
                    <w:t xml:space="preserve"> izpolnjevanje predmetnega pogoja potrdi z izpolnitvijo in oddajo ESPD obrazca.  </w:t>
                  </w:r>
                </w:p>
                <w:p w14:paraId="3D9780C4" w14:textId="77777777" w:rsidR="00D266F6" w:rsidRPr="00E35E37" w:rsidRDefault="00D266F6" w:rsidP="00CF6039">
                  <w:pPr>
                    <w:widowControl w:val="0"/>
                    <w:jc w:val="both"/>
                    <w:rPr>
                      <w:rFonts w:ascii="Raleway" w:hAnsi="Raleway"/>
                      <w:lang w:eastAsia="zh-CN"/>
                    </w:rPr>
                  </w:pPr>
                  <w:r w:rsidRPr="00E35E37">
                    <w:rPr>
                      <w:rFonts w:ascii="Raleway" w:hAnsi="Raleway"/>
                      <w:lang w:eastAsia="zh-CN"/>
                    </w:rPr>
                    <w:t>Naročnik bo izpolnjevanje pogoja preveril v uradni evidenci oz. v enotnem informacijskem sistemu.</w:t>
                  </w:r>
                </w:p>
                <w:p w14:paraId="7833A40F" w14:textId="3D6D612B" w:rsidR="00D266F6" w:rsidRPr="00E35E37" w:rsidRDefault="00D266F6" w:rsidP="00CF6039">
                  <w:pPr>
                    <w:widowControl w:val="0"/>
                    <w:jc w:val="both"/>
                    <w:rPr>
                      <w:rFonts w:ascii="Raleway" w:hAnsi="Raleway"/>
                      <w:lang w:eastAsia="zh-CN"/>
                    </w:rPr>
                  </w:pPr>
                  <w:r w:rsidRPr="00E35E37">
                    <w:rPr>
                      <w:rFonts w:ascii="Raleway" w:hAnsi="Raleway"/>
                      <w:lang w:eastAsia="zh-CN"/>
                    </w:rPr>
                    <w:t xml:space="preserve">Naročnik bo </w:t>
                  </w:r>
                  <w:r>
                    <w:rPr>
                      <w:rFonts w:ascii="Raleway" w:hAnsi="Raleway"/>
                      <w:lang w:eastAsia="zh-CN"/>
                    </w:rPr>
                    <w:t>kandidat</w:t>
                  </w:r>
                  <w:r w:rsidRPr="00E35E37">
                    <w:rPr>
                      <w:rFonts w:ascii="Raleway" w:hAnsi="Raleway"/>
                      <w:lang w:eastAsia="zh-CN"/>
                    </w:rPr>
                    <w:t>a</w:t>
                  </w:r>
                  <w:r>
                    <w:rPr>
                      <w:rFonts w:ascii="Raleway" w:hAnsi="Raleway"/>
                      <w:lang w:eastAsia="zh-CN"/>
                    </w:rPr>
                    <w:t xml:space="preserve"> </w:t>
                  </w:r>
                  <w:r w:rsidRPr="00E35E37">
                    <w:rPr>
                      <w:rFonts w:ascii="Raleway" w:hAnsi="Raleway"/>
                      <w:lang w:eastAsia="zh-CN"/>
                    </w:rPr>
                    <w:t>pozval k predložitvi dokazil, v kolikor podatkov ne bo mogel pridobiti iz uradnih evidenc.</w:t>
                  </w:r>
                </w:p>
              </w:tc>
            </w:tr>
          </w:tbl>
          <w:p w14:paraId="0F3F2447" w14:textId="77777777" w:rsidR="00D266F6" w:rsidRPr="00E35E37" w:rsidRDefault="00D266F6" w:rsidP="00CF6039">
            <w:pPr>
              <w:widowControl w:val="0"/>
              <w:jc w:val="both"/>
              <w:rPr>
                <w:rFonts w:ascii="Raleway" w:hAnsi="Raleway"/>
                <w:lang w:eastAsia="zh-CN"/>
              </w:rPr>
            </w:pPr>
          </w:p>
        </w:tc>
      </w:tr>
    </w:tbl>
    <w:p w14:paraId="63E20FAE" w14:textId="77777777" w:rsidR="001E5A4A" w:rsidRPr="00B86E35" w:rsidRDefault="001E5A4A" w:rsidP="003F6DA0">
      <w:pPr>
        <w:spacing w:after="0"/>
        <w:rPr>
          <w:rFonts w:ascii="Times New Roman" w:hAnsi="Times New Roman" w:cs="Times New Roman"/>
          <w:color w:val="auto"/>
          <w:sz w:val="23"/>
          <w:szCs w:val="23"/>
          <w:lang w:eastAsia="zh-CN"/>
        </w:rPr>
      </w:pPr>
    </w:p>
    <w:p w14:paraId="01152A82" w14:textId="7EAE4AB4" w:rsidR="00131729" w:rsidRPr="00B86E35" w:rsidRDefault="00131729" w:rsidP="00FF6004">
      <w:pPr>
        <w:pStyle w:val="Naslov2"/>
        <w:rPr>
          <w:sz w:val="23"/>
          <w:szCs w:val="23"/>
        </w:rPr>
      </w:pPr>
      <w:bookmarkStart w:id="55" w:name="_Toc45266376"/>
      <w:r w:rsidRPr="00B86E35">
        <w:rPr>
          <w:sz w:val="23"/>
          <w:szCs w:val="23"/>
        </w:rPr>
        <w:t>Gospodarski subjekti, za katere ne smejo obstajati razlogi za izključitev</w:t>
      </w:r>
      <w:bookmarkEnd w:id="55"/>
    </w:p>
    <w:p w14:paraId="240C80F7" w14:textId="77777777" w:rsidR="00131729" w:rsidRPr="00B86E35" w:rsidRDefault="00131729" w:rsidP="003F6DA0">
      <w:pPr>
        <w:spacing w:after="0"/>
        <w:rPr>
          <w:rFonts w:ascii="Raleway" w:hAnsi="Raleway" w:cs="Times New Roman"/>
          <w:color w:val="auto"/>
          <w:sz w:val="23"/>
          <w:szCs w:val="23"/>
          <w:lang w:eastAsia="zh-CN"/>
        </w:rPr>
      </w:pPr>
      <w:r w:rsidRPr="00B86E35">
        <w:rPr>
          <w:rFonts w:ascii="Raleway" w:hAnsi="Raleway" w:cs="Times New Roman"/>
          <w:color w:val="auto"/>
          <w:sz w:val="23"/>
          <w:szCs w:val="23"/>
          <w:lang w:eastAsia="zh-CN"/>
        </w:rPr>
        <w:t>Neobstoj razlogov za izključitev morajo izkazati naslednji gospodarski subjekti:</w:t>
      </w:r>
    </w:p>
    <w:p w14:paraId="0EBC3F01" w14:textId="2810F927" w:rsidR="00131729" w:rsidRPr="00B86E35" w:rsidRDefault="00D266F6" w:rsidP="003F6DA0">
      <w:pPr>
        <w:pStyle w:val="Odstavekseznama"/>
        <w:numPr>
          <w:ilvl w:val="0"/>
          <w:numId w:val="2"/>
        </w:numPr>
        <w:spacing w:after="0"/>
        <w:rPr>
          <w:rFonts w:ascii="Raleway" w:hAnsi="Raleway" w:cs="Times New Roman"/>
          <w:color w:val="auto"/>
          <w:sz w:val="23"/>
          <w:szCs w:val="23"/>
          <w:lang w:eastAsia="zh-CN"/>
        </w:rPr>
      </w:pPr>
      <w:r>
        <w:rPr>
          <w:rFonts w:ascii="Raleway" w:hAnsi="Raleway" w:cs="Times New Roman"/>
          <w:color w:val="auto"/>
          <w:sz w:val="23"/>
          <w:szCs w:val="23"/>
          <w:lang w:eastAsia="zh-CN"/>
        </w:rPr>
        <w:t>kandidat</w:t>
      </w:r>
      <w:r w:rsidR="00E665A5" w:rsidRPr="00B86E35">
        <w:rPr>
          <w:rFonts w:ascii="Raleway" w:hAnsi="Raleway" w:cs="Times New Roman"/>
          <w:color w:val="auto"/>
          <w:sz w:val="23"/>
          <w:szCs w:val="23"/>
          <w:lang w:eastAsia="zh-CN"/>
        </w:rPr>
        <w:t>,</w:t>
      </w:r>
    </w:p>
    <w:p w14:paraId="66C9BBFA" w14:textId="3C3EF2DC" w:rsidR="00131729" w:rsidRPr="00B86E35" w:rsidRDefault="00131729" w:rsidP="003F6DA0">
      <w:pPr>
        <w:pStyle w:val="Odstavekseznama"/>
        <w:numPr>
          <w:ilvl w:val="0"/>
          <w:numId w:val="2"/>
        </w:numPr>
        <w:spacing w:after="0"/>
        <w:rPr>
          <w:rFonts w:ascii="Raleway" w:hAnsi="Raleway" w:cs="Times New Roman"/>
          <w:color w:val="auto"/>
          <w:sz w:val="23"/>
          <w:szCs w:val="23"/>
          <w:lang w:eastAsia="zh-CN"/>
        </w:rPr>
      </w:pPr>
      <w:r w:rsidRPr="00B86E35">
        <w:rPr>
          <w:rFonts w:ascii="Raleway" w:hAnsi="Raleway" w:cs="Times New Roman"/>
          <w:color w:val="auto"/>
          <w:sz w:val="23"/>
          <w:szCs w:val="23"/>
          <w:lang w:eastAsia="zh-CN"/>
        </w:rPr>
        <w:t>vsi partnerji v skupni p</w:t>
      </w:r>
      <w:r w:rsidR="00D266F6">
        <w:rPr>
          <w:rFonts w:ascii="Raleway" w:hAnsi="Raleway" w:cs="Times New Roman"/>
          <w:color w:val="auto"/>
          <w:sz w:val="23"/>
          <w:szCs w:val="23"/>
          <w:lang w:eastAsia="zh-CN"/>
        </w:rPr>
        <w:t>rijav</w:t>
      </w:r>
      <w:r w:rsidR="00E665A5" w:rsidRPr="00B86E35">
        <w:rPr>
          <w:rFonts w:ascii="Raleway" w:hAnsi="Raleway" w:cs="Times New Roman"/>
          <w:color w:val="auto"/>
          <w:sz w:val="23"/>
          <w:szCs w:val="23"/>
          <w:lang w:eastAsia="zh-CN"/>
        </w:rPr>
        <w:t>i,</w:t>
      </w:r>
    </w:p>
    <w:p w14:paraId="70A368F2" w14:textId="77777777" w:rsidR="00523106" w:rsidRPr="00B86E35" w:rsidRDefault="00523106" w:rsidP="00523106">
      <w:pPr>
        <w:pStyle w:val="Odstavekseznama"/>
        <w:numPr>
          <w:ilvl w:val="0"/>
          <w:numId w:val="2"/>
        </w:numPr>
        <w:spacing w:after="0"/>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vsi podizvajalci, ne glede na fazo izvedbe javnega naročila, v kateri se vključijo v izvedbo javnega naročila,</w:t>
      </w:r>
    </w:p>
    <w:p w14:paraId="1DE3CAFB" w14:textId="5967A1D7" w:rsidR="00131729" w:rsidRPr="00B86E35" w:rsidRDefault="00131729" w:rsidP="001E5A4A">
      <w:pPr>
        <w:pStyle w:val="Odstavekseznama"/>
        <w:numPr>
          <w:ilvl w:val="0"/>
          <w:numId w:val="2"/>
        </w:numPr>
        <w:spacing w:after="0" w:line="240" w:lineRule="auto"/>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če k</w:t>
      </w:r>
      <w:r w:rsidR="00D266F6">
        <w:rPr>
          <w:rFonts w:ascii="Raleway" w:hAnsi="Raleway" w:cs="Times New Roman"/>
          <w:color w:val="auto"/>
          <w:sz w:val="23"/>
          <w:szCs w:val="23"/>
          <w:lang w:eastAsia="zh-CN"/>
        </w:rPr>
        <w:t>andidat</w:t>
      </w:r>
      <w:r w:rsidRPr="00B86E35">
        <w:rPr>
          <w:rFonts w:ascii="Raleway" w:hAnsi="Raleway" w:cs="Times New Roman"/>
          <w:color w:val="auto"/>
          <w:sz w:val="23"/>
          <w:szCs w:val="23"/>
          <w:lang w:eastAsia="zh-CN"/>
        </w:rPr>
        <w:t xml:space="preserve"> v skladu z 81. členom ZJN-3 uporablja zmogljivosti drugih subjektov, subjekti, katerih zmogljivosti uporablja k</w:t>
      </w:r>
      <w:r w:rsidR="00EB61FB">
        <w:rPr>
          <w:rFonts w:ascii="Raleway" w:hAnsi="Raleway" w:cs="Times New Roman"/>
          <w:color w:val="auto"/>
          <w:sz w:val="23"/>
          <w:szCs w:val="23"/>
          <w:lang w:eastAsia="zh-CN"/>
        </w:rPr>
        <w:t>andidat</w:t>
      </w:r>
      <w:r w:rsidRPr="00B86E35">
        <w:rPr>
          <w:rFonts w:ascii="Raleway" w:hAnsi="Raleway" w:cs="Times New Roman"/>
          <w:color w:val="auto"/>
          <w:sz w:val="23"/>
          <w:szCs w:val="23"/>
          <w:lang w:eastAsia="zh-CN"/>
        </w:rPr>
        <w:t>.</w:t>
      </w:r>
    </w:p>
    <w:p w14:paraId="28169E88" w14:textId="77777777" w:rsidR="001E5A4A" w:rsidRPr="00B86E35" w:rsidRDefault="001E5A4A" w:rsidP="001E5A4A">
      <w:pPr>
        <w:widowControl w:val="0"/>
        <w:spacing w:after="0" w:line="240" w:lineRule="auto"/>
        <w:jc w:val="both"/>
        <w:rPr>
          <w:rFonts w:ascii="Times New Roman" w:hAnsi="Times New Roman" w:cs="Times New Roman"/>
          <w:color w:val="auto"/>
          <w:sz w:val="23"/>
          <w:szCs w:val="23"/>
          <w:lang w:eastAsia="zh-CN"/>
        </w:rPr>
      </w:pPr>
    </w:p>
    <w:p w14:paraId="48BC23C8" w14:textId="77777777" w:rsidR="00EB61FB" w:rsidRPr="00EB61FB" w:rsidRDefault="00EB61FB" w:rsidP="00EB61FB">
      <w:pPr>
        <w:widowControl w:val="0"/>
        <w:spacing w:after="0" w:line="260" w:lineRule="atLeast"/>
        <w:jc w:val="both"/>
        <w:rPr>
          <w:rFonts w:ascii="Raleway" w:eastAsia="Times New Roman" w:hAnsi="Raleway" w:cs="Times New Roman"/>
          <w:b/>
          <w:bCs/>
          <w:color w:val="auto"/>
          <w:sz w:val="23"/>
          <w:szCs w:val="23"/>
          <w:lang w:eastAsia="zh-CN"/>
        </w:rPr>
      </w:pPr>
      <w:r w:rsidRPr="00EB61FB">
        <w:rPr>
          <w:rFonts w:ascii="Raleway" w:eastAsia="Times New Roman" w:hAnsi="Raleway" w:cs="Times New Roman"/>
          <w:b/>
          <w:bCs/>
          <w:color w:val="auto"/>
          <w:sz w:val="23"/>
          <w:szCs w:val="23"/>
          <w:lang w:eastAsia="zh-CN"/>
        </w:rPr>
        <w:t>Vsi navedeni gospodarski subjekti morajo oddati svoj ESPD obrazec.</w:t>
      </w:r>
    </w:p>
    <w:p w14:paraId="74B5890B" w14:textId="77777777" w:rsidR="00EB61FB" w:rsidRPr="00EB61FB" w:rsidRDefault="00EB61FB" w:rsidP="00EB61FB">
      <w:pPr>
        <w:widowControl w:val="0"/>
        <w:spacing w:after="0" w:line="260" w:lineRule="atLeast"/>
        <w:jc w:val="both"/>
        <w:rPr>
          <w:rFonts w:ascii="Raleway" w:eastAsia="Times New Roman" w:hAnsi="Raleway" w:cs="Times New Roman"/>
          <w:color w:val="auto"/>
          <w:sz w:val="23"/>
          <w:szCs w:val="23"/>
          <w:lang w:eastAsia="zh-CN"/>
        </w:rPr>
      </w:pPr>
    </w:p>
    <w:p w14:paraId="73575F95" w14:textId="49C90001" w:rsidR="00EB61FB" w:rsidRPr="00EB61FB" w:rsidRDefault="00EB61FB" w:rsidP="00EB61FB">
      <w:pPr>
        <w:widowControl w:val="0"/>
        <w:spacing w:after="0" w:line="260" w:lineRule="atLeast"/>
        <w:jc w:val="both"/>
        <w:rPr>
          <w:rFonts w:ascii="Raleway" w:eastAsia="Times New Roman" w:hAnsi="Raleway" w:cs="Times New Roman"/>
          <w:color w:val="auto"/>
          <w:sz w:val="23"/>
          <w:szCs w:val="23"/>
          <w:lang w:eastAsia="zh-CN"/>
        </w:rPr>
      </w:pPr>
      <w:r w:rsidRPr="00EB61FB">
        <w:rPr>
          <w:rFonts w:ascii="Raleway" w:eastAsia="Times New Roman" w:hAnsi="Raleway" w:cs="Times New Roman"/>
          <w:color w:val="auto"/>
          <w:sz w:val="23"/>
          <w:szCs w:val="23"/>
          <w:lang w:eastAsia="zh-CN"/>
        </w:rPr>
        <w:t xml:space="preserve">Podizvajalci, ki bodo priglašeni že ob oddaji prijave glavnega izvajalca ali skupne prijave, morajo oddati svoj ESPD obrazec. </w:t>
      </w:r>
    </w:p>
    <w:p w14:paraId="79FAC93E" w14:textId="77777777" w:rsidR="00EB61FB" w:rsidRPr="00EB61FB" w:rsidRDefault="00EB61FB" w:rsidP="00EB61FB">
      <w:pPr>
        <w:widowControl w:val="0"/>
        <w:spacing w:after="0" w:line="260" w:lineRule="atLeast"/>
        <w:jc w:val="both"/>
        <w:rPr>
          <w:rFonts w:ascii="Raleway" w:eastAsia="Times New Roman" w:hAnsi="Raleway" w:cs="Times New Roman"/>
          <w:color w:val="auto"/>
          <w:sz w:val="23"/>
          <w:szCs w:val="23"/>
          <w:lang w:eastAsia="zh-CN"/>
        </w:rPr>
      </w:pPr>
    </w:p>
    <w:p w14:paraId="250741F1" w14:textId="77777777" w:rsidR="00EB61FB" w:rsidRPr="00EB61FB" w:rsidRDefault="00EB61FB" w:rsidP="00EB61FB">
      <w:pPr>
        <w:widowControl w:val="0"/>
        <w:spacing w:after="0" w:line="260" w:lineRule="atLeast"/>
        <w:jc w:val="both"/>
        <w:rPr>
          <w:rFonts w:ascii="Raleway" w:eastAsia="Times New Roman" w:hAnsi="Raleway" w:cs="Times New Roman"/>
          <w:color w:val="auto"/>
          <w:sz w:val="23"/>
          <w:szCs w:val="23"/>
          <w:lang w:eastAsia="zh-CN"/>
        </w:rPr>
      </w:pPr>
      <w:r w:rsidRPr="00EB61FB">
        <w:rPr>
          <w:rFonts w:ascii="Raleway" w:eastAsia="Times New Roman" w:hAnsi="Raleway" w:cs="Times New Roman"/>
          <w:color w:val="auto"/>
          <w:sz w:val="23"/>
          <w:szCs w:val="23"/>
          <w:lang w:eastAsia="zh-CN"/>
        </w:rPr>
        <w:t>Podizvajalci, ki bodo v javno naročilo vključeni po sklenitvi pogodbe z glavnim izvajalcem ali s konzorcijem izvajalcev, morajo ESPD obrazec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obrazca.</w:t>
      </w:r>
    </w:p>
    <w:p w14:paraId="45A89578" w14:textId="77777777" w:rsidR="001E5A4A" w:rsidRPr="00B86E35" w:rsidRDefault="001E5A4A" w:rsidP="001E5A4A">
      <w:pPr>
        <w:widowControl w:val="0"/>
        <w:spacing w:after="0" w:line="240" w:lineRule="auto"/>
        <w:jc w:val="both"/>
        <w:rPr>
          <w:rFonts w:ascii="Raleway" w:hAnsi="Raleway"/>
          <w:sz w:val="23"/>
          <w:szCs w:val="23"/>
          <w:lang w:eastAsia="zh-CN"/>
        </w:rPr>
      </w:pPr>
    </w:p>
    <w:p w14:paraId="16B95A00" w14:textId="77777777" w:rsidR="00131729" w:rsidRPr="00B86E35" w:rsidRDefault="00131729" w:rsidP="00FF6004">
      <w:pPr>
        <w:pStyle w:val="Naslov2"/>
        <w:rPr>
          <w:sz w:val="23"/>
          <w:szCs w:val="23"/>
        </w:rPr>
      </w:pPr>
      <w:bookmarkStart w:id="56" w:name="_Toc45266378"/>
      <w:r w:rsidRPr="00B86E35">
        <w:rPr>
          <w:sz w:val="23"/>
          <w:szCs w:val="23"/>
        </w:rPr>
        <w:t>Pogoji za sodelovanje</w:t>
      </w:r>
      <w:bookmarkEnd w:id="56"/>
    </w:p>
    <w:p w14:paraId="6F6093C1" w14:textId="2E282D4B" w:rsidR="00E665A5" w:rsidRPr="00B86E35" w:rsidRDefault="00131729" w:rsidP="003F6DA0">
      <w:pPr>
        <w:spacing w:after="0"/>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Naročnik določa pogoje za sodelovanje, ki so navedeni v tem poglavju dokumentacije.</w:t>
      </w:r>
    </w:p>
    <w:p w14:paraId="7B95207C" w14:textId="77777777" w:rsidR="00FF6004" w:rsidRPr="00B86E35" w:rsidRDefault="00FF6004" w:rsidP="003F6DA0">
      <w:pPr>
        <w:spacing w:after="0"/>
        <w:jc w:val="both"/>
        <w:rPr>
          <w:rFonts w:ascii="Raleway" w:hAnsi="Raleway" w:cs="Times New Roman"/>
          <w:color w:val="auto"/>
          <w:sz w:val="23"/>
          <w:szCs w:val="23"/>
          <w:lang w:eastAsia="zh-CN"/>
        </w:rPr>
      </w:pPr>
    </w:p>
    <w:p w14:paraId="1FE34ED3" w14:textId="399932D8" w:rsidR="00131729" w:rsidRPr="00B86E35" w:rsidRDefault="00131729" w:rsidP="00FF6004">
      <w:pPr>
        <w:pStyle w:val="Slog1"/>
        <w:rPr>
          <w:sz w:val="23"/>
          <w:szCs w:val="23"/>
        </w:rPr>
      </w:pPr>
      <w:bookmarkStart w:id="57" w:name="_Toc45266380"/>
      <w:r w:rsidRPr="00B86E35">
        <w:rPr>
          <w:sz w:val="23"/>
          <w:szCs w:val="23"/>
        </w:rPr>
        <w:t>Ustreznost za opravljanje poklicne dejavnosti</w:t>
      </w:r>
      <w:bookmarkEnd w:id="57"/>
    </w:p>
    <w:tbl>
      <w:tblPr>
        <w:tblW w:w="9344" w:type="dxa"/>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ayout w:type="fixed"/>
        <w:tblLook w:val="00A0" w:firstRow="1" w:lastRow="0" w:firstColumn="1" w:lastColumn="0" w:noHBand="0" w:noVBand="0"/>
      </w:tblPr>
      <w:tblGrid>
        <w:gridCol w:w="1122"/>
        <w:gridCol w:w="8222"/>
      </w:tblGrid>
      <w:tr w:rsidR="00EB61FB" w:rsidRPr="00E35E37" w14:paraId="6CDA7EF5" w14:textId="77777777" w:rsidTr="00EB61FB">
        <w:tc>
          <w:tcPr>
            <w:tcW w:w="1122" w:type="dxa"/>
            <w:tcBorders>
              <w:top w:val="single" w:sz="8" w:space="0" w:color="auto"/>
            </w:tcBorders>
            <w:vAlign w:val="center"/>
          </w:tcPr>
          <w:p w14:paraId="2B7EE3DA" w14:textId="77777777" w:rsidR="00EB61FB" w:rsidRPr="00E35E37" w:rsidRDefault="00EB61FB" w:rsidP="00CF6039">
            <w:pPr>
              <w:widowControl w:val="0"/>
              <w:rPr>
                <w:rFonts w:ascii="Raleway" w:hAnsi="Raleway"/>
                <w:bCs/>
                <w:lang w:eastAsia="zh-CN"/>
              </w:rPr>
            </w:pPr>
            <w:bookmarkStart w:id="58" w:name="_Toc45266381"/>
            <w:r w:rsidRPr="00E35E37">
              <w:rPr>
                <w:rFonts w:ascii="Raleway" w:hAnsi="Raleway"/>
                <w:bCs/>
                <w:lang w:eastAsia="zh-CN"/>
              </w:rPr>
              <w:t>ZAP. ŠT.</w:t>
            </w:r>
          </w:p>
        </w:tc>
        <w:tc>
          <w:tcPr>
            <w:tcW w:w="8222" w:type="dxa"/>
            <w:tcBorders>
              <w:top w:val="single" w:sz="8" w:space="0" w:color="auto"/>
            </w:tcBorders>
            <w:vAlign w:val="center"/>
          </w:tcPr>
          <w:p w14:paraId="3DF7F764" w14:textId="5940306B" w:rsidR="00EB61FB" w:rsidRPr="00E35E37" w:rsidRDefault="00EB61FB" w:rsidP="00CF6039">
            <w:pPr>
              <w:widowControl w:val="0"/>
              <w:rPr>
                <w:rFonts w:ascii="Raleway" w:hAnsi="Raleway"/>
                <w:bCs/>
                <w:lang w:eastAsia="zh-CN"/>
              </w:rPr>
            </w:pPr>
            <w:r w:rsidRPr="00E35E37">
              <w:rPr>
                <w:rFonts w:ascii="Raleway" w:hAnsi="Raleway"/>
                <w:bCs/>
                <w:lang w:eastAsia="zh-CN"/>
              </w:rPr>
              <w:t>POGO</w:t>
            </w:r>
            <w:r>
              <w:rPr>
                <w:rFonts w:ascii="Raleway" w:hAnsi="Raleway"/>
                <w:bCs/>
                <w:lang w:eastAsia="zh-CN"/>
              </w:rPr>
              <w:t>J</w:t>
            </w:r>
          </w:p>
        </w:tc>
      </w:tr>
      <w:tr w:rsidR="00EB61FB" w:rsidRPr="00E35E37" w14:paraId="1FBA438E" w14:textId="77777777" w:rsidTr="00EB61FB">
        <w:trPr>
          <w:trHeight w:val="56"/>
        </w:trPr>
        <w:tc>
          <w:tcPr>
            <w:tcW w:w="1122" w:type="dxa"/>
          </w:tcPr>
          <w:p w14:paraId="15456FB9" w14:textId="77777777" w:rsidR="00EB61FB" w:rsidRPr="00E35E37" w:rsidRDefault="00EB61FB" w:rsidP="00CF6039">
            <w:pPr>
              <w:widowControl w:val="0"/>
              <w:jc w:val="both"/>
              <w:rPr>
                <w:rFonts w:ascii="Raleway" w:hAnsi="Raleway"/>
                <w:lang w:eastAsia="zh-CN"/>
              </w:rPr>
            </w:pPr>
            <w:r w:rsidRPr="00E35E37">
              <w:rPr>
                <w:rFonts w:ascii="Raleway" w:hAnsi="Raleway"/>
                <w:lang w:eastAsia="zh-CN"/>
              </w:rPr>
              <w:lastRenderedPageBreak/>
              <w:t>1.</w:t>
            </w:r>
          </w:p>
        </w:tc>
        <w:tc>
          <w:tcPr>
            <w:tcW w:w="8222" w:type="dxa"/>
          </w:tcPr>
          <w:p w14:paraId="23DBC348" w14:textId="77777777" w:rsidR="00EB61FB" w:rsidRPr="00E35E37" w:rsidRDefault="00EB61FB" w:rsidP="00CF6039">
            <w:pPr>
              <w:widowControl w:val="0"/>
              <w:jc w:val="both"/>
              <w:rPr>
                <w:rFonts w:ascii="Raleway" w:hAnsi="Raleway"/>
                <w:lang w:eastAsia="zh-CN"/>
              </w:rPr>
            </w:pPr>
            <w:r w:rsidRPr="00E35E37">
              <w:rPr>
                <w:rFonts w:ascii="Raleway" w:hAnsi="Raleway"/>
                <w:lang w:eastAsia="zh-CN"/>
              </w:rPr>
              <w:t xml:space="preserve">Gospodarski subjekt mora biti </w:t>
            </w:r>
            <w:r w:rsidRPr="00E35E37">
              <w:rPr>
                <w:rFonts w:ascii="Raleway" w:hAnsi="Raleway"/>
                <w:bCs/>
                <w:lang w:eastAsia="zh-CN"/>
              </w:rPr>
              <w:t>registriran za opravljanje dejavnosti</w:t>
            </w:r>
            <w:r w:rsidRPr="00E35E37">
              <w:rPr>
                <w:rFonts w:ascii="Raleway" w:hAnsi="Raleway"/>
                <w:lang w:eastAsia="zh-CN"/>
              </w:rPr>
              <w:t>, ki je predmet javnega naročila.</w:t>
            </w:r>
          </w:p>
          <w:p w14:paraId="41F5D0CF" w14:textId="22C7934F" w:rsidR="00EB61FB" w:rsidRPr="00E35E37" w:rsidRDefault="00EB61FB" w:rsidP="00CF6039">
            <w:pPr>
              <w:widowControl w:val="0"/>
              <w:jc w:val="both"/>
              <w:rPr>
                <w:rFonts w:ascii="Raleway" w:hAnsi="Raleway"/>
                <w:lang w:eastAsia="zh-CN"/>
              </w:rPr>
            </w:pPr>
            <w:r w:rsidRPr="00E35E37">
              <w:rPr>
                <w:rFonts w:ascii="Raleway" w:hAnsi="Raleway"/>
                <w:lang w:eastAsia="zh-CN"/>
              </w:rPr>
              <w:t>V primeru skupne p</w:t>
            </w:r>
            <w:r>
              <w:rPr>
                <w:rFonts w:ascii="Raleway" w:hAnsi="Raleway"/>
                <w:lang w:eastAsia="zh-CN"/>
              </w:rPr>
              <w:t>rijav</w:t>
            </w:r>
            <w:r w:rsidRPr="00E35E37">
              <w:rPr>
                <w:rFonts w:ascii="Raleway" w:hAnsi="Raleway"/>
                <w:lang w:eastAsia="zh-CN"/>
              </w:rPr>
              <w:t>e mora pogoj izpolniti vsak izmed partnerjev in vsi v p</w:t>
            </w:r>
            <w:r>
              <w:rPr>
                <w:rFonts w:ascii="Raleway" w:hAnsi="Raleway"/>
                <w:lang w:eastAsia="zh-CN"/>
              </w:rPr>
              <w:t>rijav</w:t>
            </w:r>
            <w:r w:rsidRPr="00E35E37">
              <w:rPr>
                <w:rFonts w:ascii="Raleway" w:hAnsi="Raleway"/>
                <w:lang w:eastAsia="zh-CN"/>
              </w:rPr>
              <w:t>i nominirani podizvajalci, ter drugi subjekti, katerih zmogljivosti</w:t>
            </w:r>
            <w:r>
              <w:rPr>
                <w:rFonts w:ascii="Raleway" w:hAnsi="Raleway"/>
                <w:lang w:eastAsia="zh-CN"/>
              </w:rPr>
              <w:t xml:space="preserve"> </w:t>
            </w:r>
            <w:r w:rsidRPr="00E35E37">
              <w:rPr>
                <w:rFonts w:ascii="Raleway" w:hAnsi="Raleway"/>
                <w:lang w:eastAsia="zh-CN"/>
              </w:rPr>
              <w:t>uporabi</w:t>
            </w:r>
            <w:r>
              <w:rPr>
                <w:rFonts w:ascii="Raleway" w:hAnsi="Raleway"/>
                <w:lang w:eastAsia="zh-CN"/>
              </w:rPr>
              <w:t xml:space="preserve"> </w:t>
            </w:r>
            <w:r w:rsidRPr="00E35E37">
              <w:rPr>
                <w:rFonts w:ascii="Raleway" w:hAnsi="Raleway"/>
                <w:lang w:eastAsia="zh-CN"/>
              </w:rPr>
              <w:t xml:space="preserve"> </w:t>
            </w:r>
            <w:r>
              <w:rPr>
                <w:rFonts w:ascii="Raleway" w:hAnsi="Raleway"/>
                <w:lang w:eastAsia="zh-CN"/>
              </w:rPr>
              <w:t>kandidat</w:t>
            </w:r>
            <w:r w:rsidRPr="00E35E37">
              <w:rPr>
                <w:rFonts w:ascii="Raleway" w:hAnsi="Raleway"/>
                <w:lang w:eastAsia="zh-CN"/>
              </w:rPr>
              <w:t xml:space="preserve"> glede izpolnjevanja pogojev v zvezi z ekonomskim in finančnim položajem ter tehnično in strokovno sposobnostjo (v skladu z 81. členom ZJN-</w:t>
            </w:r>
            <w:r>
              <w:rPr>
                <w:rFonts w:ascii="Raleway" w:hAnsi="Raleway"/>
                <w:lang w:eastAsia="zh-CN"/>
              </w:rPr>
              <w:t>3).</w:t>
            </w:r>
          </w:p>
          <w:tbl>
            <w:tblPr>
              <w:tblpPr w:leftFromText="141" w:rightFromText="141" w:vertAnchor="text" w:horzAnchor="margin" w:tblpY="168"/>
              <w:tblOverlap w:val="never"/>
              <w:tblW w:w="7953"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ayout w:type="fixed"/>
              <w:tblLook w:val="00A0" w:firstRow="1" w:lastRow="0" w:firstColumn="1" w:lastColumn="0" w:noHBand="0" w:noVBand="0"/>
            </w:tblPr>
            <w:tblGrid>
              <w:gridCol w:w="7953"/>
            </w:tblGrid>
            <w:tr w:rsidR="00EB61FB" w:rsidRPr="00E35E37" w14:paraId="047F510C" w14:textId="77777777" w:rsidTr="00EB61FB">
              <w:trPr>
                <w:trHeight w:val="929"/>
              </w:trPr>
              <w:tc>
                <w:tcPr>
                  <w:tcW w:w="7953" w:type="dxa"/>
                </w:tcPr>
                <w:p w14:paraId="0E586F57" w14:textId="77777777" w:rsidR="00EB61FB" w:rsidRPr="00E35E37" w:rsidRDefault="00EB61FB" w:rsidP="00EB61FB">
                  <w:pPr>
                    <w:widowControl w:val="0"/>
                    <w:jc w:val="both"/>
                    <w:rPr>
                      <w:rFonts w:ascii="Raleway" w:hAnsi="Raleway"/>
                      <w:lang w:eastAsia="zh-CN"/>
                    </w:rPr>
                  </w:pPr>
                  <w:r w:rsidRPr="00E35E37">
                    <w:rPr>
                      <w:rFonts w:ascii="Raleway" w:hAnsi="Raleway"/>
                      <w:bCs/>
                      <w:lang w:eastAsia="zh-CN"/>
                    </w:rPr>
                    <w:t>INFORMACIJA ZA UGOTAVLJANJE SPOSOBNOSTI</w:t>
                  </w:r>
                  <w:r w:rsidRPr="00E35E37">
                    <w:rPr>
                      <w:rFonts w:ascii="Raleway" w:hAnsi="Raleway"/>
                      <w:lang w:eastAsia="zh-CN"/>
                    </w:rPr>
                    <w:t xml:space="preserve">: </w:t>
                  </w:r>
                </w:p>
                <w:p w14:paraId="71B423C9" w14:textId="77777777" w:rsidR="00EB61FB" w:rsidRPr="00E35E37" w:rsidRDefault="00EB61FB" w:rsidP="00EB61FB">
                  <w:pPr>
                    <w:widowControl w:val="0"/>
                    <w:jc w:val="both"/>
                    <w:rPr>
                      <w:rFonts w:ascii="Raleway" w:hAnsi="Raleway"/>
                      <w:b/>
                      <w:bCs/>
                      <w:lang w:eastAsia="zh-CN"/>
                    </w:rPr>
                  </w:pPr>
                  <w:r w:rsidRPr="00E35E37">
                    <w:rPr>
                      <w:rFonts w:ascii="Raleway" w:hAnsi="Raleway"/>
                      <w:b/>
                      <w:bCs/>
                      <w:lang w:eastAsia="zh-CN"/>
                    </w:rPr>
                    <w:t>Izpolnjen ESPD obrazec</w:t>
                  </w:r>
                  <w:r w:rsidRPr="00E35E37">
                    <w:t xml:space="preserve"> </w:t>
                  </w:r>
                  <w:r w:rsidRPr="00E35E37">
                    <w:rPr>
                      <w:rFonts w:ascii="Raleway" w:hAnsi="Raleway"/>
                      <w:lang w:eastAsia="zh-CN"/>
                    </w:rPr>
                    <w:t>(Del IV: Pogoji za sodelovanje; A: Ustreznost)-Vpis v poslovni register (Sodni register).</w:t>
                  </w:r>
                </w:p>
                <w:p w14:paraId="26CDC54A" w14:textId="77777777" w:rsidR="00EB61FB" w:rsidRPr="00E35E37" w:rsidRDefault="00EB61FB" w:rsidP="00EB61FB">
                  <w:pPr>
                    <w:widowControl w:val="0"/>
                    <w:jc w:val="both"/>
                    <w:rPr>
                      <w:rFonts w:ascii="Raleway" w:hAnsi="Raleway"/>
                      <w:b/>
                      <w:bCs/>
                      <w:lang w:eastAsia="zh-CN"/>
                    </w:rPr>
                  </w:pPr>
                  <w:r w:rsidRPr="00E35E37">
                    <w:rPr>
                      <w:rFonts w:ascii="Raleway" w:hAnsi="Raleway"/>
                      <w:b/>
                      <w:bCs/>
                      <w:lang w:eastAsia="zh-CN"/>
                    </w:rPr>
                    <w:t>DOKAZILO:</w:t>
                  </w:r>
                </w:p>
                <w:p w14:paraId="3F1677AF" w14:textId="77777777" w:rsidR="00EB61FB" w:rsidRPr="00E35E37" w:rsidRDefault="00EB61FB" w:rsidP="00EB61FB">
                  <w:pPr>
                    <w:pStyle w:val="BESEDILO"/>
                    <w:rPr>
                      <w:rFonts w:ascii="Raleway" w:hAnsi="Raleway" w:cs="Times New Roman"/>
                      <w:b/>
                      <w:bCs/>
                      <w:i/>
                      <w:iCs/>
                      <w:sz w:val="22"/>
                      <w:szCs w:val="22"/>
                    </w:rPr>
                  </w:pPr>
                  <w:r w:rsidRPr="00BA4A4B">
                    <w:rPr>
                      <w:rFonts w:ascii="Raleway" w:hAnsi="Raleway" w:cs="Times New Roman"/>
                      <w:b/>
                      <w:bCs/>
                      <w:i/>
                      <w:iCs/>
                      <w:sz w:val="22"/>
                      <w:szCs w:val="22"/>
                    </w:rPr>
                    <w:t>Gospodarski subjekt</w:t>
                  </w:r>
                  <w:r w:rsidRPr="00E35E37">
                    <w:rPr>
                      <w:rFonts w:ascii="Raleway" w:hAnsi="Raleway" w:cs="Times New Roman"/>
                      <w:b/>
                      <w:bCs/>
                      <w:i/>
                      <w:iCs/>
                      <w:sz w:val="22"/>
                      <w:szCs w:val="22"/>
                    </w:rPr>
                    <w:t xml:space="preserve"> izpolnjevanje predmetnega pogoja potrdi z izpolnitvijo in oddajo ESPD obrazca.  </w:t>
                  </w:r>
                </w:p>
                <w:p w14:paraId="5BFA3935" w14:textId="77777777" w:rsidR="00EB61FB" w:rsidRPr="00E35E37" w:rsidRDefault="00EB61FB" w:rsidP="00EB61FB">
                  <w:pPr>
                    <w:widowControl w:val="0"/>
                    <w:jc w:val="both"/>
                    <w:rPr>
                      <w:rFonts w:ascii="Raleway" w:hAnsi="Raleway"/>
                      <w:lang w:eastAsia="zh-CN"/>
                    </w:rPr>
                  </w:pPr>
                  <w:r w:rsidRPr="00E35E37">
                    <w:rPr>
                      <w:rFonts w:ascii="Raleway" w:hAnsi="Raleway"/>
                      <w:lang w:eastAsia="zh-CN"/>
                    </w:rPr>
                    <w:t>Naročnik bo izpolnjevanje pogoja preveril v uradni evidenci oz. v enotnem informacijskem sistemu.</w:t>
                  </w:r>
                </w:p>
                <w:p w14:paraId="29718EC8" w14:textId="77777777" w:rsidR="00EB61FB" w:rsidRPr="00E35E37" w:rsidRDefault="00EB61FB" w:rsidP="00EB61FB">
                  <w:pPr>
                    <w:widowControl w:val="0"/>
                    <w:jc w:val="both"/>
                    <w:rPr>
                      <w:rFonts w:ascii="Raleway" w:hAnsi="Raleway"/>
                      <w:lang w:eastAsia="zh-CN"/>
                    </w:rPr>
                  </w:pPr>
                  <w:r w:rsidRPr="00E35E37">
                    <w:rPr>
                      <w:rFonts w:ascii="Raleway" w:hAnsi="Raleway"/>
                      <w:lang w:eastAsia="zh-CN"/>
                    </w:rPr>
                    <w:t xml:space="preserve">Naročnik bo </w:t>
                  </w:r>
                  <w:r>
                    <w:rPr>
                      <w:rFonts w:ascii="Raleway" w:hAnsi="Raleway"/>
                      <w:lang w:eastAsia="zh-CN"/>
                    </w:rPr>
                    <w:t>kandidata</w:t>
                  </w:r>
                  <w:r w:rsidRPr="00E35E37">
                    <w:rPr>
                      <w:rFonts w:ascii="Raleway" w:hAnsi="Raleway"/>
                      <w:lang w:eastAsia="zh-CN"/>
                    </w:rPr>
                    <w:t xml:space="preserve"> pozval k predložitvi dokazil, v kolikor podatkov ne bo mogel pridobiti iz uradnih evidenc.</w:t>
                  </w:r>
                </w:p>
              </w:tc>
            </w:tr>
          </w:tbl>
          <w:p w14:paraId="568DF9F0" w14:textId="77777777" w:rsidR="00EB61FB" w:rsidRPr="00E35E37" w:rsidRDefault="00EB61FB" w:rsidP="00CF6039">
            <w:pPr>
              <w:widowControl w:val="0"/>
              <w:jc w:val="both"/>
              <w:rPr>
                <w:rFonts w:ascii="Raleway" w:hAnsi="Raleway"/>
                <w:lang w:eastAsia="zh-CN"/>
              </w:rPr>
            </w:pPr>
          </w:p>
        </w:tc>
      </w:tr>
      <w:bookmarkEnd w:id="58"/>
    </w:tbl>
    <w:p w14:paraId="617C26C8" w14:textId="77777777" w:rsidR="00840B7C" w:rsidRPr="00B86E35" w:rsidRDefault="00840B7C" w:rsidP="003F6DA0">
      <w:pPr>
        <w:spacing w:after="0"/>
        <w:rPr>
          <w:rFonts w:ascii="Times New Roman" w:hAnsi="Times New Roman" w:cs="Times New Roman"/>
          <w:color w:val="auto"/>
          <w:sz w:val="23"/>
          <w:szCs w:val="23"/>
          <w:lang w:eastAsia="zh-CN"/>
        </w:rPr>
      </w:pPr>
    </w:p>
    <w:p w14:paraId="10CC865D" w14:textId="40EFA04F" w:rsidR="00C22ACE" w:rsidRPr="00B86E35" w:rsidRDefault="00131729" w:rsidP="00FF6004">
      <w:pPr>
        <w:pStyle w:val="Slog1"/>
        <w:rPr>
          <w:sz w:val="23"/>
          <w:szCs w:val="23"/>
        </w:rPr>
      </w:pPr>
      <w:bookmarkStart w:id="59" w:name="_Toc45266382"/>
      <w:r w:rsidRPr="00B86E35">
        <w:rPr>
          <w:sz w:val="23"/>
          <w:szCs w:val="23"/>
        </w:rPr>
        <w:t>Tehnična in strokovna sposobnost</w:t>
      </w:r>
      <w:bookmarkEnd w:id="59"/>
      <w:r w:rsidR="00947E4B" w:rsidRPr="00B86E35">
        <w:rPr>
          <w:sz w:val="23"/>
          <w:szCs w:val="23"/>
        </w:rPr>
        <w:t xml:space="preserve"> </w:t>
      </w:r>
    </w:p>
    <w:tbl>
      <w:tblPr>
        <w:tblpPr w:leftFromText="141" w:rightFromText="141" w:vertAnchor="text" w:tblpY="1"/>
        <w:tblOverlap w:val="never"/>
        <w:tblW w:w="906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964"/>
        <w:gridCol w:w="8098"/>
      </w:tblGrid>
      <w:tr w:rsidR="00EB61FB" w:rsidRPr="00B86E35" w14:paraId="04E1E3DD" w14:textId="77777777" w:rsidTr="00EB61FB">
        <w:tc>
          <w:tcPr>
            <w:tcW w:w="964" w:type="dxa"/>
            <w:tcBorders>
              <w:top w:val="single" w:sz="8" w:space="0" w:color="auto"/>
            </w:tcBorders>
            <w:vAlign w:val="center"/>
          </w:tcPr>
          <w:p w14:paraId="7DBA8C6C" w14:textId="77777777" w:rsidR="00EB61FB" w:rsidRPr="00B86E35" w:rsidRDefault="00EB61FB" w:rsidP="00AE6A69">
            <w:pPr>
              <w:spacing w:after="0"/>
              <w:rPr>
                <w:rFonts w:ascii="Raleway" w:hAnsi="Raleway" w:cs="Times New Roman"/>
                <w:b/>
                <w:bCs/>
                <w:color w:val="auto"/>
                <w:sz w:val="23"/>
                <w:szCs w:val="23"/>
                <w:lang w:eastAsia="zh-CN"/>
              </w:rPr>
            </w:pPr>
            <w:r w:rsidRPr="00B86E35">
              <w:rPr>
                <w:rFonts w:ascii="Raleway" w:hAnsi="Raleway" w:cs="Times New Roman"/>
                <w:b/>
                <w:bCs/>
                <w:color w:val="auto"/>
                <w:sz w:val="23"/>
                <w:szCs w:val="23"/>
                <w:lang w:eastAsia="zh-CN"/>
              </w:rPr>
              <w:t>ZAP. ŠT.</w:t>
            </w:r>
          </w:p>
        </w:tc>
        <w:tc>
          <w:tcPr>
            <w:tcW w:w="8098" w:type="dxa"/>
            <w:tcBorders>
              <w:top w:val="single" w:sz="8" w:space="0" w:color="auto"/>
            </w:tcBorders>
            <w:vAlign w:val="center"/>
          </w:tcPr>
          <w:p w14:paraId="309681A4" w14:textId="77777777" w:rsidR="00EB61FB" w:rsidRPr="00B86E35" w:rsidRDefault="00EB61FB" w:rsidP="00AE6A69">
            <w:pPr>
              <w:spacing w:after="0"/>
              <w:rPr>
                <w:rFonts w:ascii="Raleway" w:hAnsi="Raleway" w:cs="Times New Roman"/>
                <w:b/>
                <w:bCs/>
                <w:color w:val="auto"/>
                <w:sz w:val="23"/>
                <w:szCs w:val="23"/>
                <w:lang w:eastAsia="zh-CN"/>
              </w:rPr>
            </w:pPr>
            <w:r w:rsidRPr="00B86E35">
              <w:rPr>
                <w:rFonts w:ascii="Raleway" w:hAnsi="Raleway" w:cs="Times New Roman"/>
                <w:b/>
                <w:bCs/>
                <w:color w:val="auto"/>
                <w:sz w:val="23"/>
                <w:szCs w:val="23"/>
                <w:lang w:eastAsia="zh-CN"/>
              </w:rPr>
              <w:t>POGOJ</w:t>
            </w:r>
          </w:p>
        </w:tc>
      </w:tr>
      <w:tr w:rsidR="00EB61FB" w:rsidRPr="00B86E35" w14:paraId="0572A4B3" w14:textId="77777777" w:rsidTr="00EB61FB">
        <w:trPr>
          <w:trHeight w:val="693"/>
        </w:trPr>
        <w:tc>
          <w:tcPr>
            <w:tcW w:w="964" w:type="dxa"/>
          </w:tcPr>
          <w:p w14:paraId="68EF3B1F" w14:textId="1CF64C67" w:rsidR="00EB61FB" w:rsidRPr="00B86E35" w:rsidRDefault="00EB61FB" w:rsidP="00AE6A69">
            <w:pPr>
              <w:spacing w:after="0"/>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1.</w:t>
            </w:r>
          </w:p>
        </w:tc>
        <w:tc>
          <w:tcPr>
            <w:tcW w:w="8098" w:type="dxa"/>
          </w:tcPr>
          <w:p w14:paraId="40ADB8E6" w14:textId="5388469B" w:rsidR="00EB61FB" w:rsidRPr="00B86E35" w:rsidRDefault="00EB61FB" w:rsidP="00B74F8C">
            <w:pPr>
              <w:tabs>
                <w:tab w:val="right" w:leader="underscore" w:pos="9072"/>
              </w:tabs>
              <w:spacing w:after="0"/>
              <w:jc w:val="both"/>
              <w:rPr>
                <w:rFonts w:ascii="Raleway" w:hAnsi="Raleway"/>
                <w:sz w:val="23"/>
                <w:szCs w:val="23"/>
                <w:lang w:eastAsia="zh-CN"/>
              </w:rPr>
            </w:pPr>
            <w:r>
              <w:rPr>
                <w:rFonts w:ascii="Raleway" w:hAnsi="Raleway"/>
                <w:sz w:val="23"/>
                <w:szCs w:val="23"/>
                <w:lang w:eastAsia="zh-CN"/>
              </w:rPr>
              <w:t>Kandidat</w:t>
            </w:r>
            <w:r w:rsidRPr="00B86E35">
              <w:rPr>
                <w:rFonts w:ascii="Raleway" w:hAnsi="Raleway"/>
                <w:sz w:val="23"/>
                <w:szCs w:val="23"/>
                <w:lang w:eastAsia="zh-CN"/>
              </w:rPr>
              <w:t xml:space="preserve"> mora za vsak</w:t>
            </w:r>
            <w:r>
              <w:rPr>
                <w:rFonts w:ascii="Raleway" w:hAnsi="Raleway"/>
                <w:sz w:val="23"/>
                <w:szCs w:val="23"/>
                <w:lang w:eastAsia="zh-CN"/>
              </w:rPr>
              <w:t>o</w:t>
            </w:r>
            <w:r w:rsidRPr="00B86E35">
              <w:rPr>
                <w:rFonts w:ascii="Raleway" w:hAnsi="Raleway"/>
                <w:sz w:val="23"/>
                <w:szCs w:val="23"/>
                <w:lang w:eastAsia="zh-CN"/>
              </w:rPr>
              <w:t xml:space="preserve"> posamezn</w:t>
            </w:r>
            <w:r>
              <w:rPr>
                <w:rFonts w:ascii="Raleway" w:hAnsi="Raleway"/>
                <w:sz w:val="23"/>
                <w:szCs w:val="23"/>
                <w:lang w:eastAsia="zh-CN"/>
              </w:rPr>
              <w:t>o</w:t>
            </w:r>
            <w:r w:rsidRPr="00B86E35">
              <w:rPr>
                <w:rFonts w:ascii="Raleway" w:hAnsi="Raleway"/>
                <w:sz w:val="23"/>
                <w:szCs w:val="23"/>
                <w:lang w:eastAsia="zh-CN"/>
              </w:rPr>
              <w:t xml:space="preserve"> </w:t>
            </w:r>
            <w:r>
              <w:rPr>
                <w:rFonts w:ascii="Raleway" w:hAnsi="Raleway"/>
                <w:sz w:val="23"/>
                <w:szCs w:val="23"/>
                <w:lang w:eastAsia="zh-CN"/>
              </w:rPr>
              <w:t>kategorijo</w:t>
            </w:r>
            <w:r w:rsidRPr="00B86E35">
              <w:rPr>
                <w:rFonts w:ascii="Raleway" w:hAnsi="Raleway"/>
                <w:sz w:val="23"/>
                <w:szCs w:val="23"/>
                <w:lang w:eastAsia="zh-CN"/>
              </w:rPr>
              <w:t xml:space="preserve"> predložiti najmanj 1 referenco, da je v zadnjih treh (3) letih pred rokom za oddajo p</w:t>
            </w:r>
            <w:r>
              <w:rPr>
                <w:rFonts w:ascii="Raleway" w:hAnsi="Raleway"/>
                <w:sz w:val="23"/>
                <w:szCs w:val="23"/>
                <w:lang w:eastAsia="zh-CN"/>
              </w:rPr>
              <w:t>rijav</w:t>
            </w:r>
            <w:r w:rsidRPr="00B86E35">
              <w:rPr>
                <w:rFonts w:ascii="Raleway" w:hAnsi="Raleway"/>
                <w:sz w:val="23"/>
                <w:szCs w:val="23"/>
                <w:lang w:eastAsia="zh-CN"/>
              </w:rPr>
              <w:t>e uspešno izvedel primerljiva dela, ki so predmet tega naročila</w:t>
            </w:r>
            <w:r>
              <w:rPr>
                <w:rFonts w:ascii="Raleway" w:hAnsi="Raleway"/>
                <w:sz w:val="23"/>
                <w:szCs w:val="23"/>
                <w:lang w:eastAsia="zh-CN"/>
              </w:rPr>
              <w:t>:</w:t>
            </w:r>
            <w:r w:rsidRPr="00B86E35">
              <w:rPr>
                <w:rFonts w:ascii="Raleway" w:hAnsi="Raleway"/>
                <w:sz w:val="23"/>
                <w:szCs w:val="23"/>
                <w:lang w:eastAsia="zh-CN"/>
              </w:rPr>
              <w:t xml:space="preserve"> </w:t>
            </w:r>
          </w:p>
          <w:p w14:paraId="71DF2F12" w14:textId="77777777" w:rsidR="00EB61FB" w:rsidRPr="00B86E35" w:rsidRDefault="00EB61FB" w:rsidP="00350C12">
            <w:pPr>
              <w:tabs>
                <w:tab w:val="right" w:leader="underscore" w:pos="9072"/>
              </w:tabs>
              <w:spacing w:after="0"/>
              <w:jc w:val="both"/>
              <w:rPr>
                <w:rFonts w:ascii="Raleway" w:hAnsi="Raleway" w:cs="Times New Roman"/>
                <w:sz w:val="23"/>
                <w:szCs w:val="23"/>
              </w:rPr>
            </w:pPr>
          </w:p>
          <w:p w14:paraId="1A1DC422" w14:textId="04C48CC3" w:rsidR="00EB61FB" w:rsidRPr="00B86E35" w:rsidRDefault="00EB61FB" w:rsidP="00350C12">
            <w:pPr>
              <w:tabs>
                <w:tab w:val="right" w:leader="underscore" w:pos="9072"/>
              </w:tabs>
              <w:spacing w:after="0"/>
              <w:jc w:val="both"/>
              <w:rPr>
                <w:rFonts w:ascii="Raleway" w:hAnsi="Raleway"/>
                <w:b/>
                <w:bCs/>
                <w:sz w:val="23"/>
                <w:szCs w:val="23"/>
                <w:lang w:eastAsia="zh-CN"/>
              </w:rPr>
            </w:pPr>
            <w:r w:rsidRPr="00B86E35">
              <w:rPr>
                <w:rFonts w:ascii="Raleway" w:hAnsi="Raleway"/>
                <w:b/>
                <w:bCs/>
                <w:sz w:val="23"/>
                <w:szCs w:val="23"/>
                <w:lang w:eastAsia="zh-CN"/>
              </w:rPr>
              <w:t xml:space="preserve">Velja za </w:t>
            </w:r>
            <w:r>
              <w:rPr>
                <w:rFonts w:ascii="Raleway" w:hAnsi="Raleway"/>
                <w:b/>
                <w:bCs/>
                <w:sz w:val="23"/>
                <w:szCs w:val="23"/>
                <w:lang w:eastAsia="zh-CN"/>
              </w:rPr>
              <w:t>kategorijo</w:t>
            </w:r>
            <w:r w:rsidRPr="00B86E35">
              <w:rPr>
                <w:rFonts w:ascii="Raleway" w:hAnsi="Raleway"/>
                <w:b/>
                <w:bCs/>
                <w:sz w:val="23"/>
                <w:szCs w:val="23"/>
                <w:lang w:eastAsia="zh-CN"/>
              </w:rPr>
              <w:t xml:space="preserve"> 1</w:t>
            </w:r>
            <w:r>
              <w:rPr>
                <w:rFonts w:ascii="Raleway" w:hAnsi="Raleway"/>
                <w:b/>
                <w:bCs/>
                <w:sz w:val="23"/>
                <w:szCs w:val="23"/>
                <w:lang w:eastAsia="zh-CN"/>
              </w:rPr>
              <w:t>:</w:t>
            </w:r>
          </w:p>
          <w:p w14:paraId="02FA0E84" w14:textId="77777777" w:rsidR="00EB61FB" w:rsidRPr="00B86E35" w:rsidRDefault="00EB61FB" w:rsidP="00350C12">
            <w:pPr>
              <w:tabs>
                <w:tab w:val="right" w:leader="underscore" w:pos="9072"/>
              </w:tabs>
              <w:spacing w:after="0"/>
              <w:jc w:val="both"/>
              <w:rPr>
                <w:rFonts w:ascii="Raleway" w:hAnsi="Raleway" w:cs="Times New Roman"/>
                <w:sz w:val="23"/>
                <w:szCs w:val="23"/>
              </w:rPr>
            </w:pPr>
            <w:r w:rsidRPr="00B86E35">
              <w:rPr>
                <w:rFonts w:ascii="Raleway" w:hAnsi="Raleway"/>
                <w:sz w:val="23"/>
                <w:szCs w:val="23"/>
                <w:lang w:eastAsia="zh-CN"/>
              </w:rPr>
              <w:t xml:space="preserve">Za primerljiva dela se šteje izvedba tiskanja in oblikovanja letakov, plakatov in papirne galanterije istemu naročniku, v skupni letni vrednosti </w:t>
            </w:r>
            <w:r w:rsidRPr="00B86E35">
              <w:rPr>
                <w:rFonts w:ascii="Raleway" w:hAnsi="Raleway" w:cs="Times New Roman"/>
                <w:sz w:val="23"/>
                <w:szCs w:val="23"/>
              </w:rPr>
              <w:t xml:space="preserve">10.000,00 EUR. </w:t>
            </w:r>
          </w:p>
          <w:p w14:paraId="0D72381B" w14:textId="77777777" w:rsidR="00EB61FB" w:rsidRPr="00B86E35" w:rsidRDefault="00EB61FB" w:rsidP="001B10F3">
            <w:pPr>
              <w:tabs>
                <w:tab w:val="right" w:leader="underscore" w:pos="9072"/>
              </w:tabs>
              <w:spacing w:after="0"/>
              <w:jc w:val="both"/>
              <w:rPr>
                <w:rFonts w:ascii="Raleway" w:hAnsi="Raleway"/>
                <w:b/>
                <w:bCs/>
                <w:sz w:val="23"/>
                <w:szCs w:val="23"/>
                <w:lang w:eastAsia="zh-CN"/>
              </w:rPr>
            </w:pPr>
          </w:p>
          <w:p w14:paraId="43954C83" w14:textId="4D1DA15F" w:rsidR="00EB61FB" w:rsidRPr="00B86E35" w:rsidRDefault="00EB61FB" w:rsidP="001B10F3">
            <w:pPr>
              <w:tabs>
                <w:tab w:val="right" w:leader="underscore" w:pos="9072"/>
              </w:tabs>
              <w:spacing w:after="0"/>
              <w:jc w:val="both"/>
              <w:rPr>
                <w:rFonts w:ascii="Raleway" w:hAnsi="Raleway"/>
                <w:b/>
                <w:bCs/>
                <w:sz w:val="23"/>
                <w:szCs w:val="23"/>
                <w:lang w:eastAsia="zh-CN"/>
              </w:rPr>
            </w:pPr>
            <w:r w:rsidRPr="00B86E35">
              <w:rPr>
                <w:rFonts w:ascii="Raleway" w:hAnsi="Raleway"/>
                <w:b/>
                <w:bCs/>
                <w:sz w:val="23"/>
                <w:szCs w:val="23"/>
                <w:lang w:eastAsia="zh-CN"/>
              </w:rPr>
              <w:t xml:space="preserve">Velja za </w:t>
            </w:r>
            <w:r>
              <w:rPr>
                <w:rFonts w:ascii="Raleway" w:hAnsi="Raleway"/>
                <w:b/>
                <w:bCs/>
                <w:sz w:val="23"/>
                <w:szCs w:val="23"/>
                <w:lang w:eastAsia="zh-CN"/>
              </w:rPr>
              <w:t>kategorijo</w:t>
            </w:r>
            <w:r w:rsidRPr="00B86E35">
              <w:rPr>
                <w:rFonts w:ascii="Raleway" w:hAnsi="Raleway"/>
                <w:b/>
                <w:bCs/>
                <w:sz w:val="23"/>
                <w:szCs w:val="23"/>
                <w:lang w:eastAsia="zh-CN"/>
              </w:rPr>
              <w:t xml:space="preserve"> 2</w:t>
            </w:r>
            <w:r>
              <w:rPr>
                <w:rFonts w:ascii="Raleway" w:hAnsi="Raleway"/>
                <w:b/>
                <w:bCs/>
                <w:sz w:val="23"/>
                <w:szCs w:val="23"/>
                <w:lang w:eastAsia="zh-CN"/>
              </w:rPr>
              <w:t>:</w:t>
            </w:r>
          </w:p>
          <w:p w14:paraId="3D49DC44" w14:textId="67A1C1D1" w:rsidR="00EB61FB" w:rsidRDefault="00EB61FB" w:rsidP="001B10F3">
            <w:pPr>
              <w:tabs>
                <w:tab w:val="right" w:leader="underscore" w:pos="9072"/>
              </w:tabs>
              <w:spacing w:after="0"/>
              <w:jc w:val="both"/>
              <w:rPr>
                <w:rFonts w:ascii="Raleway" w:hAnsi="Raleway" w:cs="Times New Roman"/>
                <w:sz w:val="23"/>
                <w:szCs w:val="23"/>
              </w:rPr>
            </w:pPr>
            <w:r w:rsidRPr="00B86E35">
              <w:rPr>
                <w:rFonts w:ascii="Raleway" w:hAnsi="Raleway"/>
                <w:sz w:val="23"/>
                <w:szCs w:val="23"/>
                <w:lang w:eastAsia="zh-CN"/>
              </w:rPr>
              <w:t xml:space="preserve">Za primerljiva dela se šteje izdelava in dobava promocijskih oblačil istemu naročniku, v skupni letni vrednosti </w:t>
            </w:r>
            <w:r w:rsidRPr="00B86E35">
              <w:rPr>
                <w:rFonts w:ascii="Raleway" w:hAnsi="Raleway" w:cs="Times New Roman"/>
                <w:sz w:val="23"/>
                <w:szCs w:val="23"/>
              </w:rPr>
              <w:t xml:space="preserve">10.000,00 EUR. </w:t>
            </w:r>
          </w:p>
          <w:p w14:paraId="07CEB06B" w14:textId="77777777" w:rsidR="00EB61FB" w:rsidRDefault="00EB61FB" w:rsidP="001B10F3">
            <w:pPr>
              <w:tabs>
                <w:tab w:val="right" w:leader="underscore" w:pos="9072"/>
              </w:tabs>
              <w:spacing w:after="0"/>
              <w:jc w:val="both"/>
              <w:rPr>
                <w:rFonts w:ascii="Raleway" w:hAnsi="Raleway" w:cs="Times New Roman"/>
                <w:sz w:val="23"/>
                <w:szCs w:val="23"/>
              </w:rPr>
            </w:pPr>
          </w:p>
          <w:p w14:paraId="405D3302" w14:textId="78F43EE4" w:rsidR="00EB61FB" w:rsidRPr="00EB61FB" w:rsidRDefault="00EB61FB" w:rsidP="001B10F3">
            <w:pPr>
              <w:tabs>
                <w:tab w:val="right" w:leader="underscore" w:pos="9072"/>
              </w:tabs>
              <w:spacing w:after="0"/>
              <w:jc w:val="both"/>
              <w:rPr>
                <w:rFonts w:ascii="Raleway" w:hAnsi="Raleway" w:cs="Times New Roman"/>
                <w:b/>
                <w:bCs/>
                <w:sz w:val="23"/>
                <w:szCs w:val="23"/>
              </w:rPr>
            </w:pPr>
            <w:r w:rsidRPr="00EB61FB">
              <w:rPr>
                <w:rFonts w:ascii="Raleway" w:hAnsi="Raleway" w:cs="Times New Roman"/>
                <w:b/>
                <w:bCs/>
                <w:sz w:val="23"/>
                <w:szCs w:val="23"/>
              </w:rPr>
              <w:t>Velja za kategorijo 3</w:t>
            </w:r>
            <w:r>
              <w:rPr>
                <w:rFonts w:ascii="Raleway" w:hAnsi="Raleway" w:cs="Times New Roman"/>
                <w:b/>
                <w:bCs/>
                <w:sz w:val="23"/>
                <w:szCs w:val="23"/>
              </w:rPr>
              <w:t>:</w:t>
            </w:r>
          </w:p>
          <w:p w14:paraId="3F9CAF0C" w14:textId="77777777" w:rsidR="00EB61FB" w:rsidRPr="00B86E35" w:rsidRDefault="00EB61FB" w:rsidP="00EB61FB">
            <w:pPr>
              <w:tabs>
                <w:tab w:val="right" w:leader="underscore" w:pos="9072"/>
              </w:tabs>
              <w:spacing w:after="0"/>
              <w:jc w:val="both"/>
              <w:rPr>
                <w:rFonts w:ascii="Raleway" w:hAnsi="Raleway" w:cs="Times New Roman"/>
                <w:sz w:val="23"/>
                <w:szCs w:val="23"/>
              </w:rPr>
            </w:pPr>
            <w:r w:rsidRPr="00B86E35">
              <w:rPr>
                <w:rFonts w:ascii="Raleway" w:hAnsi="Raleway"/>
                <w:sz w:val="23"/>
                <w:szCs w:val="23"/>
                <w:lang w:eastAsia="zh-CN"/>
              </w:rPr>
              <w:t xml:space="preserve">Za primerljiva dela se šteje izdelava in dobava promocijskega materiala istemu naročniku, v skupni letni vrednosti </w:t>
            </w:r>
            <w:r w:rsidRPr="00B86E35">
              <w:rPr>
                <w:rFonts w:ascii="Raleway" w:hAnsi="Raleway" w:cs="Times New Roman"/>
                <w:sz w:val="23"/>
                <w:szCs w:val="23"/>
              </w:rPr>
              <w:t xml:space="preserve">5.000,00 EUR. </w:t>
            </w:r>
          </w:p>
          <w:p w14:paraId="77248242" w14:textId="77777777" w:rsidR="00EB61FB" w:rsidRPr="00B86E35" w:rsidRDefault="00EB61FB" w:rsidP="003A039B">
            <w:pPr>
              <w:spacing w:after="0"/>
              <w:jc w:val="both"/>
              <w:rPr>
                <w:rFonts w:ascii="Raleway" w:hAnsi="Raleway" w:cs="Times New Roman"/>
                <w:color w:val="auto"/>
                <w:sz w:val="23"/>
                <w:szCs w:val="23"/>
                <w:lang w:eastAsia="zh-CN"/>
              </w:rPr>
            </w:pPr>
          </w:p>
          <w:p w14:paraId="4EA61629" w14:textId="77777777" w:rsidR="00EB61FB" w:rsidRPr="00B86E35" w:rsidRDefault="00EB61FB" w:rsidP="003A039B">
            <w:pPr>
              <w:spacing w:after="0"/>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lastRenderedPageBreak/>
              <w:t>Naročnik si pridržuje pravico, da predložene reference preveri sam pri investitorju, in jih ne upošteva, v kolikor le-teh ne bo mogoče pridobiti oz. preveriti (preverba istovrstnosti referenčnih del in referenčne višine posla).</w:t>
            </w:r>
          </w:p>
          <w:p w14:paraId="54AD0A38" w14:textId="77777777" w:rsidR="00EB61FB" w:rsidRPr="00B86E35" w:rsidRDefault="00EB61FB" w:rsidP="003A039B">
            <w:pPr>
              <w:spacing w:after="0"/>
              <w:jc w:val="both"/>
              <w:rPr>
                <w:rFonts w:ascii="Raleway" w:hAnsi="Raleway" w:cs="Times New Roman"/>
                <w:color w:val="auto"/>
                <w:sz w:val="23"/>
                <w:szCs w:val="23"/>
                <w:lang w:eastAsia="zh-CN"/>
              </w:rPr>
            </w:pPr>
          </w:p>
          <w:p w14:paraId="0D6DF2B2" w14:textId="77777777" w:rsidR="00EB61FB" w:rsidRDefault="00EB61FB" w:rsidP="003A039B">
            <w:pPr>
              <w:spacing w:after="0"/>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Naročnik lahko domneva, da gospodarski subjekt nima zahtevanih strokovnih sposobnosti, če naročnik pri gospodarskem subjektu zasledi nasprotje interesov, ki bi lahko negativno vplivali na izvedbo javnega naročila.</w:t>
            </w:r>
          </w:p>
          <w:tbl>
            <w:tblPr>
              <w:tblpPr w:leftFromText="141" w:rightFromText="141" w:vertAnchor="text" w:horzAnchor="margin" w:tblpY="712"/>
              <w:tblOverlap w:val="never"/>
              <w:tblW w:w="0" w:type="auto"/>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7823"/>
            </w:tblGrid>
            <w:tr w:rsidR="00EF5C64" w:rsidRPr="00B86E35" w14:paraId="69AEBCEA" w14:textId="77777777" w:rsidTr="00EF5C64">
              <w:trPr>
                <w:trHeight w:val="689"/>
              </w:trPr>
              <w:tc>
                <w:tcPr>
                  <w:tcW w:w="7823" w:type="dxa"/>
                </w:tcPr>
                <w:p w14:paraId="4FC19C03" w14:textId="77777777" w:rsidR="00EF5C64" w:rsidRPr="00B86E35" w:rsidRDefault="00EF5C64" w:rsidP="00EF5C64">
                  <w:pPr>
                    <w:spacing w:after="0"/>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INFORMACIJA ZA UGOTAVLJANJE SPOSOBNOSTI:</w:t>
                  </w:r>
                </w:p>
                <w:p w14:paraId="518AFB8D" w14:textId="77777777" w:rsidR="00EF5C64" w:rsidRDefault="00EF5C64" w:rsidP="00EF5C64">
                  <w:pPr>
                    <w:widowControl w:val="0"/>
                    <w:jc w:val="both"/>
                    <w:rPr>
                      <w:rFonts w:ascii="Raleway" w:hAnsi="Raleway"/>
                      <w:sz w:val="23"/>
                      <w:szCs w:val="23"/>
                      <w:lang w:eastAsia="zh-CN"/>
                    </w:rPr>
                  </w:pPr>
                  <w:r w:rsidRPr="00B86E35">
                    <w:rPr>
                      <w:rFonts w:ascii="Raleway" w:hAnsi="Raleway"/>
                      <w:b/>
                      <w:bCs/>
                      <w:sz w:val="23"/>
                      <w:szCs w:val="23"/>
                      <w:lang w:eastAsia="zh-CN"/>
                    </w:rPr>
                    <w:t xml:space="preserve">Izpolnjen ESPD obrazec </w:t>
                  </w:r>
                  <w:r w:rsidRPr="00FA5DA9">
                    <w:rPr>
                      <w:rFonts w:ascii="Raleway" w:hAnsi="Raleway"/>
                      <w:sz w:val="23"/>
                      <w:szCs w:val="23"/>
                      <w:lang w:eastAsia="zh-CN"/>
                    </w:rPr>
                    <w:t>(Del IV: Pogoji za sodelovanje; C: Tehnična in strokovna sposobnost)-Za naročila storitev: Izvedba storitev določene vrste).</w:t>
                  </w:r>
                </w:p>
                <w:p w14:paraId="5BE12F9B" w14:textId="77777777" w:rsidR="00EF5C64" w:rsidRPr="00FA5DA9" w:rsidRDefault="00EF5C64" w:rsidP="00EF5C64">
                  <w:pPr>
                    <w:widowControl w:val="0"/>
                    <w:jc w:val="both"/>
                    <w:rPr>
                      <w:rFonts w:ascii="Raleway" w:hAnsi="Raleway"/>
                      <w:b/>
                      <w:bCs/>
                      <w:i/>
                      <w:iCs/>
                      <w:sz w:val="23"/>
                      <w:szCs w:val="23"/>
                      <w:lang w:eastAsia="zh-CN"/>
                    </w:rPr>
                  </w:pPr>
                  <w:r w:rsidRPr="00FA5DA9">
                    <w:rPr>
                      <w:rFonts w:ascii="Raleway" w:hAnsi="Raleway"/>
                      <w:b/>
                      <w:bCs/>
                      <w:i/>
                      <w:iCs/>
                      <w:sz w:val="23"/>
                      <w:szCs w:val="23"/>
                      <w:lang w:eastAsia="zh-CN"/>
                    </w:rPr>
                    <w:t>DOKAZILO:</w:t>
                  </w:r>
                </w:p>
                <w:p w14:paraId="68EC2FE9" w14:textId="4BB85107" w:rsidR="00EF5C64" w:rsidRPr="00B86E35" w:rsidRDefault="00E306C9" w:rsidP="00EF5C64">
                  <w:pPr>
                    <w:widowControl w:val="0"/>
                    <w:jc w:val="both"/>
                    <w:rPr>
                      <w:rFonts w:ascii="Raleway" w:hAnsi="Raleway"/>
                      <w:b/>
                      <w:bCs/>
                      <w:sz w:val="23"/>
                      <w:szCs w:val="23"/>
                      <w:lang w:eastAsia="zh-CN"/>
                    </w:rPr>
                  </w:pPr>
                  <w:r w:rsidRPr="00E306C9">
                    <w:rPr>
                      <w:rFonts w:ascii="Raleway" w:hAnsi="Raleway"/>
                      <w:b/>
                      <w:bCs/>
                      <w:i/>
                      <w:iCs/>
                      <w:sz w:val="23"/>
                      <w:szCs w:val="23"/>
                    </w:rPr>
                    <w:t>Gospodarski subjekt izpolnjevanje predmetnega pogoja potrdi z izpolnitvijo in oddajo ESPD obrazca</w:t>
                  </w:r>
                  <w:r w:rsidR="00EF5C64" w:rsidRPr="00B86E35">
                    <w:rPr>
                      <w:rFonts w:ascii="Raleway" w:hAnsi="Raleway"/>
                      <w:b/>
                      <w:bCs/>
                      <w:i/>
                      <w:iCs/>
                      <w:sz w:val="23"/>
                      <w:szCs w:val="23"/>
                    </w:rPr>
                    <w:t xml:space="preserve">.  </w:t>
                  </w:r>
                </w:p>
                <w:p w14:paraId="47F6FF58" w14:textId="4BBCA366" w:rsidR="00EF5C64" w:rsidRPr="00B86E35" w:rsidRDefault="00EF5C64" w:rsidP="00EF5C64">
                  <w:pPr>
                    <w:spacing w:after="0"/>
                    <w:jc w:val="both"/>
                    <w:rPr>
                      <w:rFonts w:ascii="Raleway" w:hAnsi="Raleway" w:cs="Times New Roman"/>
                      <w:b/>
                      <w:bCs/>
                      <w:color w:val="auto"/>
                      <w:sz w:val="23"/>
                      <w:szCs w:val="23"/>
                      <w:lang w:eastAsia="zh-CN"/>
                    </w:rPr>
                  </w:pPr>
                  <w:r w:rsidRPr="00B86E35">
                    <w:rPr>
                      <w:rFonts w:ascii="Raleway" w:hAnsi="Raleway"/>
                      <w:b/>
                      <w:bCs/>
                      <w:sz w:val="23"/>
                      <w:szCs w:val="23"/>
                      <w:lang w:eastAsia="zh-CN"/>
                    </w:rPr>
                    <w:t xml:space="preserve">Referenčna tabela (Priloga št. </w:t>
                  </w:r>
                  <w:r w:rsidR="00E306C9">
                    <w:rPr>
                      <w:rFonts w:ascii="Raleway" w:hAnsi="Raleway"/>
                      <w:b/>
                      <w:bCs/>
                      <w:sz w:val="23"/>
                      <w:szCs w:val="23"/>
                      <w:lang w:eastAsia="zh-CN"/>
                    </w:rPr>
                    <w:t>6</w:t>
                  </w:r>
                  <w:r w:rsidRPr="00B86E35">
                    <w:rPr>
                      <w:rFonts w:ascii="Raleway" w:hAnsi="Raleway"/>
                      <w:b/>
                      <w:bCs/>
                      <w:sz w:val="23"/>
                      <w:szCs w:val="23"/>
                      <w:lang w:eastAsia="zh-CN"/>
                    </w:rPr>
                    <w:t xml:space="preserve">) in Potrdilo o dobro opravljenem referenčnem delu (Priloga št. </w:t>
                  </w:r>
                  <w:r w:rsidR="00E306C9">
                    <w:rPr>
                      <w:rFonts w:ascii="Raleway" w:hAnsi="Raleway"/>
                      <w:b/>
                      <w:bCs/>
                      <w:sz w:val="23"/>
                      <w:szCs w:val="23"/>
                      <w:lang w:eastAsia="zh-CN"/>
                    </w:rPr>
                    <w:t>6</w:t>
                  </w:r>
                  <w:r w:rsidRPr="00B86E35">
                    <w:rPr>
                      <w:rFonts w:ascii="Raleway" w:hAnsi="Raleway"/>
                      <w:b/>
                      <w:bCs/>
                      <w:sz w:val="23"/>
                      <w:szCs w:val="23"/>
                      <w:lang w:eastAsia="zh-CN"/>
                    </w:rPr>
                    <w:t>/1).</w:t>
                  </w:r>
                </w:p>
              </w:tc>
            </w:tr>
          </w:tbl>
          <w:p w14:paraId="3A87C9E0" w14:textId="1C8DCA6E" w:rsidR="00EF5C64" w:rsidRDefault="00EF5C64" w:rsidP="003A039B">
            <w:pPr>
              <w:spacing w:after="0"/>
              <w:jc w:val="both"/>
              <w:rPr>
                <w:rFonts w:ascii="Raleway" w:hAnsi="Raleway" w:cs="Times New Roman"/>
                <w:color w:val="auto"/>
                <w:sz w:val="23"/>
                <w:szCs w:val="23"/>
                <w:lang w:eastAsia="zh-CN"/>
              </w:rPr>
            </w:pPr>
            <w:r w:rsidRPr="00EF5C64">
              <w:rPr>
                <w:rFonts w:ascii="Raleway" w:hAnsi="Raleway" w:cs="Times New Roman"/>
                <w:color w:val="auto"/>
                <w:sz w:val="23"/>
                <w:szCs w:val="23"/>
                <w:lang w:eastAsia="zh-CN"/>
              </w:rPr>
              <w:t>Gospodarski subjekt lahko navedeni pogoj izpolni sam, v skupni ponudbi ali s podizvajalci.</w:t>
            </w:r>
          </w:p>
          <w:p w14:paraId="33574673" w14:textId="2B5DF07A" w:rsidR="00EB61FB" w:rsidRPr="00B86E35" w:rsidRDefault="00EB61FB" w:rsidP="00AE6A69">
            <w:pPr>
              <w:spacing w:after="0"/>
              <w:jc w:val="both"/>
              <w:rPr>
                <w:rFonts w:ascii="Raleway" w:hAnsi="Raleway" w:cs="Times New Roman"/>
                <w:color w:val="auto"/>
                <w:sz w:val="23"/>
                <w:szCs w:val="23"/>
                <w:lang w:eastAsia="zh-CN"/>
              </w:rPr>
            </w:pPr>
          </w:p>
        </w:tc>
      </w:tr>
    </w:tbl>
    <w:p w14:paraId="7124E3E9" w14:textId="1AD45EBC" w:rsidR="00A6104A" w:rsidRPr="00B86E35" w:rsidRDefault="00A6104A" w:rsidP="00111C78">
      <w:pPr>
        <w:pStyle w:val="Slog1"/>
        <w:rPr>
          <w:sz w:val="23"/>
          <w:szCs w:val="23"/>
        </w:rPr>
      </w:pPr>
      <w:r w:rsidRPr="00B86E35">
        <w:rPr>
          <w:sz w:val="23"/>
          <w:szCs w:val="23"/>
        </w:rPr>
        <w:lastRenderedPageBreak/>
        <w:t>Sposobnost, ki se nanaša na Uredbo o zelenem javnem naročanju</w:t>
      </w:r>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8342"/>
      </w:tblGrid>
      <w:tr w:rsidR="00FA5DA9" w:rsidRPr="00B86E35" w14:paraId="4981A849" w14:textId="77777777" w:rsidTr="00E63B46">
        <w:tc>
          <w:tcPr>
            <w:tcW w:w="718" w:type="dxa"/>
            <w:tcBorders>
              <w:top w:val="single" w:sz="8" w:space="0" w:color="auto"/>
            </w:tcBorders>
            <w:shd w:val="clear" w:color="auto" w:fill="FFFFFF" w:themeFill="background1"/>
            <w:vAlign w:val="center"/>
          </w:tcPr>
          <w:p w14:paraId="189539C7" w14:textId="77777777" w:rsidR="00FA5DA9" w:rsidRPr="00B86E35" w:rsidRDefault="00FA5DA9" w:rsidP="000B49DE">
            <w:pPr>
              <w:spacing w:after="0"/>
              <w:rPr>
                <w:rFonts w:ascii="Raleway" w:hAnsi="Raleway" w:cs="Arial"/>
                <w:b/>
                <w:bCs/>
                <w:sz w:val="23"/>
                <w:szCs w:val="23"/>
                <w:lang w:eastAsia="zh-CN"/>
              </w:rPr>
            </w:pPr>
            <w:r w:rsidRPr="00B86E35">
              <w:rPr>
                <w:rFonts w:ascii="Raleway" w:hAnsi="Raleway" w:cs="Arial"/>
                <w:b/>
                <w:bCs/>
                <w:sz w:val="23"/>
                <w:szCs w:val="23"/>
                <w:lang w:eastAsia="zh-CN"/>
              </w:rPr>
              <w:t>ZAP. ŠT.</w:t>
            </w:r>
          </w:p>
        </w:tc>
        <w:tc>
          <w:tcPr>
            <w:tcW w:w="8342" w:type="dxa"/>
            <w:tcBorders>
              <w:top w:val="single" w:sz="8" w:space="0" w:color="auto"/>
            </w:tcBorders>
            <w:shd w:val="clear" w:color="auto" w:fill="FFFFFF" w:themeFill="background1"/>
            <w:vAlign w:val="center"/>
          </w:tcPr>
          <w:p w14:paraId="4B316B5D" w14:textId="77777777" w:rsidR="00FA5DA9" w:rsidRPr="00B86E35" w:rsidRDefault="00FA5DA9" w:rsidP="000B49DE">
            <w:pPr>
              <w:spacing w:after="0"/>
              <w:rPr>
                <w:rFonts w:ascii="Raleway" w:hAnsi="Raleway" w:cs="Arial"/>
                <w:b/>
                <w:bCs/>
                <w:sz w:val="23"/>
                <w:szCs w:val="23"/>
                <w:lang w:eastAsia="zh-CN"/>
              </w:rPr>
            </w:pPr>
            <w:r w:rsidRPr="00B86E35">
              <w:rPr>
                <w:rFonts w:ascii="Raleway" w:hAnsi="Raleway" w:cs="Arial"/>
                <w:b/>
                <w:bCs/>
                <w:sz w:val="23"/>
                <w:szCs w:val="23"/>
                <w:lang w:eastAsia="zh-CN"/>
              </w:rPr>
              <w:t>POGOJ</w:t>
            </w:r>
          </w:p>
        </w:tc>
      </w:tr>
      <w:tr w:rsidR="00FA5DA9" w:rsidRPr="00B86E35" w14:paraId="00622547" w14:textId="77777777" w:rsidTr="00FA5DA9">
        <w:tc>
          <w:tcPr>
            <w:tcW w:w="718" w:type="dxa"/>
            <w:tcBorders>
              <w:bottom w:val="single" w:sz="8" w:space="0" w:color="auto"/>
            </w:tcBorders>
          </w:tcPr>
          <w:p w14:paraId="65FBCD3C" w14:textId="3B1B7F06" w:rsidR="00FA5DA9" w:rsidRPr="00B86E35" w:rsidRDefault="00FA5DA9" w:rsidP="002508E0">
            <w:pPr>
              <w:spacing w:after="0"/>
              <w:jc w:val="both"/>
              <w:rPr>
                <w:rFonts w:ascii="Raleway" w:hAnsi="Raleway" w:cs="Arial"/>
                <w:sz w:val="23"/>
                <w:szCs w:val="23"/>
                <w:lang w:eastAsia="zh-CN"/>
              </w:rPr>
            </w:pPr>
            <w:r w:rsidRPr="00B86E35">
              <w:rPr>
                <w:rFonts w:ascii="Raleway" w:hAnsi="Raleway" w:cs="Arial"/>
                <w:sz w:val="23"/>
                <w:szCs w:val="23"/>
                <w:lang w:eastAsia="zh-CN"/>
              </w:rPr>
              <w:t>2.</w:t>
            </w:r>
          </w:p>
        </w:tc>
        <w:tc>
          <w:tcPr>
            <w:tcW w:w="8342" w:type="dxa"/>
            <w:tcBorders>
              <w:bottom w:val="single" w:sz="8" w:space="0" w:color="auto"/>
            </w:tcBorders>
          </w:tcPr>
          <w:p w14:paraId="7846D8BC" w14:textId="1BC569A6" w:rsidR="00FA5DA9" w:rsidRPr="00B86E35" w:rsidRDefault="00FA5DA9" w:rsidP="002E5C52">
            <w:pPr>
              <w:tabs>
                <w:tab w:val="right" w:leader="underscore" w:pos="9072"/>
              </w:tabs>
              <w:spacing w:after="0"/>
              <w:jc w:val="both"/>
              <w:rPr>
                <w:rFonts w:ascii="Raleway" w:hAnsi="Raleway" w:cs="Times New Roman"/>
                <w:b/>
                <w:sz w:val="23"/>
                <w:szCs w:val="23"/>
                <w:lang w:eastAsia="zh-CN"/>
              </w:rPr>
            </w:pPr>
            <w:r w:rsidRPr="00B86E35">
              <w:rPr>
                <w:rFonts w:ascii="Raleway" w:hAnsi="Raleway" w:cs="Times New Roman"/>
                <w:b/>
                <w:sz w:val="23"/>
                <w:szCs w:val="23"/>
                <w:lang w:eastAsia="zh-CN"/>
              </w:rPr>
              <w:t xml:space="preserve">VELJA ZA </w:t>
            </w:r>
            <w:r>
              <w:rPr>
                <w:rFonts w:ascii="Raleway" w:hAnsi="Raleway" w:cs="Times New Roman"/>
                <w:b/>
                <w:sz w:val="23"/>
                <w:szCs w:val="23"/>
                <w:lang w:eastAsia="zh-CN"/>
              </w:rPr>
              <w:t>KATEGORIJO</w:t>
            </w:r>
            <w:r w:rsidRPr="00B86E35">
              <w:rPr>
                <w:rFonts w:ascii="Raleway" w:hAnsi="Raleway" w:cs="Times New Roman"/>
                <w:b/>
                <w:sz w:val="23"/>
                <w:szCs w:val="23"/>
                <w:lang w:eastAsia="zh-CN"/>
              </w:rPr>
              <w:t xml:space="preserve"> 2 </w:t>
            </w:r>
          </w:p>
          <w:p w14:paraId="50F5A267" w14:textId="0A884521" w:rsidR="00FA5DA9" w:rsidRPr="00B86E35" w:rsidRDefault="00FA5DA9" w:rsidP="002E5C52">
            <w:pPr>
              <w:autoSpaceDE w:val="0"/>
              <w:autoSpaceDN w:val="0"/>
              <w:adjustRightInd w:val="0"/>
              <w:spacing w:after="0"/>
              <w:jc w:val="both"/>
              <w:rPr>
                <w:rFonts w:ascii="Raleway" w:hAnsi="Raleway" w:cs="Arial"/>
                <w:color w:val="000000" w:themeColor="text1"/>
                <w:sz w:val="23"/>
                <w:szCs w:val="23"/>
                <w:shd w:val="clear" w:color="auto" w:fill="FFFFFF"/>
              </w:rPr>
            </w:pPr>
            <w:r>
              <w:rPr>
                <w:rFonts w:ascii="Raleway" w:hAnsi="Raleway" w:cs="Arial"/>
                <w:sz w:val="23"/>
                <w:szCs w:val="23"/>
              </w:rPr>
              <w:t>Kandidat</w:t>
            </w:r>
            <w:r w:rsidRPr="00B86E35">
              <w:rPr>
                <w:rFonts w:ascii="Raleway" w:hAnsi="Raleway" w:cs="Arial"/>
                <w:sz w:val="23"/>
                <w:szCs w:val="23"/>
              </w:rPr>
              <w:t xml:space="preserve"> se zavezuje, da bo pri izvedbi javnega naročila upošteval naslednje zahteve iz 4. točk</w:t>
            </w:r>
            <w:r>
              <w:rPr>
                <w:rFonts w:ascii="Raleway" w:hAnsi="Raleway" w:cs="Arial"/>
                <w:sz w:val="23"/>
                <w:szCs w:val="23"/>
              </w:rPr>
              <w:t>e drugega odstavka</w:t>
            </w:r>
            <w:r w:rsidRPr="00B86E35">
              <w:rPr>
                <w:rFonts w:ascii="Raleway" w:hAnsi="Raleway" w:cs="Arial"/>
                <w:sz w:val="23"/>
                <w:szCs w:val="23"/>
              </w:rPr>
              <w:t xml:space="preserve"> 6. člena Uredbe o zelenem javnem naročanju, in sicer: </w:t>
            </w:r>
          </w:p>
          <w:p w14:paraId="26289A71" w14:textId="77777777" w:rsidR="00FA5DA9" w:rsidRPr="00B86E35" w:rsidRDefault="00FA5DA9">
            <w:pPr>
              <w:pStyle w:val="tevilnatoka"/>
              <w:numPr>
                <w:ilvl w:val="0"/>
                <w:numId w:val="47"/>
              </w:numPr>
              <w:shd w:val="clear" w:color="auto" w:fill="FFFFFF"/>
              <w:spacing w:before="0" w:beforeAutospacing="0" w:after="0" w:afterAutospacing="0"/>
              <w:jc w:val="both"/>
              <w:rPr>
                <w:rFonts w:ascii="Raleway" w:hAnsi="Raleway" w:cs="Arial"/>
                <w:color w:val="000000" w:themeColor="text1"/>
                <w:sz w:val="23"/>
                <w:szCs w:val="23"/>
              </w:rPr>
            </w:pPr>
            <w:r w:rsidRPr="00B86E35">
              <w:rPr>
                <w:rFonts w:ascii="Raleway" w:hAnsi="Raleway" w:cs="Arial"/>
                <w:color w:val="000000" w:themeColor="text1"/>
                <w:sz w:val="23"/>
                <w:szCs w:val="23"/>
                <w:shd w:val="clear" w:color="auto" w:fill="FFFFFF"/>
              </w:rPr>
              <w:t>bombaž ali druga naravna vlakna, vsebovana v tekstilnih izdelkih, morajo v najmanj 10% vseh izdelkov zajemati bombažna ali druga naravna vlakna, pridobljena na ekološki način.</w:t>
            </w:r>
          </w:p>
          <w:tbl>
            <w:tblPr>
              <w:tblpPr w:leftFromText="141" w:rightFromText="141" w:vertAnchor="text" w:horzAnchor="margin" w:tblpXSpec="center" w:tblpY="514"/>
              <w:tblOverlap w:val="never"/>
              <w:tblW w:w="0" w:type="auto"/>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7787"/>
            </w:tblGrid>
            <w:tr w:rsidR="00FA5DA9" w:rsidRPr="00B86E35" w14:paraId="43531252" w14:textId="77777777" w:rsidTr="00CF6039">
              <w:trPr>
                <w:trHeight w:val="1544"/>
              </w:trPr>
              <w:tc>
                <w:tcPr>
                  <w:tcW w:w="7787" w:type="dxa"/>
                </w:tcPr>
                <w:p w14:paraId="1F6BCDF4" w14:textId="77777777" w:rsidR="00FA5DA9" w:rsidRPr="00B86E35" w:rsidRDefault="00FA5DA9" w:rsidP="00FA5DA9">
                  <w:pPr>
                    <w:spacing w:after="0"/>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INFORMACIJA ZA UGOTAVLJANJE SPOSOBNOSTI:</w:t>
                  </w:r>
                </w:p>
                <w:p w14:paraId="05C8C1FE" w14:textId="77777777" w:rsidR="00FA5DA9" w:rsidRPr="00B86E35" w:rsidRDefault="00FA5DA9" w:rsidP="00FA5DA9">
                  <w:pPr>
                    <w:widowControl w:val="0"/>
                    <w:jc w:val="both"/>
                    <w:rPr>
                      <w:rFonts w:ascii="Raleway" w:hAnsi="Raleway"/>
                      <w:b/>
                      <w:bCs/>
                      <w:sz w:val="23"/>
                      <w:szCs w:val="23"/>
                      <w:lang w:eastAsia="zh-CN"/>
                    </w:rPr>
                  </w:pPr>
                  <w:r w:rsidRPr="00B86E35">
                    <w:rPr>
                      <w:rFonts w:ascii="Raleway" w:hAnsi="Raleway"/>
                      <w:b/>
                      <w:bCs/>
                      <w:sz w:val="23"/>
                      <w:szCs w:val="23"/>
                      <w:lang w:eastAsia="zh-CN"/>
                    </w:rPr>
                    <w:t xml:space="preserve">Izpolnjen ESPD obrazec. </w:t>
                  </w:r>
                </w:p>
                <w:p w14:paraId="01C6D12B" w14:textId="56A04A4E" w:rsidR="00FA5DA9" w:rsidRPr="00B86E35" w:rsidRDefault="00E306C9" w:rsidP="00FA5DA9">
                  <w:pPr>
                    <w:widowControl w:val="0"/>
                    <w:jc w:val="both"/>
                    <w:rPr>
                      <w:rFonts w:ascii="Raleway" w:hAnsi="Raleway"/>
                      <w:b/>
                      <w:bCs/>
                      <w:sz w:val="23"/>
                      <w:szCs w:val="23"/>
                      <w:lang w:eastAsia="zh-CN"/>
                    </w:rPr>
                  </w:pPr>
                  <w:r w:rsidRPr="00E306C9">
                    <w:rPr>
                      <w:rFonts w:ascii="Raleway" w:hAnsi="Raleway"/>
                      <w:b/>
                      <w:bCs/>
                      <w:i/>
                      <w:iCs/>
                      <w:sz w:val="23"/>
                      <w:szCs w:val="23"/>
                    </w:rPr>
                    <w:t>Gospodarski subjekt izpolnjevanje predmetnega pogoja potrdi z izpolnitvijo in oddajo ESPD obrazca</w:t>
                  </w:r>
                  <w:r w:rsidR="00FA5DA9" w:rsidRPr="00B86E35">
                    <w:rPr>
                      <w:rFonts w:ascii="Raleway" w:hAnsi="Raleway"/>
                      <w:b/>
                      <w:bCs/>
                      <w:i/>
                      <w:iCs/>
                      <w:sz w:val="23"/>
                      <w:szCs w:val="23"/>
                    </w:rPr>
                    <w:t xml:space="preserve">.  </w:t>
                  </w:r>
                </w:p>
              </w:tc>
            </w:tr>
          </w:tbl>
          <w:p w14:paraId="2146D29F" w14:textId="6BCCE6A7" w:rsidR="00FA5DA9" w:rsidRPr="00B86E35" w:rsidRDefault="00FA5DA9" w:rsidP="002508E0">
            <w:pPr>
              <w:pStyle w:val="tevilnatoka"/>
              <w:shd w:val="clear" w:color="auto" w:fill="FFFFFF"/>
              <w:spacing w:before="0" w:beforeAutospacing="0" w:after="0" w:afterAutospacing="0"/>
              <w:jc w:val="both"/>
              <w:rPr>
                <w:rFonts w:ascii="Raleway" w:hAnsi="Raleway" w:cs="Arial"/>
                <w:color w:val="000000" w:themeColor="text1"/>
                <w:sz w:val="23"/>
                <w:szCs w:val="23"/>
              </w:rPr>
            </w:pPr>
          </w:p>
        </w:tc>
      </w:tr>
    </w:tbl>
    <w:p w14:paraId="301D0BEC" w14:textId="77777777" w:rsidR="005727AB" w:rsidRPr="00B86E35" w:rsidRDefault="005727AB" w:rsidP="002508E0">
      <w:pPr>
        <w:spacing w:after="0"/>
        <w:jc w:val="both"/>
        <w:rPr>
          <w:rFonts w:ascii="Raleway" w:hAnsi="Raleway" w:cs="Arial"/>
          <w:sz w:val="23"/>
          <w:szCs w:val="23"/>
          <w:highlight w:val="yellow"/>
          <w:lang w:eastAsia="zh-CN"/>
        </w:rPr>
      </w:pPr>
    </w:p>
    <w:p w14:paraId="787CD6E6" w14:textId="0BEA244C" w:rsidR="00572573" w:rsidRPr="00B86E35" w:rsidRDefault="00572573" w:rsidP="003F6DA0">
      <w:pPr>
        <w:spacing w:after="0"/>
        <w:rPr>
          <w:rFonts w:ascii="Times New Roman" w:hAnsi="Times New Roman" w:cs="Times New Roman"/>
          <w:color w:val="auto"/>
          <w:sz w:val="23"/>
          <w:szCs w:val="23"/>
          <w:lang w:eastAsia="zh-CN"/>
        </w:rPr>
      </w:pPr>
    </w:p>
    <w:p w14:paraId="4FAB16AC" w14:textId="77777777" w:rsidR="004639A3" w:rsidRPr="00B86E35" w:rsidRDefault="004639A3" w:rsidP="003E6BF5">
      <w:pPr>
        <w:pStyle w:val="Naslov1"/>
        <w:framePr w:wrap="auto"/>
      </w:pPr>
      <w:bookmarkStart w:id="60" w:name="_Toc458512756"/>
      <w:bookmarkStart w:id="61" w:name="_Toc45266383"/>
      <w:r w:rsidRPr="00B86E35">
        <w:t>INFORMACIJE ZA UGOTAVLJENJE SPOSOBNOSTI</w:t>
      </w:r>
      <w:bookmarkEnd w:id="60"/>
      <w:bookmarkEnd w:id="61"/>
    </w:p>
    <w:p w14:paraId="09FEB292" w14:textId="77777777" w:rsidR="00865101" w:rsidRPr="00B86E35" w:rsidRDefault="00865101" w:rsidP="003F6DA0">
      <w:pPr>
        <w:spacing w:after="0"/>
        <w:rPr>
          <w:rFonts w:ascii="Times New Roman" w:hAnsi="Times New Roman" w:cs="Times New Roman"/>
          <w:color w:val="auto"/>
          <w:sz w:val="23"/>
          <w:szCs w:val="23"/>
          <w:lang w:eastAsia="zh-CN"/>
        </w:rPr>
      </w:pPr>
    </w:p>
    <w:p w14:paraId="55D25192" w14:textId="19B60388" w:rsidR="00865101" w:rsidRPr="00B86E35" w:rsidRDefault="0055277B" w:rsidP="00FF6004">
      <w:pPr>
        <w:pStyle w:val="Naslov2"/>
        <w:rPr>
          <w:sz w:val="23"/>
          <w:szCs w:val="23"/>
        </w:rPr>
      </w:pPr>
      <w:r w:rsidRPr="00B86E35">
        <w:rPr>
          <w:sz w:val="23"/>
          <w:szCs w:val="23"/>
        </w:rPr>
        <w:t>Informacija o ESPD</w:t>
      </w:r>
    </w:p>
    <w:p w14:paraId="0D3C1C05" w14:textId="7E0675AE" w:rsidR="003E6BF5" w:rsidRPr="00B86E35" w:rsidRDefault="003E6BF5" w:rsidP="003E6BF5">
      <w:pPr>
        <w:widowControl w:val="0"/>
        <w:jc w:val="both"/>
        <w:rPr>
          <w:rFonts w:ascii="Raleway" w:hAnsi="Raleway"/>
          <w:sz w:val="23"/>
          <w:szCs w:val="23"/>
        </w:rPr>
      </w:pPr>
      <w:r w:rsidRPr="00B86E35">
        <w:rPr>
          <w:rFonts w:ascii="Raleway" w:hAnsi="Raleway"/>
          <w:sz w:val="23"/>
          <w:szCs w:val="23"/>
        </w:rPr>
        <w:t>Ob predložitvi p</w:t>
      </w:r>
      <w:r w:rsidR="000C4DFE">
        <w:rPr>
          <w:rFonts w:ascii="Raleway" w:hAnsi="Raleway"/>
          <w:sz w:val="23"/>
          <w:szCs w:val="23"/>
        </w:rPr>
        <w:t>rijav</w:t>
      </w:r>
      <w:r w:rsidRPr="00B86E35">
        <w:rPr>
          <w:rFonts w:ascii="Raleway" w:hAnsi="Raleway"/>
          <w:sz w:val="23"/>
          <w:szCs w:val="23"/>
        </w:rPr>
        <w:t xml:space="preserve"> naročnik namesto potrdil, ki jih izdajajo javni organi ali tretje osebe, </w:t>
      </w:r>
      <w:r w:rsidRPr="00B86E35">
        <w:rPr>
          <w:rFonts w:ascii="Raleway" w:hAnsi="Raleway"/>
          <w:sz w:val="23"/>
          <w:szCs w:val="23"/>
        </w:rPr>
        <w:lastRenderedPageBreak/>
        <w:t>v skladu s prvim odstavkom 79. člena ZJN-3 sprejme ESPD, ki vključuje posodobljeno lastno izjavo, kot predhodni dokaz, da določen k</w:t>
      </w:r>
      <w:r w:rsidR="000C4DFE">
        <w:rPr>
          <w:rFonts w:ascii="Raleway" w:hAnsi="Raleway"/>
          <w:sz w:val="23"/>
          <w:szCs w:val="23"/>
        </w:rPr>
        <w:t>andidat</w:t>
      </w:r>
      <w:r w:rsidRPr="00B86E35">
        <w:rPr>
          <w:rFonts w:ascii="Raleway" w:hAnsi="Raleway"/>
          <w:sz w:val="23"/>
          <w:szCs w:val="23"/>
        </w:rPr>
        <w:t>:</w:t>
      </w:r>
    </w:p>
    <w:p w14:paraId="560BAD3A" w14:textId="77777777" w:rsidR="003E6BF5" w:rsidRPr="00B86E35" w:rsidRDefault="003E6BF5">
      <w:pPr>
        <w:pStyle w:val="Odstavekseznama"/>
        <w:widowControl w:val="0"/>
        <w:numPr>
          <w:ilvl w:val="0"/>
          <w:numId w:val="37"/>
        </w:numPr>
        <w:spacing w:after="0"/>
        <w:jc w:val="both"/>
        <w:rPr>
          <w:rFonts w:ascii="Raleway" w:hAnsi="Raleway"/>
          <w:sz w:val="23"/>
          <w:szCs w:val="23"/>
        </w:rPr>
      </w:pPr>
      <w:r w:rsidRPr="00B86E35">
        <w:rPr>
          <w:rFonts w:ascii="Raleway" w:hAnsi="Raleway"/>
          <w:sz w:val="23"/>
          <w:szCs w:val="23"/>
        </w:rPr>
        <w:t>ni v enem od položajev iz 75. člena ZJN-3 in</w:t>
      </w:r>
    </w:p>
    <w:p w14:paraId="190179DE" w14:textId="77777777" w:rsidR="003E6BF5" w:rsidRPr="00B86E35" w:rsidRDefault="003E6BF5">
      <w:pPr>
        <w:pStyle w:val="Odstavekseznama"/>
        <w:widowControl w:val="0"/>
        <w:numPr>
          <w:ilvl w:val="0"/>
          <w:numId w:val="37"/>
        </w:numPr>
        <w:spacing w:after="0"/>
        <w:jc w:val="both"/>
        <w:rPr>
          <w:rFonts w:ascii="Raleway" w:hAnsi="Raleway"/>
          <w:sz w:val="23"/>
          <w:szCs w:val="23"/>
        </w:rPr>
      </w:pPr>
      <w:r w:rsidRPr="00B86E35">
        <w:rPr>
          <w:rFonts w:ascii="Raleway" w:hAnsi="Raleway"/>
          <w:sz w:val="23"/>
          <w:szCs w:val="23"/>
        </w:rPr>
        <w:t>izpolnjuje ustrezne pogoje za sodelovanje, določene v skladu s 76. členom ZJN-3.</w:t>
      </w:r>
    </w:p>
    <w:p w14:paraId="4D1D35C7" w14:textId="68E08F3D" w:rsidR="003E6BF5" w:rsidRPr="00B86E35" w:rsidRDefault="003E6BF5" w:rsidP="003E6BF5">
      <w:pPr>
        <w:widowControl w:val="0"/>
        <w:jc w:val="both"/>
        <w:rPr>
          <w:rFonts w:ascii="Raleway" w:hAnsi="Raleway"/>
          <w:sz w:val="23"/>
          <w:szCs w:val="23"/>
        </w:rPr>
      </w:pPr>
      <w:r w:rsidRPr="00B86E35">
        <w:rPr>
          <w:rFonts w:ascii="Raleway" w:hAnsi="Raleway"/>
          <w:sz w:val="23"/>
          <w:szCs w:val="23"/>
        </w:rPr>
        <w:t xml:space="preserve">Enotni evropski dokument v zvezi z oddajo javnega naročila – ESPD predstavlja uradno izjavo </w:t>
      </w:r>
      <w:r w:rsidR="000C4DFE">
        <w:rPr>
          <w:rFonts w:ascii="Raleway" w:hAnsi="Raleway"/>
          <w:sz w:val="23"/>
          <w:szCs w:val="23"/>
        </w:rPr>
        <w:t>kandidata</w:t>
      </w:r>
      <w:r w:rsidRPr="00B86E35">
        <w:rPr>
          <w:rFonts w:ascii="Raleway" w:hAnsi="Raleway"/>
          <w:sz w:val="23"/>
          <w:szCs w:val="23"/>
        </w:rPr>
        <w:t>, da ne obstajajo razlogi za izključitev in da izpolnjuje pogoje za sodelovanje, hkrati pa zagotavlja ustrezne informacije, ki jih zahteva naročnik. Poleg tega je v ESPD naveden uradni organ ali tretja oseba, odgovorna za izdajo dokazil, vključuje pa tudi uradno izjavo o tem, da bo k</w:t>
      </w:r>
      <w:r w:rsidR="000C4DFE">
        <w:rPr>
          <w:rFonts w:ascii="Raleway" w:hAnsi="Raleway"/>
          <w:sz w:val="23"/>
          <w:szCs w:val="23"/>
        </w:rPr>
        <w:t>andidat</w:t>
      </w:r>
      <w:r w:rsidRPr="00B86E35">
        <w:rPr>
          <w:rFonts w:ascii="Raleway" w:hAnsi="Raleway"/>
          <w:sz w:val="23"/>
          <w:szCs w:val="23"/>
        </w:rPr>
        <w:t xml:space="preserve"> na zahtevo in brez odlašanja sposoben predložiti ta dokazila.</w:t>
      </w:r>
    </w:p>
    <w:p w14:paraId="79601E08" w14:textId="446D908B" w:rsidR="003E6BF5" w:rsidRPr="00B86E35" w:rsidRDefault="003E6BF5" w:rsidP="003E6BF5">
      <w:pPr>
        <w:widowControl w:val="0"/>
        <w:jc w:val="both"/>
        <w:rPr>
          <w:rFonts w:ascii="Raleway" w:hAnsi="Raleway"/>
          <w:sz w:val="23"/>
          <w:szCs w:val="23"/>
        </w:rPr>
      </w:pPr>
      <w:r w:rsidRPr="00B86E35">
        <w:rPr>
          <w:rFonts w:ascii="Raleway" w:hAnsi="Raleway"/>
          <w:sz w:val="23"/>
          <w:szCs w:val="23"/>
        </w:rPr>
        <w:t>ESPD k</w:t>
      </w:r>
      <w:r w:rsidR="000C4DFE">
        <w:rPr>
          <w:rFonts w:ascii="Raleway" w:hAnsi="Raleway"/>
          <w:sz w:val="23"/>
          <w:szCs w:val="23"/>
        </w:rPr>
        <w:t>andidat</w:t>
      </w:r>
      <w:r w:rsidRPr="00B86E35">
        <w:rPr>
          <w:rFonts w:ascii="Raleway" w:hAnsi="Raleway"/>
          <w:sz w:val="23"/>
          <w:szCs w:val="23"/>
        </w:rPr>
        <w:t xml:space="preserve"> uvozi od naročnika, ga izpolni na spletni strani </w:t>
      </w:r>
      <w:hyperlink r:id="rId14" w:history="1">
        <w:r w:rsidRPr="00B86E35">
          <w:rPr>
            <w:rStyle w:val="Hiperpovezava"/>
            <w:rFonts w:ascii="Raleway" w:hAnsi="Raleway"/>
            <w:sz w:val="23"/>
            <w:szCs w:val="23"/>
          </w:rPr>
          <w:t>https://ejn.gov.si/espd</w:t>
        </w:r>
      </w:hyperlink>
      <w:r w:rsidRPr="00B86E35">
        <w:rPr>
          <w:rFonts w:ascii="Raleway" w:hAnsi="Raleway"/>
          <w:sz w:val="23"/>
          <w:szCs w:val="23"/>
        </w:rPr>
        <w:t xml:space="preserve"> ter ga predloži v p</w:t>
      </w:r>
      <w:r w:rsidR="000C4DFE">
        <w:rPr>
          <w:rFonts w:ascii="Raleway" w:hAnsi="Raleway"/>
          <w:sz w:val="23"/>
          <w:szCs w:val="23"/>
        </w:rPr>
        <w:t>rijav</w:t>
      </w:r>
      <w:r w:rsidRPr="00B86E35">
        <w:rPr>
          <w:rFonts w:ascii="Raleway" w:hAnsi="Raleway"/>
          <w:sz w:val="23"/>
          <w:szCs w:val="23"/>
        </w:rPr>
        <w:t>i.</w:t>
      </w:r>
    </w:p>
    <w:p w14:paraId="5BA8CFEE" w14:textId="77777777" w:rsidR="004B6229" w:rsidRPr="00B86E35" w:rsidRDefault="004B6229" w:rsidP="00FF6004">
      <w:pPr>
        <w:pStyle w:val="Naslov2"/>
        <w:rPr>
          <w:sz w:val="23"/>
          <w:szCs w:val="23"/>
        </w:rPr>
      </w:pPr>
      <w:bookmarkStart w:id="62" w:name="_Toc483401183"/>
      <w:bookmarkStart w:id="63" w:name="_Toc45266386"/>
      <w:r w:rsidRPr="00B86E35">
        <w:rPr>
          <w:sz w:val="23"/>
          <w:szCs w:val="23"/>
        </w:rPr>
        <w:t>Dokazovanje pogojev za sodelovanje</w:t>
      </w:r>
      <w:bookmarkEnd w:id="62"/>
      <w:bookmarkEnd w:id="63"/>
      <w:r w:rsidRPr="00B86E35">
        <w:rPr>
          <w:sz w:val="23"/>
          <w:szCs w:val="23"/>
        </w:rPr>
        <w:t xml:space="preserve"> </w:t>
      </w:r>
    </w:p>
    <w:p w14:paraId="388EE8C7" w14:textId="77777777" w:rsidR="003E6BF5" w:rsidRPr="00B86E35" w:rsidRDefault="003E6BF5" w:rsidP="003E6BF5">
      <w:pPr>
        <w:widowControl w:val="0"/>
        <w:jc w:val="both"/>
        <w:rPr>
          <w:rFonts w:ascii="Raleway" w:hAnsi="Raleway"/>
          <w:sz w:val="23"/>
          <w:szCs w:val="23"/>
          <w:highlight w:val="yellow"/>
        </w:rPr>
      </w:pPr>
      <w:r w:rsidRPr="00B86E35">
        <w:rPr>
          <w:rFonts w:ascii="Raleway" w:hAnsi="Raleway"/>
          <w:sz w:val="23"/>
          <w:szCs w:val="23"/>
        </w:rPr>
        <w:t xml:space="preserve">Če ni v teh navodilih za posamezne dokumente drugače določeno, zadošča predložitev kopij zahtevanih dokumentov. Naročnik si pridržuje pravico do vpogleda v originalne dokumente. </w:t>
      </w:r>
    </w:p>
    <w:p w14:paraId="4E8AAD9C" w14:textId="77777777" w:rsidR="003E6BF5" w:rsidRPr="00B86E35" w:rsidRDefault="003E6BF5" w:rsidP="003E6BF5">
      <w:pPr>
        <w:widowControl w:val="0"/>
        <w:jc w:val="both"/>
        <w:rPr>
          <w:rFonts w:ascii="Raleway" w:hAnsi="Raleway"/>
          <w:sz w:val="23"/>
          <w:szCs w:val="23"/>
        </w:rPr>
      </w:pPr>
      <w:r w:rsidRPr="00B86E35">
        <w:rPr>
          <w:rFonts w:ascii="Raleway" w:hAnsi="Raleway"/>
          <w:sz w:val="23"/>
          <w:szCs w:val="23"/>
        </w:rPr>
        <w:t>Naročnik si pridržuje pravico do preveritve verodostojnosti izjav oziroma potrdil pri podpisniku le-teh.</w:t>
      </w:r>
    </w:p>
    <w:p w14:paraId="7B0411C8" w14:textId="401F122D" w:rsidR="003E6BF5" w:rsidRPr="00B86E35" w:rsidRDefault="003E6BF5" w:rsidP="003E6BF5">
      <w:pPr>
        <w:widowControl w:val="0"/>
        <w:jc w:val="both"/>
        <w:rPr>
          <w:rFonts w:ascii="Raleway" w:hAnsi="Raleway"/>
          <w:sz w:val="23"/>
          <w:szCs w:val="23"/>
        </w:rPr>
      </w:pPr>
      <w:r w:rsidRPr="00B86E35">
        <w:rPr>
          <w:rFonts w:ascii="Raleway" w:hAnsi="Raleway"/>
          <w:sz w:val="23"/>
          <w:szCs w:val="23"/>
        </w:rPr>
        <w:t xml:space="preserve">Če obstaja naročnikova zahteva, koliko stari so lahko dokumenti, ki jih </w:t>
      </w:r>
      <w:r w:rsidR="000C4DFE">
        <w:rPr>
          <w:rFonts w:ascii="Raleway" w:hAnsi="Raleway"/>
          <w:sz w:val="23"/>
          <w:szCs w:val="23"/>
        </w:rPr>
        <w:t>kandidat</w:t>
      </w:r>
      <w:r w:rsidRPr="00B86E35">
        <w:rPr>
          <w:rFonts w:ascii="Raleway" w:hAnsi="Raleway"/>
          <w:sz w:val="23"/>
          <w:szCs w:val="23"/>
        </w:rPr>
        <w:t xml:space="preserve"> prilaga kot dokazila, je to navedeno pri posameznem pogoju. Če ni navedeno ničesar, starost dokumenta ni pomembna, odražati pa mora zadnje stanje. Dokumenti morajo ne glede na določeno oziroma zahtevano največjo dopuščeno starost vedno odražati zadnje stanje. </w:t>
      </w:r>
    </w:p>
    <w:p w14:paraId="1CB204C7" w14:textId="518E7686" w:rsidR="003E6BF5" w:rsidRPr="00B86E35" w:rsidRDefault="003E6BF5" w:rsidP="003E6BF5">
      <w:pPr>
        <w:widowControl w:val="0"/>
        <w:jc w:val="both"/>
        <w:rPr>
          <w:rFonts w:ascii="Raleway" w:hAnsi="Raleway"/>
          <w:sz w:val="23"/>
          <w:szCs w:val="23"/>
        </w:rPr>
      </w:pPr>
      <w:r w:rsidRPr="00B86E35">
        <w:rPr>
          <w:rFonts w:ascii="Raleway" w:hAnsi="Raleway"/>
          <w:sz w:val="23"/>
          <w:szCs w:val="23"/>
        </w:rPr>
        <w:t xml:space="preserve">Če je </w:t>
      </w:r>
      <w:r w:rsidR="000C4DFE">
        <w:rPr>
          <w:rFonts w:ascii="Raleway" w:hAnsi="Raleway"/>
          <w:sz w:val="23"/>
          <w:szCs w:val="23"/>
        </w:rPr>
        <w:t>kandidat</w:t>
      </w:r>
      <w:r w:rsidRPr="00B86E35">
        <w:rPr>
          <w:rFonts w:ascii="Raleway" w:hAnsi="Raleway"/>
          <w:sz w:val="23"/>
          <w:szCs w:val="23"/>
        </w:rPr>
        <w:t xml:space="preserve"> samostojni podjetnik in ne more pridobiti in predložiti zahtevanih dokumentov, mora priložiti primerne dokumente, iz katerih izhaja izpolnjevanje zahtevanega pogoja.</w:t>
      </w:r>
    </w:p>
    <w:p w14:paraId="1D6AFB59" w14:textId="6165E265" w:rsidR="004B6229" w:rsidRPr="00B86E35" w:rsidRDefault="003E6BF5" w:rsidP="000C4DFE">
      <w:pPr>
        <w:widowControl w:val="0"/>
        <w:jc w:val="both"/>
        <w:rPr>
          <w:rFonts w:ascii="Raleway" w:hAnsi="Raleway" w:cs="Times New Roman"/>
          <w:color w:val="auto"/>
          <w:sz w:val="23"/>
          <w:szCs w:val="23"/>
          <w:lang w:eastAsia="zh-CN"/>
        </w:rPr>
      </w:pPr>
      <w:r w:rsidRPr="00B86E35">
        <w:rPr>
          <w:rFonts w:ascii="Raleway" w:hAnsi="Raleway"/>
          <w:sz w:val="23"/>
          <w:szCs w:val="23"/>
          <w:lang w:eastAsia="zh-CN"/>
        </w:rPr>
        <w:t>Naročnik si pridržuje pravico, da za vsakega od postavljenih pogojev zahteva dodatna dokazila, kot na primer: kopije sklenjenih pogodb za referenčne posle, podatke o referenčnih poslih, dokazila o kadrih, ipd.</w:t>
      </w:r>
    </w:p>
    <w:p w14:paraId="2C3957D4" w14:textId="77777777" w:rsidR="004B6229" w:rsidRPr="00B86E35" w:rsidRDefault="004B6229" w:rsidP="00FF6004">
      <w:pPr>
        <w:pStyle w:val="Naslov2"/>
        <w:rPr>
          <w:sz w:val="23"/>
          <w:szCs w:val="23"/>
        </w:rPr>
      </w:pPr>
      <w:bookmarkStart w:id="64" w:name="_Toc483401184"/>
      <w:bookmarkStart w:id="65" w:name="_Toc45266387"/>
      <w:r w:rsidRPr="00B86E35">
        <w:rPr>
          <w:sz w:val="23"/>
          <w:szCs w:val="23"/>
        </w:rPr>
        <w:t>Pridobivanje podatkov na druge načine</w:t>
      </w:r>
      <w:bookmarkEnd w:id="64"/>
      <w:bookmarkEnd w:id="65"/>
    </w:p>
    <w:p w14:paraId="2EEB3955" w14:textId="77777777" w:rsidR="004B6229" w:rsidRPr="00B86E35" w:rsidRDefault="004B6229" w:rsidP="004B6229">
      <w:pPr>
        <w:spacing w:after="0"/>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11033924" w14:textId="77777777" w:rsidR="004B6229" w:rsidRPr="00B86E35" w:rsidRDefault="004B6229" w:rsidP="004B6229">
      <w:pPr>
        <w:spacing w:after="0"/>
        <w:jc w:val="both"/>
        <w:rPr>
          <w:rFonts w:ascii="Raleway" w:hAnsi="Raleway" w:cs="Times New Roman"/>
          <w:color w:val="auto"/>
          <w:sz w:val="23"/>
          <w:szCs w:val="23"/>
          <w:lang w:eastAsia="zh-CN"/>
        </w:rPr>
      </w:pPr>
    </w:p>
    <w:p w14:paraId="43B3C397" w14:textId="3C2A781D" w:rsidR="004B6229" w:rsidRPr="00B86E35" w:rsidRDefault="004B6229" w:rsidP="004B6229">
      <w:pPr>
        <w:spacing w:after="0"/>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 xml:space="preserve">V ta namen ima naročnik pravico, od </w:t>
      </w:r>
      <w:r w:rsidR="000C4DFE">
        <w:rPr>
          <w:rFonts w:ascii="Raleway" w:hAnsi="Raleway" w:cs="Times New Roman"/>
          <w:color w:val="auto"/>
          <w:sz w:val="23"/>
          <w:szCs w:val="23"/>
          <w:lang w:eastAsia="zh-CN"/>
        </w:rPr>
        <w:t>kandidata</w:t>
      </w:r>
      <w:r w:rsidRPr="00B86E35">
        <w:rPr>
          <w:rFonts w:ascii="Raleway" w:hAnsi="Raleway" w:cs="Times New Roman"/>
          <w:color w:val="auto"/>
          <w:sz w:val="23"/>
          <w:szCs w:val="23"/>
          <w:lang w:eastAsia="zh-CN"/>
        </w:rPr>
        <w:t xml:space="preserve"> zahtevati dokazila v zvezi s pridobljenim podatkom ali informacijo, ki ga mora ponudnik predložiti v roku, ki ga bo </w:t>
      </w:r>
      <w:r w:rsidRPr="00B86E35">
        <w:rPr>
          <w:rFonts w:ascii="Raleway" w:hAnsi="Raleway" w:cs="Times New Roman"/>
          <w:color w:val="auto"/>
          <w:sz w:val="23"/>
          <w:szCs w:val="23"/>
          <w:lang w:eastAsia="zh-CN"/>
        </w:rPr>
        <w:lastRenderedPageBreak/>
        <w:t xml:space="preserve">določil naročnik v pozivu, sicer lahko naročnik ponudbo izključi iz postopka oddaje javnega naročila. </w:t>
      </w:r>
    </w:p>
    <w:p w14:paraId="1377584E" w14:textId="77777777" w:rsidR="003E6BF5" w:rsidRPr="00B86E35" w:rsidRDefault="003E6BF5" w:rsidP="004B6229">
      <w:pPr>
        <w:spacing w:after="0"/>
        <w:jc w:val="both"/>
        <w:rPr>
          <w:rFonts w:ascii="Raleway" w:hAnsi="Raleway" w:cs="Times New Roman"/>
          <w:color w:val="auto"/>
          <w:sz w:val="23"/>
          <w:szCs w:val="23"/>
          <w:lang w:eastAsia="zh-CN"/>
        </w:rPr>
      </w:pPr>
    </w:p>
    <w:p w14:paraId="151FC3E9" w14:textId="4696ED10" w:rsidR="004B6229" w:rsidRPr="00B86E35" w:rsidRDefault="004B6229" w:rsidP="00FF6004">
      <w:pPr>
        <w:pStyle w:val="Naslov2"/>
        <w:rPr>
          <w:sz w:val="23"/>
          <w:szCs w:val="23"/>
        </w:rPr>
      </w:pPr>
      <w:bookmarkStart w:id="66" w:name="_Toc483401185"/>
      <w:bookmarkStart w:id="67" w:name="_Toc45266388"/>
      <w:r w:rsidRPr="00B86E35">
        <w:rPr>
          <w:sz w:val="23"/>
          <w:szCs w:val="23"/>
        </w:rPr>
        <w:t>Pojasnila p</w:t>
      </w:r>
      <w:bookmarkEnd w:id="66"/>
      <w:bookmarkEnd w:id="67"/>
      <w:r w:rsidR="000C4DFE">
        <w:rPr>
          <w:sz w:val="23"/>
          <w:szCs w:val="23"/>
        </w:rPr>
        <w:t>rijav</w:t>
      </w:r>
    </w:p>
    <w:p w14:paraId="7EAB8467" w14:textId="77777777" w:rsidR="004B6229" w:rsidRPr="00B86E35" w:rsidRDefault="004B6229" w:rsidP="004B6229">
      <w:pPr>
        <w:spacing w:after="0"/>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Naročnik lahko na podlagi sedmega odstavka 79. člena ZJN-3 pozove gospodarske subjekte, da dopolnijo ali pojasnijo potrdila, predložena v skladu s 77. in 78. členom ZJN-3.</w:t>
      </w:r>
    </w:p>
    <w:p w14:paraId="3D28C70F" w14:textId="6C8FE670" w:rsidR="004B6229" w:rsidRPr="00B86E35" w:rsidRDefault="004B6229" w:rsidP="004B6229">
      <w:pPr>
        <w:spacing w:after="0"/>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Za pojasnila p</w:t>
      </w:r>
      <w:r w:rsidR="000C4DFE">
        <w:rPr>
          <w:rFonts w:ascii="Raleway" w:hAnsi="Raleway" w:cs="Times New Roman"/>
          <w:color w:val="auto"/>
          <w:sz w:val="23"/>
          <w:szCs w:val="23"/>
          <w:lang w:eastAsia="zh-CN"/>
        </w:rPr>
        <w:t>rijav</w:t>
      </w:r>
      <w:r w:rsidRPr="00B86E35">
        <w:rPr>
          <w:rFonts w:ascii="Raleway" w:hAnsi="Raleway" w:cs="Times New Roman"/>
          <w:color w:val="auto"/>
          <w:sz w:val="23"/>
          <w:szCs w:val="23"/>
          <w:lang w:eastAsia="zh-CN"/>
        </w:rPr>
        <w:t xml:space="preserve"> bo naročnik določil primeren rok</w:t>
      </w:r>
      <w:r w:rsidR="003E6BF5" w:rsidRPr="00B86E35">
        <w:rPr>
          <w:rFonts w:ascii="Raleway" w:hAnsi="Raleway" w:cs="Times New Roman"/>
          <w:color w:val="auto"/>
          <w:sz w:val="23"/>
          <w:szCs w:val="23"/>
          <w:lang w:eastAsia="zh-CN"/>
        </w:rPr>
        <w:t xml:space="preserve">. </w:t>
      </w:r>
    </w:p>
    <w:p w14:paraId="6069664F" w14:textId="77777777" w:rsidR="004B6229" w:rsidRPr="00B86E35" w:rsidRDefault="004B6229" w:rsidP="004B6229">
      <w:pPr>
        <w:spacing w:after="0"/>
        <w:rPr>
          <w:rFonts w:ascii="Times New Roman" w:hAnsi="Times New Roman" w:cs="Times New Roman"/>
          <w:color w:val="auto"/>
          <w:sz w:val="23"/>
          <w:szCs w:val="23"/>
          <w:lang w:eastAsia="zh-CN"/>
        </w:rPr>
      </w:pPr>
    </w:p>
    <w:p w14:paraId="4686D910" w14:textId="498CB78B" w:rsidR="004B6229" w:rsidRPr="00B86E35" w:rsidRDefault="004B6229" w:rsidP="00FF6004">
      <w:pPr>
        <w:pStyle w:val="Naslov2"/>
        <w:rPr>
          <w:sz w:val="23"/>
          <w:szCs w:val="23"/>
        </w:rPr>
      </w:pPr>
      <w:bookmarkStart w:id="68" w:name="_Toc483401186"/>
      <w:bookmarkStart w:id="69" w:name="_Toc45266389"/>
      <w:r w:rsidRPr="00B86E35">
        <w:rPr>
          <w:sz w:val="23"/>
          <w:szCs w:val="23"/>
        </w:rPr>
        <w:t>Dopolnjevanje in spreminjan</w:t>
      </w:r>
      <w:r w:rsidR="000C4DFE">
        <w:rPr>
          <w:sz w:val="23"/>
          <w:szCs w:val="23"/>
        </w:rPr>
        <w:t>j</w:t>
      </w:r>
      <w:r w:rsidRPr="00B86E35">
        <w:rPr>
          <w:sz w:val="23"/>
          <w:szCs w:val="23"/>
        </w:rPr>
        <w:t>e p</w:t>
      </w:r>
      <w:bookmarkEnd w:id="68"/>
      <w:bookmarkEnd w:id="69"/>
      <w:r w:rsidR="000C4DFE">
        <w:rPr>
          <w:sz w:val="23"/>
          <w:szCs w:val="23"/>
        </w:rPr>
        <w:t>rijav</w:t>
      </w:r>
    </w:p>
    <w:p w14:paraId="3E421806" w14:textId="0C9054FB" w:rsidR="004B6229" w:rsidRPr="00B86E35" w:rsidRDefault="004B6229" w:rsidP="004B6229">
      <w:pPr>
        <w:spacing w:after="0"/>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 xml:space="preserve">Če so ali se zdijo informacije ali dokumentacija, ki jih morajo predložiti gospodarski subjekti, nepopolne ali napačne oziroma če posamezni dokumenti manjkajo, </w:t>
      </w:r>
      <w:r w:rsidRPr="00B86E35">
        <w:rPr>
          <w:rFonts w:ascii="Raleway" w:hAnsi="Raleway" w:cs="Times New Roman"/>
          <w:bCs/>
          <w:color w:val="auto"/>
          <w:sz w:val="23"/>
          <w:szCs w:val="23"/>
          <w:lang w:eastAsia="zh-CN"/>
        </w:rPr>
        <w:t>lahko</w:t>
      </w:r>
      <w:r w:rsidRPr="00B86E35">
        <w:rPr>
          <w:rFonts w:ascii="Raleway" w:hAnsi="Raleway" w:cs="Times New Roman"/>
          <w:b/>
          <w:bCs/>
          <w:color w:val="auto"/>
          <w:sz w:val="23"/>
          <w:szCs w:val="23"/>
          <w:lang w:eastAsia="zh-CN"/>
        </w:rPr>
        <w:t xml:space="preserve"> </w:t>
      </w:r>
      <w:r w:rsidRPr="00B86E35">
        <w:rPr>
          <w:rFonts w:ascii="Raleway" w:hAnsi="Raleway" w:cs="Times New Roman"/>
          <w:color w:val="auto"/>
          <w:sz w:val="23"/>
          <w:szCs w:val="23"/>
          <w:lang w:eastAsia="zh-CN"/>
        </w:rPr>
        <w:t xml:space="preserve">(ni pa nujno) naročnik </w:t>
      </w:r>
      <w:r w:rsidRPr="00B86E35">
        <w:rPr>
          <w:rFonts w:ascii="Raleway" w:hAnsi="Raleway" w:cs="Times New Roman"/>
          <w:bCs/>
          <w:color w:val="auto"/>
          <w:sz w:val="23"/>
          <w:szCs w:val="23"/>
          <w:lang w:eastAsia="zh-CN"/>
        </w:rPr>
        <w:t>zahteva</w:t>
      </w:r>
      <w:r w:rsidRPr="00B86E35">
        <w:rPr>
          <w:rFonts w:ascii="Raleway" w:hAnsi="Raleway" w:cs="Times New Roman"/>
          <w:color w:val="auto"/>
          <w:sz w:val="23"/>
          <w:szCs w:val="23"/>
          <w:lang w:eastAsia="zh-CN"/>
        </w:rPr>
        <w:t xml:space="preserve">, da </w:t>
      </w:r>
      <w:r w:rsidR="000C4DFE">
        <w:rPr>
          <w:rFonts w:ascii="Raleway" w:hAnsi="Raleway" w:cs="Times New Roman"/>
          <w:color w:val="auto"/>
          <w:sz w:val="23"/>
          <w:szCs w:val="23"/>
          <w:lang w:eastAsia="zh-CN"/>
        </w:rPr>
        <w:t>kandidat</w:t>
      </w:r>
      <w:r w:rsidRPr="00B86E35">
        <w:rPr>
          <w:rFonts w:ascii="Raleway" w:hAnsi="Raleway" w:cs="Times New Roman"/>
          <w:color w:val="auto"/>
          <w:sz w:val="23"/>
          <w:szCs w:val="23"/>
          <w:lang w:eastAsia="zh-CN"/>
        </w:rPr>
        <w:t xml:space="preserve"> v ustreznem roku predloži manjkajoče dokumente ali dopolni, popravi ali pojasni ustrezne informacije ali dokumentacijo, pod pogojem, da je takšna zahteva popolnoma skladna z načeloma enake obravnave in transparentnosti. </w:t>
      </w:r>
    </w:p>
    <w:p w14:paraId="08A07686" w14:textId="77777777" w:rsidR="004B6229" w:rsidRPr="00B86E35" w:rsidRDefault="004B6229" w:rsidP="004B6229">
      <w:pPr>
        <w:spacing w:after="0"/>
        <w:jc w:val="both"/>
        <w:rPr>
          <w:rFonts w:ascii="Raleway" w:hAnsi="Raleway" w:cs="Times New Roman"/>
          <w:color w:val="auto"/>
          <w:sz w:val="23"/>
          <w:szCs w:val="23"/>
          <w:lang w:eastAsia="zh-CN"/>
        </w:rPr>
      </w:pPr>
    </w:p>
    <w:p w14:paraId="4B16F8B2" w14:textId="5390F31F" w:rsidR="003E6BF5" w:rsidRPr="00B86E35" w:rsidRDefault="004B6229" w:rsidP="00ED2256">
      <w:pPr>
        <w:spacing w:after="0"/>
        <w:jc w:val="both"/>
        <w:rPr>
          <w:rFonts w:ascii="Raleway" w:hAnsi="Raleway" w:cs="Times New Roman"/>
          <w:color w:val="auto"/>
          <w:sz w:val="23"/>
          <w:szCs w:val="23"/>
          <w:lang w:eastAsia="zh-CN"/>
        </w:rPr>
      </w:pPr>
      <w:r w:rsidRPr="00B86E35">
        <w:rPr>
          <w:rFonts w:ascii="Raleway" w:hAnsi="Raleway" w:cs="Times New Roman"/>
          <w:color w:val="auto"/>
          <w:sz w:val="23"/>
          <w:szCs w:val="23"/>
          <w:lang w:eastAsia="zh-CN"/>
        </w:rPr>
        <w:t xml:space="preserve">Naročnik od </w:t>
      </w:r>
      <w:r w:rsidR="000C4DFE">
        <w:rPr>
          <w:rFonts w:ascii="Raleway" w:hAnsi="Raleway" w:cs="Times New Roman"/>
          <w:color w:val="auto"/>
          <w:sz w:val="23"/>
          <w:szCs w:val="23"/>
          <w:lang w:eastAsia="zh-CN"/>
        </w:rPr>
        <w:t>kandidata</w:t>
      </w:r>
      <w:r w:rsidRPr="00B86E35">
        <w:rPr>
          <w:rFonts w:ascii="Raleway" w:hAnsi="Raleway" w:cs="Times New Roman"/>
          <w:color w:val="auto"/>
          <w:sz w:val="23"/>
          <w:szCs w:val="23"/>
          <w:lang w:eastAsia="zh-CN"/>
        </w:rPr>
        <w:t xml:space="preserve"> zahteva dopolnitev, popravek, spremembo ali pojasnilo njegove p</w:t>
      </w:r>
      <w:r w:rsidR="000C4DFE">
        <w:rPr>
          <w:rFonts w:ascii="Raleway" w:hAnsi="Raleway" w:cs="Times New Roman"/>
          <w:color w:val="auto"/>
          <w:sz w:val="23"/>
          <w:szCs w:val="23"/>
          <w:lang w:eastAsia="zh-CN"/>
        </w:rPr>
        <w:t>rijave</w:t>
      </w:r>
      <w:r w:rsidRPr="00B86E35">
        <w:rPr>
          <w:rFonts w:ascii="Raleway" w:hAnsi="Raleway" w:cs="Times New Roman"/>
          <w:color w:val="auto"/>
          <w:sz w:val="23"/>
          <w:szCs w:val="23"/>
          <w:lang w:eastAsia="zh-CN"/>
        </w:rPr>
        <w:t xml:space="preserve"> le, kadar določenega dejstva ne more preveriti sam. Predložitev manjkajočega dokumenta ali dopolnitev, popravek ali pojasnilo informacije ali dokumentacije se lahko nanaša izključno na takšne elemente p</w:t>
      </w:r>
      <w:r w:rsidR="000C4DFE">
        <w:rPr>
          <w:rFonts w:ascii="Raleway" w:hAnsi="Raleway" w:cs="Times New Roman"/>
          <w:color w:val="auto"/>
          <w:sz w:val="23"/>
          <w:szCs w:val="23"/>
          <w:lang w:eastAsia="zh-CN"/>
        </w:rPr>
        <w:t>rijav</w:t>
      </w:r>
      <w:r w:rsidRPr="00B86E35">
        <w:rPr>
          <w:rFonts w:ascii="Raleway" w:hAnsi="Raleway" w:cs="Times New Roman"/>
          <w:color w:val="auto"/>
          <w:sz w:val="23"/>
          <w:szCs w:val="23"/>
          <w:lang w:eastAsia="zh-CN"/>
        </w:rPr>
        <w:t>e, katerih obstoj pred iztekom roka, določenega za predložitev prijave, je mogoče objektivno preveriti. Če k</w:t>
      </w:r>
      <w:r w:rsidR="000C4DFE">
        <w:rPr>
          <w:rFonts w:ascii="Raleway" w:hAnsi="Raleway" w:cs="Times New Roman"/>
          <w:color w:val="auto"/>
          <w:sz w:val="23"/>
          <w:szCs w:val="23"/>
          <w:lang w:eastAsia="zh-CN"/>
        </w:rPr>
        <w:t>andidat</w:t>
      </w:r>
      <w:r w:rsidRPr="00B86E35">
        <w:rPr>
          <w:rFonts w:ascii="Raleway" w:hAnsi="Raleway" w:cs="Times New Roman"/>
          <w:color w:val="auto"/>
          <w:sz w:val="23"/>
          <w:szCs w:val="23"/>
          <w:lang w:eastAsia="zh-CN"/>
        </w:rPr>
        <w:t xml:space="preserve"> ne predloži manjkajočega dokumenta ali ne dopolni, popravi ali pojasni ustrezne informacije ali dokumentacije, bo naročnik ponudnika izključil.</w:t>
      </w:r>
    </w:p>
    <w:p w14:paraId="1BECE04A" w14:textId="77777777" w:rsidR="003F6DA0" w:rsidRPr="00B86E35" w:rsidRDefault="003F6DA0" w:rsidP="003F6DA0">
      <w:pPr>
        <w:pStyle w:val="Telobesedila2"/>
        <w:widowControl w:val="0"/>
        <w:spacing w:after="0" w:line="276" w:lineRule="auto"/>
        <w:ind w:left="720" w:right="0"/>
        <w:textAlignment w:val="auto"/>
        <w:rPr>
          <w:rFonts w:ascii="Times New Roman" w:hAnsi="Times New Roman" w:cs="Times New Roman"/>
          <w:sz w:val="23"/>
          <w:szCs w:val="23"/>
        </w:rPr>
      </w:pPr>
    </w:p>
    <w:p w14:paraId="57FAFAB7" w14:textId="77777777" w:rsidR="00F2264D" w:rsidRPr="00B86E35" w:rsidRDefault="00F2264D" w:rsidP="003E6BF5">
      <w:pPr>
        <w:pStyle w:val="Naslov1"/>
        <w:framePr w:wrap="auto"/>
      </w:pPr>
      <w:bookmarkStart w:id="70" w:name="_Toc45266394"/>
      <w:r w:rsidRPr="00B86E35">
        <w:t>MERILA</w:t>
      </w:r>
      <w:bookmarkEnd w:id="70"/>
    </w:p>
    <w:p w14:paraId="72144DCA" w14:textId="248131A4" w:rsidR="00867903" w:rsidRPr="00B86E35" w:rsidRDefault="00867903" w:rsidP="003F6DA0">
      <w:pPr>
        <w:spacing w:after="0"/>
        <w:rPr>
          <w:rFonts w:ascii="Raleway" w:hAnsi="Raleway" w:cs="Times New Roman"/>
          <w:color w:val="auto"/>
          <w:sz w:val="23"/>
          <w:szCs w:val="23"/>
          <w:lang w:eastAsia="zh-CN"/>
        </w:rPr>
      </w:pPr>
    </w:p>
    <w:p w14:paraId="79BAC2B2" w14:textId="0C8E183F" w:rsidR="0054011A" w:rsidRPr="00B86E35" w:rsidRDefault="000C4DFE" w:rsidP="000C4DFE">
      <w:pPr>
        <w:widowControl w:val="0"/>
        <w:tabs>
          <w:tab w:val="right" w:pos="2556"/>
          <w:tab w:val="right" w:pos="5609"/>
        </w:tabs>
        <w:suppressAutoHyphens/>
        <w:autoSpaceDN w:val="0"/>
        <w:spacing w:after="0"/>
        <w:jc w:val="both"/>
        <w:textAlignment w:val="baseline"/>
        <w:rPr>
          <w:rFonts w:ascii="Raleway" w:hAnsi="Raleway" w:cs="Times New Roman"/>
          <w:kern w:val="3"/>
          <w:sz w:val="23"/>
          <w:szCs w:val="23"/>
          <w:lang w:eastAsia="zh-CN"/>
        </w:rPr>
      </w:pPr>
      <w:r w:rsidRPr="000C4DFE">
        <w:rPr>
          <w:rFonts w:ascii="Raleway" w:hAnsi="Raleway" w:cs="Times New Roman"/>
          <w:kern w:val="3"/>
          <w:sz w:val="23"/>
          <w:szCs w:val="23"/>
          <w:lang w:eastAsia="zh-CN"/>
        </w:rPr>
        <w:t xml:space="preserve">Merilo za izbor najugodnejšega ponudnika v drugi fazi (oddaja posameznih javnih naročil)  je ekonomsko najugodnejša ponudba za posamezno kategorijo, določena na podlagi najnižje ponudbene cene za vso količino v EUR </w:t>
      </w:r>
      <w:r>
        <w:rPr>
          <w:rFonts w:ascii="Raleway" w:hAnsi="Raleway" w:cs="Times New Roman"/>
          <w:kern w:val="3"/>
          <w:sz w:val="23"/>
          <w:szCs w:val="23"/>
          <w:lang w:eastAsia="zh-CN"/>
        </w:rPr>
        <w:t>bre</w:t>
      </w:r>
      <w:r w:rsidRPr="000C4DFE">
        <w:rPr>
          <w:rFonts w:ascii="Raleway" w:hAnsi="Raleway" w:cs="Times New Roman"/>
          <w:kern w:val="3"/>
          <w:sz w:val="23"/>
          <w:szCs w:val="23"/>
          <w:lang w:eastAsia="zh-CN"/>
        </w:rPr>
        <w:t>z DDV</w:t>
      </w:r>
      <w:r>
        <w:rPr>
          <w:rFonts w:ascii="Raleway" w:hAnsi="Raleway" w:cs="Times New Roman"/>
          <w:kern w:val="3"/>
          <w:sz w:val="23"/>
          <w:szCs w:val="23"/>
          <w:lang w:eastAsia="zh-CN"/>
        </w:rPr>
        <w:t>.</w:t>
      </w:r>
    </w:p>
    <w:p w14:paraId="73CCE9E1" w14:textId="77777777" w:rsidR="003F6DA0" w:rsidRPr="00B86E35" w:rsidRDefault="003F6DA0" w:rsidP="003F6DA0">
      <w:pPr>
        <w:widowControl w:val="0"/>
        <w:tabs>
          <w:tab w:val="right" w:pos="2556"/>
          <w:tab w:val="right" w:pos="5609"/>
        </w:tabs>
        <w:suppressAutoHyphens/>
        <w:autoSpaceDN w:val="0"/>
        <w:spacing w:after="0"/>
        <w:jc w:val="both"/>
        <w:textAlignment w:val="baseline"/>
        <w:rPr>
          <w:rFonts w:ascii="Times New Roman" w:hAnsi="Times New Roman" w:cs="Times New Roman"/>
          <w:color w:val="auto"/>
          <w:kern w:val="3"/>
          <w:sz w:val="23"/>
          <w:szCs w:val="23"/>
          <w:lang w:eastAsia="zh-CN"/>
        </w:rPr>
      </w:pPr>
    </w:p>
    <w:p w14:paraId="547CCC60" w14:textId="4A25ABC8" w:rsidR="00131729" w:rsidRPr="00B86E35" w:rsidRDefault="000C4DFE" w:rsidP="003E6BF5">
      <w:pPr>
        <w:pStyle w:val="Naslov1"/>
        <w:framePr w:wrap="auto"/>
      </w:pPr>
      <w:bookmarkStart w:id="71" w:name="_Toc45266395"/>
      <w:r>
        <w:t>PRIJAV</w:t>
      </w:r>
      <w:r w:rsidR="00131729" w:rsidRPr="00B86E35">
        <w:t>A</w:t>
      </w:r>
      <w:bookmarkEnd w:id="71"/>
    </w:p>
    <w:p w14:paraId="52B9624E" w14:textId="77777777" w:rsidR="00131729" w:rsidRPr="00B86E35" w:rsidRDefault="00131729" w:rsidP="003F6DA0">
      <w:pPr>
        <w:spacing w:after="0"/>
        <w:rPr>
          <w:rFonts w:ascii="Times New Roman" w:hAnsi="Times New Roman" w:cs="Times New Roman"/>
          <w:color w:val="auto"/>
          <w:sz w:val="23"/>
          <w:szCs w:val="23"/>
          <w:lang w:eastAsia="zh-CN"/>
        </w:rPr>
      </w:pPr>
    </w:p>
    <w:p w14:paraId="0D2D5F63" w14:textId="6231B526" w:rsidR="00802450" w:rsidRPr="00B86E35" w:rsidRDefault="00131729" w:rsidP="00FF6004">
      <w:pPr>
        <w:pStyle w:val="Naslov2"/>
        <w:rPr>
          <w:sz w:val="23"/>
          <w:szCs w:val="23"/>
        </w:rPr>
      </w:pPr>
      <w:bookmarkStart w:id="72" w:name="_Sestavni_del_ponudbe"/>
      <w:bookmarkStart w:id="73" w:name="_Toc45266396"/>
      <w:bookmarkEnd w:id="72"/>
      <w:r w:rsidRPr="00B86E35">
        <w:rPr>
          <w:sz w:val="23"/>
          <w:szCs w:val="23"/>
        </w:rPr>
        <w:t xml:space="preserve">Sestavni del </w:t>
      </w:r>
      <w:bookmarkEnd w:id="73"/>
      <w:r w:rsidR="000C4DFE">
        <w:rPr>
          <w:sz w:val="23"/>
          <w:szCs w:val="23"/>
        </w:rPr>
        <w:t>prijave (prva faza)</w:t>
      </w:r>
    </w:p>
    <w:p w14:paraId="579E2A6F" w14:textId="55F06634" w:rsidR="00BF475B" w:rsidRPr="00B86E35" w:rsidRDefault="00BF475B" w:rsidP="00BF475B">
      <w:pPr>
        <w:widowControl w:val="0"/>
        <w:rPr>
          <w:rFonts w:ascii="Raleway" w:hAnsi="Raleway"/>
          <w:sz w:val="23"/>
          <w:szCs w:val="23"/>
        </w:rPr>
      </w:pPr>
      <w:r w:rsidRPr="00B86E35">
        <w:rPr>
          <w:rFonts w:ascii="Raleway" w:hAnsi="Raleway"/>
          <w:sz w:val="23"/>
          <w:szCs w:val="23"/>
        </w:rPr>
        <w:t>Vsaka p</w:t>
      </w:r>
      <w:r w:rsidR="000C4DFE">
        <w:rPr>
          <w:rFonts w:ascii="Raleway" w:hAnsi="Raleway"/>
          <w:sz w:val="23"/>
          <w:szCs w:val="23"/>
        </w:rPr>
        <w:t>rijav</w:t>
      </w:r>
      <w:r w:rsidRPr="00B86E35">
        <w:rPr>
          <w:rFonts w:ascii="Raleway" w:hAnsi="Raleway"/>
          <w:sz w:val="23"/>
          <w:szCs w:val="23"/>
        </w:rPr>
        <w:t>a mora vsebovati naslednjo dokumentacijo in dokazila: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12"/>
        <w:gridCol w:w="3176"/>
        <w:gridCol w:w="4670"/>
      </w:tblGrid>
      <w:tr w:rsidR="00BF475B" w:rsidRPr="00B86E35" w14:paraId="34E17201" w14:textId="77777777" w:rsidTr="00F41ED5">
        <w:tc>
          <w:tcPr>
            <w:tcW w:w="1212" w:type="dxa"/>
          </w:tcPr>
          <w:p w14:paraId="5E7F84FD" w14:textId="77777777" w:rsidR="00BF475B" w:rsidRPr="00B86E35" w:rsidRDefault="00BF475B" w:rsidP="00F41ED5">
            <w:pPr>
              <w:jc w:val="center"/>
              <w:rPr>
                <w:rFonts w:ascii="Raleway" w:hAnsi="Raleway"/>
                <w:b/>
                <w:bCs/>
                <w:sz w:val="23"/>
                <w:szCs w:val="23"/>
              </w:rPr>
            </w:pPr>
            <w:proofErr w:type="spellStart"/>
            <w:r w:rsidRPr="00B86E35">
              <w:rPr>
                <w:rFonts w:ascii="Raleway" w:hAnsi="Raleway"/>
                <w:b/>
                <w:bCs/>
                <w:sz w:val="23"/>
                <w:szCs w:val="23"/>
              </w:rPr>
              <w:t>Zap</w:t>
            </w:r>
            <w:proofErr w:type="spellEnd"/>
            <w:r w:rsidRPr="00B86E35">
              <w:rPr>
                <w:rFonts w:ascii="Raleway" w:hAnsi="Raleway"/>
                <w:b/>
                <w:bCs/>
                <w:sz w:val="23"/>
                <w:szCs w:val="23"/>
              </w:rPr>
              <w:t>. št.</w:t>
            </w:r>
          </w:p>
        </w:tc>
        <w:tc>
          <w:tcPr>
            <w:tcW w:w="3176" w:type="dxa"/>
          </w:tcPr>
          <w:p w14:paraId="5D1DC323" w14:textId="77777777" w:rsidR="00BF475B" w:rsidRPr="00B86E35" w:rsidRDefault="00BF475B" w:rsidP="00F41ED5">
            <w:pPr>
              <w:rPr>
                <w:rFonts w:ascii="Raleway" w:hAnsi="Raleway"/>
                <w:b/>
                <w:bCs/>
                <w:sz w:val="23"/>
                <w:szCs w:val="23"/>
              </w:rPr>
            </w:pPr>
            <w:r w:rsidRPr="00B86E35">
              <w:rPr>
                <w:rFonts w:ascii="Raleway" w:hAnsi="Raleway"/>
                <w:b/>
                <w:bCs/>
                <w:sz w:val="23"/>
                <w:szCs w:val="23"/>
              </w:rPr>
              <w:t>Naziv priloge</w:t>
            </w:r>
          </w:p>
        </w:tc>
        <w:tc>
          <w:tcPr>
            <w:tcW w:w="4670" w:type="dxa"/>
          </w:tcPr>
          <w:p w14:paraId="59D3FEC3" w14:textId="2BC67FE3" w:rsidR="00BF475B" w:rsidRPr="00B86E35" w:rsidRDefault="00BF475B" w:rsidP="00F41ED5">
            <w:pPr>
              <w:rPr>
                <w:rFonts w:ascii="Raleway" w:hAnsi="Raleway"/>
                <w:b/>
                <w:bCs/>
                <w:sz w:val="23"/>
                <w:szCs w:val="23"/>
              </w:rPr>
            </w:pPr>
            <w:r w:rsidRPr="00B86E35">
              <w:rPr>
                <w:rFonts w:ascii="Raleway" w:hAnsi="Raleway"/>
                <w:b/>
                <w:bCs/>
                <w:sz w:val="23"/>
                <w:szCs w:val="23"/>
              </w:rPr>
              <w:t>Navodila za pripravo p</w:t>
            </w:r>
            <w:r w:rsidR="000C4DFE">
              <w:rPr>
                <w:rFonts w:ascii="Raleway" w:hAnsi="Raleway"/>
                <w:b/>
                <w:bCs/>
                <w:sz w:val="23"/>
                <w:szCs w:val="23"/>
              </w:rPr>
              <w:t>rijavn</w:t>
            </w:r>
            <w:r w:rsidRPr="00B86E35">
              <w:rPr>
                <w:rFonts w:ascii="Raleway" w:hAnsi="Raleway"/>
                <w:b/>
                <w:bCs/>
                <w:sz w:val="23"/>
                <w:szCs w:val="23"/>
              </w:rPr>
              <w:t>e dokumentacije</w:t>
            </w:r>
          </w:p>
        </w:tc>
      </w:tr>
      <w:tr w:rsidR="00BF475B" w:rsidRPr="00B86E35" w14:paraId="1F3F2B18" w14:textId="77777777" w:rsidTr="00F41ED5">
        <w:tc>
          <w:tcPr>
            <w:tcW w:w="1212" w:type="dxa"/>
            <w:vAlign w:val="center"/>
          </w:tcPr>
          <w:p w14:paraId="1F896683" w14:textId="77777777" w:rsidR="000C4DFE" w:rsidRDefault="000C4DFE">
            <w:pPr>
              <w:pStyle w:val="Odstavekseznama"/>
              <w:numPr>
                <w:ilvl w:val="0"/>
                <w:numId w:val="15"/>
              </w:numPr>
              <w:spacing w:after="0"/>
              <w:ind w:left="29"/>
              <w:rPr>
                <w:rFonts w:ascii="Raleway" w:hAnsi="Raleway"/>
                <w:b/>
                <w:bCs/>
                <w:sz w:val="23"/>
                <w:szCs w:val="23"/>
              </w:rPr>
            </w:pPr>
          </w:p>
          <w:p w14:paraId="258DCD41" w14:textId="25A3FF64" w:rsidR="00BF475B" w:rsidRPr="00B86E35" w:rsidRDefault="00BF475B">
            <w:pPr>
              <w:pStyle w:val="Odstavekseznama"/>
              <w:numPr>
                <w:ilvl w:val="0"/>
                <w:numId w:val="15"/>
              </w:numPr>
              <w:spacing w:after="0"/>
              <w:ind w:left="29"/>
              <w:rPr>
                <w:rFonts w:ascii="Raleway" w:hAnsi="Raleway"/>
                <w:b/>
                <w:bCs/>
                <w:sz w:val="23"/>
                <w:szCs w:val="23"/>
              </w:rPr>
            </w:pPr>
            <w:r w:rsidRPr="00B86E35">
              <w:rPr>
                <w:rFonts w:ascii="Raleway" w:hAnsi="Raleway"/>
                <w:b/>
                <w:bCs/>
                <w:sz w:val="23"/>
                <w:szCs w:val="23"/>
              </w:rPr>
              <w:t xml:space="preserve">Priloga </w:t>
            </w:r>
            <w:r w:rsidR="000C4DFE">
              <w:rPr>
                <w:rFonts w:ascii="Raleway" w:hAnsi="Raleway"/>
                <w:b/>
                <w:bCs/>
                <w:sz w:val="23"/>
                <w:szCs w:val="23"/>
              </w:rPr>
              <w:t>1</w:t>
            </w:r>
          </w:p>
        </w:tc>
        <w:tc>
          <w:tcPr>
            <w:tcW w:w="3176" w:type="dxa"/>
            <w:vAlign w:val="center"/>
          </w:tcPr>
          <w:p w14:paraId="1B0EE641" w14:textId="77777777" w:rsidR="000C4DFE" w:rsidRDefault="000C4DFE" w:rsidP="00F41ED5">
            <w:pPr>
              <w:rPr>
                <w:rFonts w:ascii="Raleway" w:hAnsi="Raleway"/>
                <w:b/>
                <w:bCs/>
                <w:sz w:val="23"/>
                <w:szCs w:val="23"/>
              </w:rPr>
            </w:pPr>
          </w:p>
          <w:p w14:paraId="4C07FC85" w14:textId="7924FD1B" w:rsidR="00BF475B" w:rsidRPr="00B86E35" w:rsidRDefault="00BF475B" w:rsidP="00F41ED5">
            <w:pPr>
              <w:rPr>
                <w:rFonts w:ascii="Raleway" w:hAnsi="Raleway"/>
                <w:b/>
                <w:bCs/>
                <w:sz w:val="23"/>
                <w:szCs w:val="23"/>
              </w:rPr>
            </w:pPr>
            <w:r w:rsidRPr="00B86E35">
              <w:rPr>
                <w:rFonts w:ascii="Raleway" w:hAnsi="Raleway"/>
                <w:b/>
                <w:bCs/>
                <w:sz w:val="23"/>
                <w:szCs w:val="23"/>
              </w:rPr>
              <w:t>ESPD obrazec</w:t>
            </w:r>
          </w:p>
        </w:tc>
        <w:tc>
          <w:tcPr>
            <w:tcW w:w="4670" w:type="dxa"/>
          </w:tcPr>
          <w:p w14:paraId="696F6636" w14:textId="7ECB747E" w:rsidR="00BF475B" w:rsidRPr="00B86E35" w:rsidRDefault="000C4DFE" w:rsidP="00F41ED5">
            <w:pPr>
              <w:jc w:val="both"/>
              <w:rPr>
                <w:rFonts w:ascii="Raleway" w:hAnsi="Raleway"/>
                <w:bCs/>
                <w:sz w:val="23"/>
                <w:szCs w:val="23"/>
              </w:rPr>
            </w:pPr>
            <w:r>
              <w:rPr>
                <w:rFonts w:ascii="Raleway" w:hAnsi="Raleway"/>
                <w:bCs/>
                <w:sz w:val="23"/>
                <w:szCs w:val="23"/>
              </w:rPr>
              <w:t>Kandidat</w:t>
            </w:r>
            <w:r w:rsidR="00BF475B" w:rsidRPr="00B86E35">
              <w:rPr>
                <w:rFonts w:ascii="Raleway" w:hAnsi="Raleway"/>
                <w:bCs/>
                <w:sz w:val="23"/>
                <w:szCs w:val="23"/>
              </w:rPr>
              <w:t xml:space="preserve"> naročnikov obrazec ESPD (datoteka XML) uvozi na spletni strani Portala javnih naročil/ESPD: </w:t>
            </w:r>
            <w:hyperlink r:id="rId15" w:history="1">
              <w:r w:rsidR="00BF475B" w:rsidRPr="00B86E35">
                <w:rPr>
                  <w:rStyle w:val="Hiperpovezava"/>
                  <w:rFonts w:ascii="Raleway" w:hAnsi="Raleway"/>
                  <w:bCs/>
                  <w:sz w:val="23"/>
                  <w:szCs w:val="23"/>
                </w:rPr>
                <w:t>https://ejn.gov.si/espd</w:t>
              </w:r>
            </w:hyperlink>
            <w:r w:rsidR="00BF475B" w:rsidRPr="00B86E35">
              <w:rPr>
                <w:rFonts w:ascii="Raleway" w:hAnsi="Raleway"/>
                <w:bCs/>
                <w:sz w:val="23"/>
                <w:szCs w:val="23"/>
              </w:rPr>
              <w:t xml:space="preserve"> in v njega neposredno vnese zahtevane podatke.</w:t>
            </w:r>
          </w:p>
          <w:p w14:paraId="3180D7EE" w14:textId="7A54DAA4" w:rsidR="00BF475B" w:rsidRPr="00B86E35" w:rsidRDefault="00BF475B" w:rsidP="00F41ED5">
            <w:pPr>
              <w:jc w:val="both"/>
              <w:rPr>
                <w:rFonts w:ascii="Raleway" w:hAnsi="Raleway"/>
                <w:bCs/>
                <w:sz w:val="23"/>
                <w:szCs w:val="23"/>
              </w:rPr>
            </w:pPr>
            <w:r w:rsidRPr="00B86E35">
              <w:rPr>
                <w:rFonts w:ascii="Raleway" w:hAnsi="Raleway"/>
                <w:bCs/>
                <w:sz w:val="23"/>
                <w:szCs w:val="23"/>
              </w:rPr>
              <w:t>Izpolnjen in podpisan ESPD mora biti v p</w:t>
            </w:r>
            <w:r w:rsidR="000C4DFE">
              <w:rPr>
                <w:rFonts w:ascii="Raleway" w:hAnsi="Raleway"/>
                <w:bCs/>
                <w:sz w:val="23"/>
                <w:szCs w:val="23"/>
              </w:rPr>
              <w:t>rijav</w:t>
            </w:r>
            <w:r w:rsidRPr="00B86E35">
              <w:rPr>
                <w:rFonts w:ascii="Raleway" w:hAnsi="Raleway"/>
                <w:bCs/>
                <w:sz w:val="23"/>
                <w:szCs w:val="23"/>
              </w:rPr>
              <w:t xml:space="preserve">i priložen za vse gospodarske subjekte, ki v kakršni koli vlogi sodelujejo </w:t>
            </w:r>
            <w:r w:rsidRPr="00B86E35">
              <w:rPr>
                <w:rFonts w:ascii="Raleway" w:hAnsi="Raleway"/>
                <w:bCs/>
                <w:sz w:val="23"/>
                <w:szCs w:val="23"/>
              </w:rPr>
              <w:lastRenderedPageBreak/>
              <w:t>v p</w:t>
            </w:r>
            <w:r w:rsidR="006D294C">
              <w:rPr>
                <w:rFonts w:ascii="Raleway" w:hAnsi="Raleway"/>
                <w:bCs/>
                <w:sz w:val="23"/>
                <w:szCs w:val="23"/>
              </w:rPr>
              <w:t>rijav</w:t>
            </w:r>
            <w:r w:rsidRPr="00B86E35">
              <w:rPr>
                <w:rFonts w:ascii="Raleway" w:hAnsi="Raleway"/>
                <w:bCs/>
                <w:sz w:val="23"/>
                <w:szCs w:val="23"/>
              </w:rPr>
              <w:t>i (</w:t>
            </w:r>
            <w:r w:rsidR="006D294C">
              <w:rPr>
                <w:rFonts w:ascii="Raleway" w:hAnsi="Raleway"/>
                <w:bCs/>
                <w:sz w:val="23"/>
                <w:szCs w:val="23"/>
              </w:rPr>
              <w:t>kandidat</w:t>
            </w:r>
            <w:r w:rsidRPr="00B86E35">
              <w:rPr>
                <w:rFonts w:ascii="Raleway" w:hAnsi="Raleway"/>
                <w:bCs/>
                <w:sz w:val="23"/>
                <w:szCs w:val="23"/>
              </w:rPr>
              <w:t xml:space="preserve">, sodelujoči </w:t>
            </w:r>
            <w:r w:rsidR="006D294C">
              <w:rPr>
                <w:rFonts w:ascii="Raleway" w:hAnsi="Raleway"/>
                <w:bCs/>
                <w:sz w:val="23"/>
                <w:szCs w:val="23"/>
              </w:rPr>
              <w:t>partnerji</w:t>
            </w:r>
            <w:r w:rsidRPr="00B86E35">
              <w:rPr>
                <w:rFonts w:ascii="Raleway" w:hAnsi="Raleway"/>
                <w:bCs/>
                <w:sz w:val="23"/>
                <w:szCs w:val="23"/>
              </w:rPr>
              <w:t xml:space="preserve"> v primeru skupne p</w:t>
            </w:r>
            <w:r w:rsidR="006D294C">
              <w:rPr>
                <w:rFonts w:ascii="Raleway" w:hAnsi="Raleway"/>
                <w:bCs/>
                <w:sz w:val="23"/>
                <w:szCs w:val="23"/>
              </w:rPr>
              <w:t>rijav</w:t>
            </w:r>
            <w:r w:rsidRPr="00B86E35">
              <w:rPr>
                <w:rFonts w:ascii="Raleway" w:hAnsi="Raleway"/>
                <w:bCs/>
                <w:sz w:val="23"/>
                <w:szCs w:val="23"/>
              </w:rPr>
              <w:t xml:space="preserve">e, gospodarski subjekti, na katerih kapacitete se sklicuje </w:t>
            </w:r>
            <w:r w:rsidR="006D294C">
              <w:rPr>
                <w:rFonts w:ascii="Raleway" w:hAnsi="Raleway"/>
                <w:bCs/>
                <w:sz w:val="23"/>
                <w:szCs w:val="23"/>
              </w:rPr>
              <w:t>kandidat</w:t>
            </w:r>
            <w:r w:rsidRPr="00B86E35">
              <w:rPr>
                <w:rFonts w:ascii="Raleway" w:hAnsi="Raleway"/>
                <w:bCs/>
                <w:sz w:val="23"/>
                <w:szCs w:val="23"/>
              </w:rPr>
              <w:t xml:space="preserve"> in podizvajalci).  </w:t>
            </w:r>
          </w:p>
          <w:p w14:paraId="1936E6F5" w14:textId="5C994D63" w:rsidR="00ED2256" w:rsidRPr="00B86E35" w:rsidRDefault="006D294C" w:rsidP="00F41ED5">
            <w:pPr>
              <w:jc w:val="both"/>
              <w:rPr>
                <w:rFonts w:ascii="Raleway" w:hAnsi="Raleway"/>
                <w:b/>
                <w:sz w:val="23"/>
                <w:szCs w:val="23"/>
                <w:u w:val="single"/>
              </w:rPr>
            </w:pPr>
            <w:r>
              <w:rPr>
                <w:rFonts w:ascii="Raleway" w:hAnsi="Raleway"/>
                <w:b/>
                <w:sz w:val="23"/>
                <w:szCs w:val="23"/>
                <w:u w:val="single"/>
              </w:rPr>
              <w:t>Kandidat</w:t>
            </w:r>
            <w:r w:rsidR="00ED2256" w:rsidRPr="00B86E35">
              <w:rPr>
                <w:rFonts w:ascii="Raleway" w:hAnsi="Raleway"/>
                <w:b/>
                <w:sz w:val="23"/>
                <w:szCs w:val="23"/>
                <w:u w:val="single"/>
              </w:rPr>
              <w:t xml:space="preserve"> mora v Delu II B Informacije o predstavnikih gospodarskega subjekta v delu »Po potrebi navedite podrobne informacije o predstavništvu« vpisati EMŠO predstavnika. </w:t>
            </w:r>
          </w:p>
          <w:p w14:paraId="15849B07" w14:textId="76D6788A" w:rsidR="00BF475B" w:rsidRPr="00B86E35" w:rsidRDefault="006D294C" w:rsidP="00F41ED5">
            <w:pPr>
              <w:jc w:val="both"/>
              <w:rPr>
                <w:rFonts w:ascii="Raleway" w:hAnsi="Raleway"/>
                <w:bCs/>
                <w:sz w:val="23"/>
                <w:szCs w:val="23"/>
              </w:rPr>
            </w:pPr>
            <w:r>
              <w:rPr>
                <w:rFonts w:ascii="Raleway" w:hAnsi="Raleway"/>
                <w:bCs/>
                <w:sz w:val="23"/>
                <w:szCs w:val="23"/>
              </w:rPr>
              <w:t>Kandidat</w:t>
            </w:r>
            <w:r w:rsidR="00BF475B" w:rsidRPr="00B86E35">
              <w:rPr>
                <w:rFonts w:ascii="Raleway" w:hAnsi="Raleway"/>
                <w:bCs/>
                <w:sz w:val="23"/>
                <w:szCs w:val="23"/>
              </w:rPr>
              <w:t>, ki v sistemu e-JN oddaja p</w:t>
            </w:r>
            <w:r>
              <w:rPr>
                <w:rFonts w:ascii="Raleway" w:hAnsi="Raleway"/>
                <w:bCs/>
                <w:sz w:val="23"/>
                <w:szCs w:val="23"/>
              </w:rPr>
              <w:t>rijav</w:t>
            </w:r>
            <w:r w:rsidR="00BF475B" w:rsidRPr="00B86E35">
              <w:rPr>
                <w:rFonts w:ascii="Raleway" w:hAnsi="Raleway"/>
                <w:bCs/>
                <w:sz w:val="23"/>
                <w:szCs w:val="23"/>
              </w:rPr>
              <w:t xml:space="preserve">o, naloži svoj ESPD v razdelek </w:t>
            </w:r>
            <w:r w:rsidR="00BF475B" w:rsidRPr="00B86E35">
              <w:rPr>
                <w:rFonts w:ascii="Raleway" w:hAnsi="Raleway"/>
                <w:bCs/>
                <w:i/>
                <w:iCs/>
                <w:sz w:val="23"/>
                <w:szCs w:val="23"/>
              </w:rPr>
              <w:t>»Dokumenti«</w:t>
            </w:r>
            <w:r w:rsidR="00BF475B" w:rsidRPr="00B86E35">
              <w:rPr>
                <w:rFonts w:ascii="Raleway" w:hAnsi="Raleway"/>
                <w:bCs/>
                <w:sz w:val="23"/>
                <w:szCs w:val="23"/>
              </w:rPr>
              <w:t xml:space="preserve">, del </w:t>
            </w:r>
            <w:r w:rsidR="00BF475B" w:rsidRPr="00B86E35">
              <w:rPr>
                <w:rFonts w:ascii="Raleway" w:hAnsi="Raleway"/>
                <w:bCs/>
                <w:i/>
                <w:iCs/>
                <w:sz w:val="23"/>
                <w:szCs w:val="23"/>
              </w:rPr>
              <w:t>»ESPD-ponudnik«</w:t>
            </w:r>
            <w:r w:rsidR="00BF475B" w:rsidRPr="00B86E35">
              <w:rPr>
                <w:rFonts w:ascii="Raleway" w:hAnsi="Raleway"/>
                <w:bCs/>
                <w:sz w:val="23"/>
                <w:szCs w:val="23"/>
              </w:rPr>
              <w:t xml:space="preserve">, ESPD ostalih sodelujočih pa naloži v razdelek </w:t>
            </w:r>
            <w:r w:rsidR="00BF475B" w:rsidRPr="00B86E35">
              <w:rPr>
                <w:rFonts w:ascii="Raleway" w:hAnsi="Raleway"/>
                <w:bCs/>
                <w:i/>
                <w:iCs/>
                <w:sz w:val="23"/>
                <w:szCs w:val="23"/>
              </w:rPr>
              <w:t>»Sodelujoči«</w:t>
            </w:r>
            <w:r w:rsidR="00BF475B" w:rsidRPr="00B86E35">
              <w:rPr>
                <w:rFonts w:ascii="Raleway" w:hAnsi="Raleway"/>
                <w:bCs/>
                <w:sz w:val="23"/>
                <w:szCs w:val="23"/>
              </w:rPr>
              <w:t xml:space="preserve">, del </w:t>
            </w:r>
            <w:r w:rsidR="00BF475B" w:rsidRPr="00B86E35">
              <w:rPr>
                <w:rFonts w:ascii="Raleway" w:hAnsi="Raleway"/>
                <w:bCs/>
                <w:i/>
                <w:iCs/>
                <w:sz w:val="23"/>
                <w:szCs w:val="23"/>
              </w:rPr>
              <w:t>»ESPD – ostali sodelujoči«</w:t>
            </w:r>
            <w:r w:rsidR="00BF475B" w:rsidRPr="00B86E35">
              <w:rPr>
                <w:rFonts w:ascii="Raleway" w:hAnsi="Raleway"/>
                <w:bCs/>
                <w:sz w:val="23"/>
                <w:szCs w:val="23"/>
              </w:rPr>
              <w:t xml:space="preserve">.  </w:t>
            </w:r>
          </w:p>
          <w:p w14:paraId="46394CAC" w14:textId="3A5F099C" w:rsidR="00BF475B" w:rsidRPr="00B86E35" w:rsidRDefault="006D294C" w:rsidP="00F41ED5">
            <w:pPr>
              <w:jc w:val="both"/>
              <w:rPr>
                <w:rFonts w:ascii="Raleway" w:hAnsi="Raleway"/>
                <w:bCs/>
                <w:sz w:val="23"/>
                <w:szCs w:val="23"/>
              </w:rPr>
            </w:pPr>
            <w:r w:rsidRPr="006D294C">
              <w:rPr>
                <w:rFonts w:ascii="Raleway" w:hAnsi="Raleway"/>
                <w:bCs/>
                <w:sz w:val="23"/>
                <w:szCs w:val="23"/>
              </w:rPr>
              <w:t>Kandidat</w:t>
            </w:r>
            <w:r w:rsidR="00BF475B" w:rsidRPr="00B86E35">
              <w:rPr>
                <w:rFonts w:ascii="Raleway" w:hAnsi="Raleway"/>
                <w:bCs/>
                <w:sz w:val="23"/>
                <w:szCs w:val="23"/>
              </w:rPr>
              <w:t>, ki v sistemu e-JN oddaja p</w:t>
            </w:r>
            <w:r>
              <w:rPr>
                <w:rFonts w:ascii="Raleway" w:hAnsi="Raleway"/>
                <w:bCs/>
                <w:sz w:val="23"/>
                <w:szCs w:val="23"/>
              </w:rPr>
              <w:t>rijav</w:t>
            </w:r>
            <w:r w:rsidR="00BF475B" w:rsidRPr="00B86E35">
              <w:rPr>
                <w:rFonts w:ascii="Raleway" w:hAnsi="Raleway"/>
                <w:bCs/>
                <w:sz w:val="23"/>
                <w:szCs w:val="23"/>
              </w:rPr>
              <w:t xml:space="preserve">o, naloži elektronsko podpisan ESPD v </w:t>
            </w:r>
            <w:proofErr w:type="spellStart"/>
            <w:r w:rsidR="00BF475B" w:rsidRPr="00B86E35">
              <w:rPr>
                <w:rFonts w:ascii="Raleway" w:hAnsi="Raleway"/>
                <w:bCs/>
                <w:sz w:val="23"/>
                <w:szCs w:val="23"/>
              </w:rPr>
              <w:t>xml</w:t>
            </w:r>
            <w:proofErr w:type="spellEnd"/>
            <w:r w:rsidR="00BF475B" w:rsidRPr="00B86E35">
              <w:rPr>
                <w:rFonts w:ascii="Raleway" w:hAnsi="Raleway"/>
                <w:bCs/>
                <w:sz w:val="23"/>
                <w:szCs w:val="23"/>
              </w:rPr>
              <w:t xml:space="preserve">. obliki ali nepodpisan ESPD v </w:t>
            </w:r>
            <w:proofErr w:type="spellStart"/>
            <w:r w:rsidR="00BF475B" w:rsidRPr="00B86E35">
              <w:rPr>
                <w:rFonts w:ascii="Raleway" w:hAnsi="Raleway"/>
                <w:bCs/>
                <w:sz w:val="23"/>
                <w:szCs w:val="23"/>
              </w:rPr>
              <w:t>xml</w:t>
            </w:r>
            <w:proofErr w:type="spellEnd"/>
            <w:r w:rsidR="00BF475B" w:rsidRPr="00B86E35">
              <w:rPr>
                <w:rFonts w:ascii="Raleway" w:hAnsi="Raleway"/>
                <w:bCs/>
                <w:sz w:val="23"/>
                <w:szCs w:val="23"/>
              </w:rPr>
              <w:t xml:space="preserve">. obliki, pri čemer se v slednjem primeru v skladu s Splošnimi pogoji uporabe informacijskega sistema e-JN šteje, da je oddan pravno zavezujoč dokument, ki ima enako veljavnost kot podpisan. </w:t>
            </w:r>
            <w:r w:rsidRPr="006D294C">
              <w:rPr>
                <w:rFonts w:ascii="Raleway" w:hAnsi="Raleway"/>
                <w:bCs/>
                <w:sz w:val="23"/>
                <w:szCs w:val="23"/>
              </w:rPr>
              <w:t>Kandidat</w:t>
            </w:r>
            <w:r w:rsidR="00BF475B" w:rsidRPr="00B86E35">
              <w:rPr>
                <w:rFonts w:ascii="Raleway" w:hAnsi="Raleway"/>
                <w:bCs/>
                <w:sz w:val="23"/>
                <w:szCs w:val="23"/>
              </w:rPr>
              <w:t>, ki v sistemu e-JN oddaja p</w:t>
            </w:r>
            <w:r>
              <w:rPr>
                <w:rFonts w:ascii="Raleway" w:hAnsi="Raleway"/>
                <w:bCs/>
                <w:sz w:val="23"/>
                <w:szCs w:val="23"/>
              </w:rPr>
              <w:t>rijavo</w:t>
            </w:r>
            <w:r w:rsidR="00BF475B" w:rsidRPr="00B86E35">
              <w:rPr>
                <w:rFonts w:ascii="Raleway" w:hAnsi="Raleway"/>
                <w:bCs/>
                <w:sz w:val="23"/>
                <w:szCs w:val="23"/>
              </w:rPr>
              <w:t>, lahko naloži podpisan ESPD tudi v .</w:t>
            </w:r>
            <w:proofErr w:type="spellStart"/>
            <w:r w:rsidR="00BF475B" w:rsidRPr="00B86E35">
              <w:rPr>
                <w:rFonts w:ascii="Raleway" w:hAnsi="Raleway"/>
                <w:bCs/>
                <w:sz w:val="23"/>
                <w:szCs w:val="23"/>
              </w:rPr>
              <w:t>pdf</w:t>
            </w:r>
            <w:proofErr w:type="spellEnd"/>
            <w:r w:rsidR="00BF475B" w:rsidRPr="00B86E35">
              <w:rPr>
                <w:rFonts w:ascii="Raleway" w:hAnsi="Raleway"/>
                <w:bCs/>
                <w:sz w:val="23"/>
                <w:szCs w:val="23"/>
              </w:rPr>
              <w:t xml:space="preserve"> obliki. </w:t>
            </w:r>
          </w:p>
        </w:tc>
      </w:tr>
      <w:tr w:rsidR="00BF475B" w:rsidRPr="00B86E35" w14:paraId="008098B3" w14:textId="77777777" w:rsidTr="00F41ED5">
        <w:tc>
          <w:tcPr>
            <w:tcW w:w="1212" w:type="dxa"/>
            <w:vAlign w:val="center"/>
          </w:tcPr>
          <w:p w14:paraId="5564EB91" w14:textId="0C53DFD6" w:rsidR="00BF475B" w:rsidRPr="00B86E35" w:rsidRDefault="00BF475B">
            <w:pPr>
              <w:pStyle w:val="Odstavekseznama"/>
              <w:numPr>
                <w:ilvl w:val="0"/>
                <w:numId w:val="15"/>
              </w:numPr>
              <w:spacing w:after="0"/>
              <w:ind w:left="29"/>
              <w:rPr>
                <w:rFonts w:ascii="Raleway" w:hAnsi="Raleway"/>
                <w:b/>
                <w:bCs/>
                <w:sz w:val="23"/>
                <w:szCs w:val="23"/>
              </w:rPr>
            </w:pPr>
            <w:r w:rsidRPr="00B86E35">
              <w:rPr>
                <w:rFonts w:ascii="Raleway" w:hAnsi="Raleway"/>
                <w:b/>
                <w:bCs/>
                <w:sz w:val="23"/>
                <w:szCs w:val="23"/>
              </w:rPr>
              <w:t xml:space="preserve">Priloga </w:t>
            </w:r>
            <w:r w:rsidR="006D294C">
              <w:rPr>
                <w:rFonts w:ascii="Raleway" w:hAnsi="Raleway"/>
                <w:b/>
                <w:bCs/>
                <w:sz w:val="23"/>
                <w:szCs w:val="23"/>
              </w:rPr>
              <w:t>2</w:t>
            </w:r>
          </w:p>
        </w:tc>
        <w:tc>
          <w:tcPr>
            <w:tcW w:w="3176" w:type="dxa"/>
            <w:vAlign w:val="center"/>
          </w:tcPr>
          <w:p w14:paraId="19B7E228" w14:textId="77777777" w:rsidR="006D294C" w:rsidRDefault="006D294C" w:rsidP="00F41ED5">
            <w:pPr>
              <w:rPr>
                <w:rFonts w:ascii="Raleway" w:hAnsi="Raleway"/>
                <w:b/>
                <w:bCs/>
                <w:sz w:val="23"/>
                <w:szCs w:val="23"/>
              </w:rPr>
            </w:pPr>
          </w:p>
          <w:p w14:paraId="1BAE0E31" w14:textId="08BEC5D3" w:rsidR="00BF475B" w:rsidRPr="00B86E35" w:rsidRDefault="00BF475B" w:rsidP="00F41ED5">
            <w:pPr>
              <w:rPr>
                <w:rFonts w:ascii="Raleway" w:hAnsi="Raleway"/>
                <w:b/>
                <w:bCs/>
                <w:sz w:val="23"/>
                <w:szCs w:val="23"/>
              </w:rPr>
            </w:pPr>
            <w:r w:rsidRPr="00B86E35">
              <w:rPr>
                <w:rFonts w:ascii="Raleway" w:hAnsi="Raleway"/>
                <w:b/>
                <w:bCs/>
                <w:sz w:val="23"/>
                <w:szCs w:val="23"/>
              </w:rPr>
              <w:t>Podatki o ponudniku in drugih gospodarskih subjektih</w:t>
            </w:r>
          </w:p>
        </w:tc>
        <w:tc>
          <w:tcPr>
            <w:tcW w:w="4670" w:type="dxa"/>
          </w:tcPr>
          <w:p w14:paraId="7F633295" w14:textId="038EB4DE" w:rsidR="00BF475B" w:rsidRPr="00B86E35" w:rsidRDefault="00BF475B" w:rsidP="00F41ED5">
            <w:pPr>
              <w:jc w:val="both"/>
              <w:rPr>
                <w:rFonts w:ascii="Raleway" w:hAnsi="Raleway" w:cs="Arial"/>
                <w:sz w:val="23"/>
                <w:szCs w:val="23"/>
              </w:rPr>
            </w:pPr>
            <w:r w:rsidRPr="00B86E35">
              <w:rPr>
                <w:rFonts w:ascii="Raleway" w:hAnsi="Raleway"/>
                <w:sz w:val="23"/>
                <w:szCs w:val="23"/>
              </w:rPr>
              <w:t xml:space="preserve">Priloga št. </w:t>
            </w:r>
            <w:r w:rsidR="006D294C">
              <w:rPr>
                <w:rFonts w:ascii="Raleway" w:hAnsi="Raleway"/>
                <w:sz w:val="23"/>
                <w:szCs w:val="23"/>
              </w:rPr>
              <w:t>2</w:t>
            </w:r>
            <w:r w:rsidRPr="00B86E35">
              <w:rPr>
                <w:rFonts w:ascii="Raleway" w:hAnsi="Raleway"/>
                <w:sz w:val="23"/>
                <w:szCs w:val="23"/>
              </w:rPr>
              <w:t xml:space="preserve"> mora biti v celoti izpolnjena in elektronsko ali lastnoročno podpisana s strani zakonitega zastopnika </w:t>
            </w:r>
            <w:r w:rsidR="006D294C">
              <w:rPr>
                <w:rFonts w:ascii="Raleway" w:hAnsi="Raleway"/>
                <w:sz w:val="23"/>
                <w:szCs w:val="23"/>
              </w:rPr>
              <w:t>kandidat</w:t>
            </w:r>
            <w:r w:rsidRPr="00B86E35">
              <w:rPr>
                <w:rFonts w:ascii="Raleway" w:hAnsi="Raleway"/>
                <w:sz w:val="23"/>
                <w:szCs w:val="23"/>
              </w:rPr>
              <w:t>a ali pooblaščene osebe (v tem primeru mora biti p</w:t>
            </w:r>
            <w:r w:rsidR="006D294C">
              <w:rPr>
                <w:rFonts w:ascii="Raleway" w:hAnsi="Raleway"/>
                <w:sz w:val="23"/>
                <w:szCs w:val="23"/>
              </w:rPr>
              <w:t>rijav</w:t>
            </w:r>
            <w:r w:rsidRPr="00B86E35">
              <w:rPr>
                <w:rFonts w:ascii="Raleway" w:hAnsi="Raleway"/>
                <w:sz w:val="23"/>
                <w:szCs w:val="23"/>
              </w:rPr>
              <w:t>i predloženo pooblastilo).</w:t>
            </w:r>
            <w:r w:rsidRPr="00B86E35">
              <w:rPr>
                <w:rFonts w:ascii="Arial" w:hAnsi="Arial" w:cs="Arial"/>
                <w:sz w:val="23"/>
                <w:szCs w:val="23"/>
              </w:rPr>
              <w:t xml:space="preserve"> </w:t>
            </w:r>
          </w:p>
          <w:p w14:paraId="42BDA570" w14:textId="3A6DB4C3" w:rsidR="00BF475B" w:rsidRPr="00B86E35" w:rsidRDefault="006D294C" w:rsidP="00F41ED5">
            <w:pPr>
              <w:jc w:val="both"/>
              <w:rPr>
                <w:rFonts w:ascii="Raleway" w:hAnsi="Raleway"/>
                <w:sz w:val="23"/>
                <w:szCs w:val="23"/>
              </w:rPr>
            </w:pPr>
            <w:r w:rsidRPr="006D294C">
              <w:rPr>
                <w:rFonts w:ascii="Raleway" w:hAnsi="Raleway"/>
                <w:sz w:val="23"/>
                <w:szCs w:val="23"/>
              </w:rPr>
              <w:t>Kandidat</w:t>
            </w:r>
            <w:r w:rsidR="00BF475B" w:rsidRPr="00B86E35">
              <w:rPr>
                <w:rFonts w:ascii="Raleway" w:hAnsi="Raleway"/>
                <w:sz w:val="23"/>
                <w:szCs w:val="23"/>
              </w:rPr>
              <w:t xml:space="preserve"> v informacijskem sistemu e-JN prilogo št. </w:t>
            </w:r>
            <w:r>
              <w:rPr>
                <w:rFonts w:ascii="Raleway" w:hAnsi="Raleway"/>
                <w:sz w:val="23"/>
                <w:szCs w:val="23"/>
              </w:rPr>
              <w:t>2</w:t>
            </w:r>
            <w:r w:rsidR="00BF475B" w:rsidRPr="00B86E35">
              <w:rPr>
                <w:rFonts w:ascii="Raleway" w:hAnsi="Raleway"/>
                <w:sz w:val="23"/>
                <w:szCs w:val="23"/>
              </w:rPr>
              <w:t xml:space="preserve"> naloži v razdelek </w:t>
            </w:r>
            <w:r w:rsidR="00BF475B" w:rsidRPr="00B86E35">
              <w:rPr>
                <w:rFonts w:ascii="Raleway" w:hAnsi="Raleway"/>
                <w:i/>
                <w:iCs/>
                <w:sz w:val="23"/>
                <w:szCs w:val="23"/>
              </w:rPr>
              <w:t>»Dokumenti«</w:t>
            </w:r>
            <w:r w:rsidR="00BF475B" w:rsidRPr="00B86E35">
              <w:rPr>
                <w:rFonts w:ascii="Raleway" w:hAnsi="Raleway"/>
                <w:sz w:val="23"/>
                <w:szCs w:val="23"/>
              </w:rPr>
              <w:t xml:space="preserve">, del </w:t>
            </w:r>
            <w:r w:rsidR="00BF475B" w:rsidRPr="00B86E35">
              <w:rPr>
                <w:rFonts w:ascii="Raleway" w:hAnsi="Raleway"/>
                <w:i/>
                <w:iCs/>
                <w:sz w:val="23"/>
                <w:szCs w:val="23"/>
              </w:rPr>
              <w:t>»Ostale priloge«</w:t>
            </w:r>
            <w:r w:rsidR="00BF475B" w:rsidRPr="00B86E35">
              <w:rPr>
                <w:rFonts w:ascii="Raleway" w:hAnsi="Raleway"/>
                <w:sz w:val="23"/>
                <w:szCs w:val="23"/>
              </w:rPr>
              <w:t>.</w:t>
            </w:r>
          </w:p>
        </w:tc>
      </w:tr>
      <w:tr w:rsidR="00BF475B" w:rsidRPr="00B86E35" w14:paraId="25DD43A2" w14:textId="77777777" w:rsidTr="00F41ED5">
        <w:tc>
          <w:tcPr>
            <w:tcW w:w="1212" w:type="dxa"/>
            <w:vAlign w:val="center"/>
          </w:tcPr>
          <w:p w14:paraId="606ECACA" w14:textId="6C5D4965" w:rsidR="00BF475B" w:rsidRPr="00B86E35" w:rsidRDefault="00BF475B" w:rsidP="00F41ED5">
            <w:pPr>
              <w:rPr>
                <w:rFonts w:ascii="Raleway" w:hAnsi="Raleway"/>
                <w:b/>
                <w:bCs/>
                <w:sz w:val="23"/>
                <w:szCs w:val="23"/>
              </w:rPr>
            </w:pPr>
            <w:r w:rsidRPr="00B86E35">
              <w:rPr>
                <w:rFonts w:ascii="Raleway" w:hAnsi="Raleway"/>
                <w:b/>
                <w:bCs/>
                <w:sz w:val="23"/>
                <w:szCs w:val="23"/>
              </w:rPr>
              <w:t xml:space="preserve">Priloga </w:t>
            </w:r>
            <w:r w:rsidR="006D294C">
              <w:rPr>
                <w:rFonts w:ascii="Raleway" w:hAnsi="Raleway"/>
                <w:b/>
                <w:bCs/>
                <w:sz w:val="23"/>
                <w:szCs w:val="23"/>
              </w:rPr>
              <w:t>3</w:t>
            </w:r>
          </w:p>
        </w:tc>
        <w:tc>
          <w:tcPr>
            <w:tcW w:w="3176" w:type="dxa"/>
            <w:vAlign w:val="center"/>
          </w:tcPr>
          <w:p w14:paraId="15669754" w14:textId="33FEDF0A" w:rsidR="00BF475B" w:rsidRPr="00B86E35" w:rsidRDefault="00BF475B" w:rsidP="00F41ED5">
            <w:pPr>
              <w:rPr>
                <w:rFonts w:ascii="Raleway" w:hAnsi="Raleway"/>
                <w:b/>
                <w:bCs/>
                <w:sz w:val="23"/>
                <w:szCs w:val="23"/>
              </w:rPr>
            </w:pPr>
            <w:r w:rsidRPr="00B86E35">
              <w:rPr>
                <w:rFonts w:ascii="Raleway" w:hAnsi="Raleway"/>
                <w:b/>
                <w:bCs/>
                <w:sz w:val="23"/>
                <w:szCs w:val="23"/>
              </w:rPr>
              <w:t xml:space="preserve">Izjava </w:t>
            </w:r>
            <w:r w:rsidR="00C563BA">
              <w:rPr>
                <w:rFonts w:ascii="Raleway" w:hAnsi="Raleway"/>
                <w:b/>
                <w:bCs/>
                <w:sz w:val="23"/>
                <w:szCs w:val="23"/>
              </w:rPr>
              <w:t>kandidat</w:t>
            </w:r>
            <w:r w:rsidRPr="00B86E35">
              <w:rPr>
                <w:rFonts w:ascii="Raleway" w:hAnsi="Raleway"/>
                <w:b/>
                <w:bCs/>
                <w:sz w:val="23"/>
                <w:szCs w:val="23"/>
              </w:rPr>
              <w:t>a o udeležbi podizvajalcev</w:t>
            </w:r>
          </w:p>
        </w:tc>
        <w:tc>
          <w:tcPr>
            <w:tcW w:w="4670" w:type="dxa"/>
          </w:tcPr>
          <w:p w14:paraId="1BC83EB2" w14:textId="295FF191" w:rsidR="00BF475B" w:rsidRPr="00B86E35" w:rsidRDefault="00BF475B" w:rsidP="00F41ED5">
            <w:pPr>
              <w:jc w:val="both"/>
              <w:rPr>
                <w:rFonts w:ascii="Raleway" w:hAnsi="Raleway"/>
                <w:bCs/>
                <w:sz w:val="23"/>
                <w:szCs w:val="23"/>
              </w:rPr>
            </w:pPr>
            <w:r w:rsidRPr="00B86E35">
              <w:rPr>
                <w:rFonts w:ascii="Raleway" w:hAnsi="Raleway"/>
                <w:bCs/>
                <w:sz w:val="23"/>
                <w:szCs w:val="23"/>
              </w:rPr>
              <w:t>Če k</w:t>
            </w:r>
            <w:r w:rsidR="006D294C">
              <w:rPr>
                <w:rFonts w:ascii="Raleway" w:hAnsi="Raleway"/>
                <w:bCs/>
                <w:sz w:val="23"/>
                <w:szCs w:val="23"/>
              </w:rPr>
              <w:t>andidat</w:t>
            </w:r>
            <w:r w:rsidRPr="00B86E35">
              <w:rPr>
                <w:rFonts w:ascii="Raleway" w:hAnsi="Raleway"/>
                <w:bCs/>
                <w:sz w:val="23"/>
                <w:szCs w:val="23"/>
              </w:rPr>
              <w:t xml:space="preserve"> v p</w:t>
            </w:r>
            <w:r w:rsidR="006D294C">
              <w:rPr>
                <w:rFonts w:ascii="Raleway" w:hAnsi="Raleway"/>
                <w:bCs/>
                <w:sz w:val="23"/>
                <w:szCs w:val="23"/>
              </w:rPr>
              <w:t>rijavi</w:t>
            </w:r>
            <w:r w:rsidRPr="00B86E35">
              <w:rPr>
                <w:rFonts w:ascii="Raleway" w:hAnsi="Raleway"/>
                <w:bCs/>
                <w:sz w:val="23"/>
                <w:szCs w:val="23"/>
              </w:rPr>
              <w:t xml:space="preserve"> nominira podizvajalca, v razdelku </w:t>
            </w:r>
            <w:r w:rsidRPr="00B86E35">
              <w:rPr>
                <w:rFonts w:ascii="Raleway" w:hAnsi="Raleway"/>
                <w:bCs/>
                <w:i/>
                <w:iCs/>
                <w:sz w:val="23"/>
                <w:szCs w:val="23"/>
              </w:rPr>
              <w:t>»Osnovni podatki«</w:t>
            </w:r>
            <w:r w:rsidRPr="00B86E35">
              <w:rPr>
                <w:rFonts w:ascii="Raleway" w:hAnsi="Raleway"/>
                <w:bCs/>
                <w:sz w:val="23"/>
                <w:szCs w:val="23"/>
              </w:rPr>
              <w:t xml:space="preserve"> navede, da sodeluje s podizvajalcem/podizvajalci. V tem primeru se mu odpre dodaten razdelek za sodelujoče, kamor vnese naziv in naslov podizvajalca/podizvajalcev.</w:t>
            </w:r>
          </w:p>
          <w:p w14:paraId="6C19E996" w14:textId="05046F28" w:rsidR="00BF475B" w:rsidRPr="00B86E35" w:rsidRDefault="006D294C" w:rsidP="00F41ED5">
            <w:pPr>
              <w:jc w:val="both"/>
              <w:rPr>
                <w:rFonts w:ascii="Raleway" w:hAnsi="Raleway"/>
                <w:bCs/>
                <w:sz w:val="23"/>
                <w:szCs w:val="23"/>
              </w:rPr>
            </w:pPr>
            <w:r w:rsidRPr="006D294C">
              <w:rPr>
                <w:rFonts w:ascii="Raleway" w:hAnsi="Raleway"/>
                <w:bCs/>
                <w:sz w:val="23"/>
                <w:szCs w:val="23"/>
              </w:rPr>
              <w:lastRenderedPageBreak/>
              <w:t>Kandidat</w:t>
            </w:r>
            <w:r w:rsidR="00BF475B" w:rsidRPr="00B86E35">
              <w:rPr>
                <w:rFonts w:ascii="Raleway" w:hAnsi="Raleway"/>
                <w:bCs/>
                <w:sz w:val="23"/>
                <w:szCs w:val="23"/>
              </w:rPr>
              <w:t xml:space="preserve"> izpolni in priloži v p</w:t>
            </w:r>
            <w:r>
              <w:rPr>
                <w:rFonts w:ascii="Raleway" w:hAnsi="Raleway"/>
                <w:bCs/>
                <w:sz w:val="23"/>
                <w:szCs w:val="23"/>
              </w:rPr>
              <w:t>rijav</w:t>
            </w:r>
            <w:r w:rsidR="00BF475B" w:rsidRPr="00B86E35">
              <w:rPr>
                <w:rFonts w:ascii="Raleway" w:hAnsi="Raleway"/>
                <w:bCs/>
                <w:sz w:val="23"/>
                <w:szCs w:val="23"/>
              </w:rPr>
              <w:t xml:space="preserve">i prilogo št. </w:t>
            </w:r>
            <w:r w:rsidR="00C563BA">
              <w:rPr>
                <w:rFonts w:ascii="Raleway" w:hAnsi="Raleway"/>
                <w:bCs/>
                <w:sz w:val="23"/>
                <w:szCs w:val="23"/>
              </w:rPr>
              <w:t>3</w:t>
            </w:r>
            <w:r w:rsidR="00BF475B" w:rsidRPr="00B86E35">
              <w:rPr>
                <w:rFonts w:ascii="Raleway" w:hAnsi="Raleway"/>
                <w:bCs/>
                <w:sz w:val="23"/>
                <w:szCs w:val="23"/>
              </w:rPr>
              <w:t>.</w:t>
            </w:r>
          </w:p>
          <w:p w14:paraId="0E95DA1D" w14:textId="6B298F38" w:rsidR="00BF475B" w:rsidRPr="00B86E35" w:rsidRDefault="00BF475B" w:rsidP="00F41ED5">
            <w:pPr>
              <w:jc w:val="both"/>
              <w:rPr>
                <w:rFonts w:ascii="Raleway" w:hAnsi="Raleway"/>
                <w:bCs/>
                <w:sz w:val="23"/>
                <w:szCs w:val="23"/>
              </w:rPr>
            </w:pPr>
            <w:r w:rsidRPr="00B86E35">
              <w:rPr>
                <w:rFonts w:ascii="Raleway" w:hAnsi="Raleway"/>
                <w:bCs/>
                <w:sz w:val="23"/>
                <w:szCs w:val="23"/>
              </w:rPr>
              <w:t xml:space="preserve">Ponudnik v informacijskem sistemu e-JN prilogo št. </w:t>
            </w:r>
            <w:r w:rsidR="00C563BA">
              <w:rPr>
                <w:rFonts w:ascii="Raleway" w:hAnsi="Raleway"/>
                <w:bCs/>
                <w:sz w:val="23"/>
                <w:szCs w:val="23"/>
              </w:rPr>
              <w:t>3</w:t>
            </w:r>
            <w:r w:rsidRPr="00B86E35">
              <w:rPr>
                <w:rFonts w:ascii="Raleway" w:hAnsi="Raleway"/>
                <w:bCs/>
                <w:sz w:val="23"/>
                <w:szCs w:val="23"/>
              </w:rPr>
              <w:t xml:space="preserve"> naloži v razdelek </w:t>
            </w:r>
            <w:r w:rsidRPr="00B86E35">
              <w:rPr>
                <w:rFonts w:ascii="Raleway" w:hAnsi="Raleway"/>
                <w:bCs/>
                <w:i/>
                <w:iCs/>
                <w:sz w:val="23"/>
                <w:szCs w:val="23"/>
              </w:rPr>
              <w:t>»Dokumenti«</w:t>
            </w:r>
            <w:r w:rsidRPr="00B86E35">
              <w:rPr>
                <w:rFonts w:ascii="Raleway" w:hAnsi="Raleway"/>
                <w:bCs/>
                <w:sz w:val="23"/>
                <w:szCs w:val="23"/>
              </w:rPr>
              <w:t xml:space="preserve">, del </w:t>
            </w:r>
            <w:r w:rsidRPr="00B86E35">
              <w:rPr>
                <w:rFonts w:ascii="Raleway" w:hAnsi="Raleway"/>
                <w:bCs/>
                <w:i/>
                <w:iCs/>
                <w:sz w:val="23"/>
                <w:szCs w:val="23"/>
              </w:rPr>
              <w:t>»Ostale priloge«</w:t>
            </w:r>
            <w:r w:rsidRPr="00B86E35">
              <w:rPr>
                <w:rFonts w:ascii="Raleway" w:hAnsi="Raleway"/>
                <w:bCs/>
                <w:sz w:val="23"/>
                <w:szCs w:val="23"/>
              </w:rPr>
              <w:t>.</w:t>
            </w:r>
          </w:p>
        </w:tc>
      </w:tr>
      <w:tr w:rsidR="00BF475B" w:rsidRPr="00B86E35" w14:paraId="4B73D21F" w14:textId="77777777" w:rsidTr="00F41ED5">
        <w:tc>
          <w:tcPr>
            <w:tcW w:w="1212" w:type="dxa"/>
            <w:vAlign w:val="center"/>
          </w:tcPr>
          <w:p w14:paraId="34786110" w14:textId="1F30476C" w:rsidR="00BF475B" w:rsidRPr="00B86E35" w:rsidRDefault="00BF475B" w:rsidP="00F41ED5">
            <w:pPr>
              <w:rPr>
                <w:rFonts w:ascii="Raleway" w:hAnsi="Raleway"/>
                <w:b/>
                <w:bCs/>
                <w:sz w:val="23"/>
                <w:szCs w:val="23"/>
              </w:rPr>
            </w:pPr>
            <w:r w:rsidRPr="00B86E35">
              <w:rPr>
                <w:rFonts w:ascii="Raleway" w:hAnsi="Raleway"/>
                <w:b/>
                <w:bCs/>
                <w:sz w:val="23"/>
                <w:szCs w:val="23"/>
              </w:rPr>
              <w:lastRenderedPageBreak/>
              <w:t xml:space="preserve">Priloga </w:t>
            </w:r>
            <w:r w:rsidR="00C563BA">
              <w:rPr>
                <w:rFonts w:ascii="Raleway" w:hAnsi="Raleway"/>
                <w:b/>
                <w:bCs/>
                <w:sz w:val="23"/>
                <w:szCs w:val="23"/>
              </w:rPr>
              <w:t>4</w:t>
            </w:r>
          </w:p>
        </w:tc>
        <w:tc>
          <w:tcPr>
            <w:tcW w:w="3176" w:type="dxa"/>
            <w:vAlign w:val="center"/>
          </w:tcPr>
          <w:p w14:paraId="09307A08" w14:textId="77777777" w:rsidR="00BF475B" w:rsidRPr="00B86E35" w:rsidRDefault="00BF475B" w:rsidP="00F41ED5">
            <w:pPr>
              <w:rPr>
                <w:rFonts w:ascii="Raleway" w:hAnsi="Raleway"/>
                <w:b/>
                <w:bCs/>
                <w:sz w:val="23"/>
                <w:szCs w:val="23"/>
              </w:rPr>
            </w:pPr>
            <w:r w:rsidRPr="00B86E35">
              <w:rPr>
                <w:rFonts w:ascii="Raleway" w:hAnsi="Raleway"/>
                <w:b/>
                <w:bCs/>
                <w:sz w:val="23"/>
                <w:szCs w:val="23"/>
              </w:rPr>
              <w:t>Izjava podizvajalca</w:t>
            </w:r>
          </w:p>
        </w:tc>
        <w:tc>
          <w:tcPr>
            <w:tcW w:w="4670" w:type="dxa"/>
          </w:tcPr>
          <w:p w14:paraId="23C648DE" w14:textId="28C8A056" w:rsidR="00BF475B" w:rsidRPr="00B86E35" w:rsidRDefault="00BF475B" w:rsidP="00F41ED5">
            <w:pPr>
              <w:jc w:val="both"/>
              <w:rPr>
                <w:rFonts w:ascii="Raleway" w:hAnsi="Raleway"/>
                <w:bCs/>
                <w:sz w:val="23"/>
                <w:szCs w:val="23"/>
              </w:rPr>
            </w:pPr>
            <w:r w:rsidRPr="00B86E35">
              <w:rPr>
                <w:rFonts w:ascii="Raleway" w:hAnsi="Raleway"/>
                <w:bCs/>
                <w:sz w:val="23"/>
                <w:szCs w:val="23"/>
              </w:rPr>
              <w:t xml:space="preserve">Vsak od nominiranih podizvajalcev izpolni prilogo št. </w:t>
            </w:r>
            <w:r w:rsidR="00C563BA">
              <w:rPr>
                <w:rFonts w:ascii="Raleway" w:hAnsi="Raleway"/>
                <w:bCs/>
                <w:sz w:val="23"/>
                <w:szCs w:val="23"/>
              </w:rPr>
              <w:t>4</w:t>
            </w:r>
            <w:r w:rsidRPr="00B86E35">
              <w:rPr>
                <w:rFonts w:ascii="Raleway" w:hAnsi="Raleway"/>
                <w:bCs/>
                <w:sz w:val="23"/>
                <w:szCs w:val="23"/>
              </w:rPr>
              <w:t>.</w:t>
            </w:r>
          </w:p>
          <w:p w14:paraId="03B82BC5" w14:textId="4B16124B" w:rsidR="00BF475B" w:rsidRPr="00B86E35" w:rsidRDefault="00C563BA" w:rsidP="00F41ED5">
            <w:pPr>
              <w:jc w:val="both"/>
              <w:rPr>
                <w:rFonts w:ascii="Raleway" w:hAnsi="Raleway"/>
                <w:bCs/>
                <w:sz w:val="23"/>
                <w:szCs w:val="23"/>
              </w:rPr>
            </w:pPr>
            <w:r>
              <w:rPr>
                <w:rFonts w:ascii="Raleway" w:hAnsi="Raleway"/>
                <w:bCs/>
                <w:sz w:val="23"/>
                <w:szCs w:val="23"/>
              </w:rPr>
              <w:t>Kandidat</w:t>
            </w:r>
            <w:r w:rsidR="00BF475B" w:rsidRPr="00B86E35">
              <w:rPr>
                <w:rFonts w:ascii="Raleway" w:hAnsi="Raleway"/>
                <w:bCs/>
                <w:sz w:val="23"/>
                <w:szCs w:val="23"/>
              </w:rPr>
              <w:t xml:space="preserve"> v informacijskem sistemu e-JN prilogo št. </w:t>
            </w:r>
            <w:r>
              <w:rPr>
                <w:rFonts w:ascii="Raleway" w:hAnsi="Raleway"/>
                <w:bCs/>
                <w:sz w:val="23"/>
                <w:szCs w:val="23"/>
              </w:rPr>
              <w:t>4</w:t>
            </w:r>
            <w:r w:rsidR="00BF475B" w:rsidRPr="00B86E35">
              <w:rPr>
                <w:rFonts w:ascii="Raleway" w:hAnsi="Raleway"/>
                <w:bCs/>
                <w:sz w:val="23"/>
                <w:szCs w:val="23"/>
              </w:rPr>
              <w:t xml:space="preserve"> naloži v razdelek </w:t>
            </w:r>
            <w:r w:rsidR="00BF475B" w:rsidRPr="00B86E35">
              <w:rPr>
                <w:rFonts w:ascii="Raleway" w:hAnsi="Raleway"/>
                <w:bCs/>
                <w:i/>
                <w:iCs/>
                <w:sz w:val="23"/>
                <w:szCs w:val="23"/>
              </w:rPr>
              <w:t>»Dokumenti«</w:t>
            </w:r>
            <w:r w:rsidR="00BF475B" w:rsidRPr="00B86E35">
              <w:rPr>
                <w:rFonts w:ascii="Raleway" w:hAnsi="Raleway"/>
                <w:bCs/>
                <w:sz w:val="23"/>
                <w:szCs w:val="23"/>
              </w:rPr>
              <w:t xml:space="preserve">, del </w:t>
            </w:r>
            <w:r w:rsidR="00BF475B" w:rsidRPr="00B86E35">
              <w:rPr>
                <w:rFonts w:ascii="Raleway" w:hAnsi="Raleway"/>
                <w:bCs/>
                <w:i/>
                <w:iCs/>
                <w:sz w:val="23"/>
                <w:szCs w:val="23"/>
              </w:rPr>
              <w:t>»Ostale priloge«</w:t>
            </w:r>
            <w:r w:rsidR="00BF475B" w:rsidRPr="00B86E35">
              <w:rPr>
                <w:rFonts w:ascii="Raleway" w:hAnsi="Raleway"/>
                <w:bCs/>
                <w:sz w:val="23"/>
                <w:szCs w:val="23"/>
              </w:rPr>
              <w:t>.</w:t>
            </w:r>
          </w:p>
        </w:tc>
      </w:tr>
      <w:tr w:rsidR="00BF475B" w:rsidRPr="00B86E35" w14:paraId="15314574" w14:textId="77777777" w:rsidTr="00F41ED5">
        <w:tc>
          <w:tcPr>
            <w:tcW w:w="1212" w:type="dxa"/>
            <w:tcBorders>
              <w:top w:val="single" w:sz="4" w:space="0" w:color="auto"/>
              <w:left w:val="single" w:sz="4" w:space="0" w:color="auto"/>
              <w:bottom w:val="single" w:sz="4" w:space="0" w:color="auto"/>
              <w:right w:val="single" w:sz="4" w:space="0" w:color="auto"/>
            </w:tcBorders>
            <w:vAlign w:val="center"/>
          </w:tcPr>
          <w:p w14:paraId="3550D9E3" w14:textId="48F2223E" w:rsidR="00BF475B" w:rsidRPr="00B86E35" w:rsidRDefault="00BF475B" w:rsidP="00F41ED5">
            <w:pPr>
              <w:rPr>
                <w:rFonts w:ascii="Raleway" w:hAnsi="Raleway"/>
                <w:b/>
                <w:bCs/>
                <w:sz w:val="23"/>
                <w:szCs w:val="23"/>
              </w:rPr>
            </w:pPr>
            <w:r w:rsidRPr="00B86E35">
              <w:rPr>
                <w:rFonts w:ascii="Raleway" w:hAnsi="Raleway"/>
                <w:b/>
                <w:bCs/>
                <w:sz w:val="23"/>
                <w:szCs w:val="23"/>
              </w:rPr>
              <w:t xml:space="preserve">Priloga </w:t>
            </w:r>
            <w:r w:rsidR="00C563BA">
              <w:rPr>
                <w:rFonts w:ascii="Raleway" w:hAnsi="Raleway"/>
                <w:b/>
                <w:bCs/>
                <w:sz w:val="23"/>
                <w:szCs w:val="23"/>
              </w:rPr>
              <w:t>5</w:t>
            </w:r>
          </w:p>
        </w:tc>
        <w:tc>
          <w:tcPr>
            <w:tcW w:w="3176" w:type="dxa"/>
            <w:tcBorders>
              <w:top w:val="single" w:sz="4" w:space="0" w:color="auto"/>
              <w:left w:val="single" w:sz="4" w:space="0" w:color="auto"/>
              <w:bottom w:val="single" w:sz="4" w:space="0" w:color="auto"/>
              <w:right w:val="single" w:sz="4" w:space="0" w:color="auto"/>
            </w:tcBorders>
            <w:vAlign w:val="center"/>
          </w:tcPr>
          <w:p w14:paraId="79C39F25" w14:textId="1327A949" w:rsidR="00BF475B" w:rsidRPr="00B86E35" w:rsidRDefault="00BF475B" w:rsidP="00F41ED5">
            <w:pPr>
              <w:rPr>
                <w:rFonts w:ascii="Raleway" w:hAnsi="Raleway"/>
                <w:b/>
                <w:bCs/>
                <w:sz w:val="23"/>
                <w:szCs w:val="23"/>
              </w:rPr>
            </w:pPr>
            <w:r w:rsidRPr="00B86E35">
              <w:rPr>
                <w:rFonts w:ascii="Raleway" w:hAnsi="Raleway"/>
                <w:b/>
                <w:bCs/>
                <w:sz w:val="23"/>
                <w:szCs w:val="23"/>
              </w:rPr>
              <w:t>Skupna p</w:t>
            </w:r>
            <w:r w:rsidR="00C563BA">
              <w:rPr>
                <w:rFonts w:ascii="Raleway" w:hAnsi="Raleway"/>
                <w:b/>
                <w:bCs/>
                <w:sz w:val="23"/>
                <w:szCs w:val="23"/>
              </w:rPr>
              <w:t>rijav</w:t>
            </w:r>
            <w:r w:rsidRPr="00B86E35">
              <w:rPr>
                <w:rFonts w:ascii="Raleway" w:hAnsi="Raleway"/>
                <w:b/>
                <w:bCs/>
                <w:sz w:val="23"/>
                <w:szCs w:val="23"/>
              </w:rPr>
              <w:t>a</w:t>
            </w:r>
          </w:p>
        </w:tc>
        <w:tc>
          <w:tcPr>
            <w:tcW w:w="4670" w:type="dxa"/>
            <w:tcBorders>
              <w:top w:val="single" w:sz="4" w:space="0" w:color="auto"/>
              <w:left w:val="single" w:sz="4" w:space="0" w:color="auto"/>
              <w:bottom w:val="single" w:sz="4" w:space="0" w:color="auto"/>
              <w:right w:val="single" w:sz="4" w:space="0" w:color="auto"/>
            </w:tcBorders>
          </w:tcPr>
          <w:p w14:paraId="60BD4BCB" w14:textId="5767E62F" w:rsidR="00BF475B" w:rsidRPr="00B86E35" w:rsidRDefault="00C563BA" w:rsidP="00F41ED5">
            <w:pPr>
              <w:jc w:val="both"/>
              <w:rPr>
                <w:rFonts w:ascii="Raleway" w:hAnsi="Raleway"/>
                <w:bCs/>
                <w:sz w:val="23"/>
                <w:szCs w:val="23"/>
              </w:rPr>
            </w:pPr>
            <w:r>
              <w:rPr>
                <w:rFonts w:ascii="Raleway" w:hAnsi="Raleway"/>
                <w:bCs/>
                <w:sz w:val="23"/>
                <w:szCs w:val="23"/>
              </w:rPr>
              <w:t>Kandidat</w:t>
            </w:r>
            <w:r w:rsidR="00BF475B" w:rsidRPr="00B86E35">
              <w:rPr>
                <w:rFonts w:ascii="Raleway" w:hAnsi="Raleway"/>
                <w:bCs/>
                <w:sz w:val="23"/>
                <w:szCs w:val="23"/>
              </w:rPr>
              <w:t xml:space="preserve"> v skupni p</w:t>
            </w:r>
            <w:r>
              <w:rPr>
                <w:rFonts w:ascii="Raleway" w:hAnsi="Raleway"/>
                <w:bCs/>
                <w:sz w:val="23"/>
                <w:szCs w:val="23"/>
              </w:rPr>
              <w:t>rijav</w:t>
            </w:r>
            <w:r w:rsidR="00BF475B" w:rsidRPr="00B86E35">
              <w:rPr>
                <w:rFonts w:ascii="Raleway" w:hAnsi="Raleway"/>
                <w:bCs/>
                <w:sz w:val="23"/>
                <w:szCs w:val="23"/>
              </w:rPr>
              <w:t>i predloži p</w:t>
            </w:r>
            <w:r>
              <w:rPr>
                <w:rFonts w:ascii="Raleway" w:hAnsi="Raleway"/>
                <w:bCs/>
                <w:sz w:val="23"/>
                <w:szCs w:val="23"/>
              </w:rPr>
              <w:t>rijavn</w:t>
            </w:r>
            <w:r w:rsidR="00BF475B" w:rsidRPr="00B86E35">
              <w:rPr>
                <w:rFonts w:ascii="Raleway" w:hAnsi="Raleway"/>
                <w:bCs/>
                <w:sz w:val="23"/>
                <w:szCs w:val="23"/>
              </w:rPr>
              <w:t xml:space="preserve">o dokumentacijo, ki je zahtevana v prilogi </w:t>
            </w:r>
            <w:r>
              <w:rPr>
                <w:rFonts w:ascii="Raleway" w:hAnsi="Raleway"/>
                <w:bCs/>
                <w:sz w:val="23"/>
                <w:szCs w:val="23"/>
              </w:rPr>
              <w:t>5</w:t>
            </w:r>
            <w:r w:rsidR="00BF475B" w:rsidRPr="00B86E35">
              <w:rPr>
                <w:rFonts w:ascii="Raleway" w:hAnsi="Raleway"/>
                <w:bCs/>
                <w:sz w:val="23"/>
                <w:szCs w:val="23"/>
              </w:rPr>
              <w:t>.</w:t>
            </w:r>
          </w:p>
          <w:p w14:paraId="5911A69A" w14:textId="321650E6" w:rsidR="00BF475B" w:rsidRPr="00B86E35" w:rsidRDefault="00C563BA" w:rsidP="00F41ED5">
            <w:pPr>
              <w:jc w:val="both"/>
              <w:rPr>
                <w:rFonts w:ascii="Raleway" w:hAnsi="Raleway"/>
                <w:bCs/>
                <w:sz w:val="23"/>
                <w:szCs w:val="23"/>
              </w:rPr>
            </w:pPr>
            <w:r>
              <w:rPr>
                <w:rFonts w:ascii="Raleway" w:hAnsi="Raleway"/>
                <w:bCs/>
                <w:sz w:val="23"/>
                <w:szCs w:val="23"/>
              </w:rPr>
              <w:t>Kandidat</w:t>
            </w:r>
            <w:r w:rsidR="00BF475B" w:rsidRPr="00B86E35">
              <w:rPr>
                <w:rFonts w:ascii="Raleway" w:hAnsi="Raleway"/>
                <w:bCs/>
                <w:sz w:val="23"/>
                <w:szCs w:val="23"/>
              </w:rPr>
              <w:t xml:space="preserve"> zahtevano dokumentacijo naloži v razdelek </w:t>
            </w:r>
            <w:r w:rsidR="00BF475B" w:rsidRPr="00B86E35">
              <w:rPr>
                <w:rFonts w:ascii="Raleway" w:hAnsi="Raleway"/>
                <w:bCs/>
                <w:i/>
                <w:iCs/>
                <w:sz w:val="23"/>
                <w:szCs w:val="23"/>
              </w:rPr>
              <w:t>»Dokumenti«</w:t>
            </w:r>
            <w:r w:rsidR="00BF475B" w:rsidRPr="00B86E35">
              <w:rPr>
                <w:rFonts w:ascii="Raleway" w:hAnsi="Raleway"/>
                <w:bCs/>
                <w:sz w:val="23"/>
                <w:szCs w:val="23"/>
              </w:rPr>
              <w:t xml:space="preserve">, del </w:t>
            </w:r>
            <w:r w:rsidR="00BF475B" w:rsidRPr="00B86E35">
              <w:rPr>
                <w:rFonts w:ascii="Raleway" w:hAnsi="Raleway"/>
                <w:bCs/>
                <w:i/>
                <w:iCs/>
                <w:sz w:val="23"/>
                <w:szCs w:val="23"/>
              </w:rPr>
              <w:t>»Ostale priloge«</w:t>
            </w:r>
            <w:r w:rsidR="00BF475B" w:rsidRPr="00B86E35">
              <w:rPr>
                <w:rFonts w:ascii="Raleway" w:hAnsi="Raleway"/>
                <w:bCs/>
                <w:sz w:val="23"/>
                <w:szCs w:val="23"/>
              </w:rPr>
              <w:t xml:space="preserve">. Izjema velja za ESPD obrazec, ki ga naloži v razdelek </w:t>
            </w:r>
            <w:r w:rsidR="00BF475B" w:rsidRPr="00B86E35">
              <w:rPr>
                <w:rFonts w:ascii="Raleway" w:hAnsi="Raleway"/>
                <w:bCs/>
                <w:i/>
                <w:iCs/>
                <w:sz w:val="23"/>
                <w:szCs w:val="23"/>
              </w:rPr>
              <w:t>»Sodelujoči«</w:t>
            </w:r>
            <w:r w:rsidR="00BF475B" w:rsidRPr="00B86E35">
              <w:rPr>
                <w:rFonts w:ascii="Raleway" w:hAnsi="Raleway"/>
                <w:bCs/>
                <w:sz w:val="23"/>
                <w:szCs w:val="23"/>
              </w:rPr>
              <w:t xml:space="preserve">, del </w:t>
            </w:r>
            <w:r w:rsidR="00BF475B" w:rsidRPr="00B86E35">
              <w:rPr>
                <w:rFonts w:ascii="Raleway" w:hAnsi="Raleway"/>
                <w:bCs/>
                <w:i/>
                <w:iCs/>
                <w:sz w:val="23"/>
                <w:szCs w:val="23"/>
              </w:rPr>
              <w:t>»ESPD – ostali sodelujoči«.</w:t>
            </w:r>
          </w:p>
        </w:tc>
      </w:tr>
      <w:tr w:rsidR="00BF475B" w:rsidRPr="00B86E35" w14:paraId="49408378" w14:textId="77777777" w:rsidTr="00F41ED5">
        <w:tc>
          <w:tcPr>
            <w:tcW w:w="1212" w:type="dxa"/>
            <w:tcBorders>
              <w:top w:val="single" w:sz="4" w:space="0" w:color="auto"/>
              <w:left w:val="single" w:sz="4" w:space="0" w:color="auto"/>
              <w:bottom w:val="single" w:sz="4" w:space="0" w:color="auto"/>
              <w:right w:val="single" w:sz="4" w:space="0" w:color="auto"/>
            </w:tcBorders>
            <w:vAlign w:val="center"/>
          </w:tcPr>
          <w:p w14:paraId="1E422F03" w14:textId="66C79119" w:rsidR="00BF475B" w:rsidRPr="00B86E35" w:rsidRDefault="00BF475B" w:rsidP="00F41ED5">
            <w:pPr>
              <w:rPr>
                <w:rFonts w:ascii="Raleway" w:hAnsi="Raleway"/>
                <w:b/>
                <w:bCs/>
                <w:sz w:val="23"/>
                <w:szCs w:val="23"/>
              </w:rPr>
            </w:pPr>
            <w:r w:rsidRPr="00B86E35">
              <w:rPr>
                <w:rFonts w:ascii="Raleway" w:hAnsi="Raleway"/>
                <w:b/>
                <w:bCs/>
                <w:sz w:val="23"/>
                <w:szCs w:val="23"/>
              </w:rPr>
              <w:t xml:space="preserve">Priloga </w:t>
            </w:r>
            <w:r w:rsidR="00C563BA">
              <w:rPr>
                <w:rFonts w:ascii="Raleway" w:hAnsi="Raleway"/>
                <w:b/>
                <w:bCs/>
                <w:sz w:val="23"/>
                <w:szCs w:val="23"/>
              </w:rPr>
              <w:t>6</w:t>
            </w:r>
            <w:r w:rsidRPr="00B86E35">
              <w:rPr>
                <w:rFonts w:ascii="Raleway" w:hAnsi="Raleway"/>
                <w:b/>
                <w:bCs/>
                <w:sz w:val="23"/>
                <w:szCs w:val="23"/>
              </w:rPr>
              <w:t xml:space="preserve"> in </w:t>
            </w:r>
            <w:r w:rsidR="00C563BA">
              <w:rPr>
                <w:rFonts w:ascii="Raleway" w:hAnsi="Raleway"/>
                <w:b/>
                <w:bCs/>
                <w:sz w:val="23"/>
                <w:szCs w:val="23"/>
              </w:rPr>
              <w:t>6</w:t>
            </w:r>
            <w:r w:rsidRPr="00B86E35">
              <w:rPr>
                <w:rFonts w:ascii="Raleway" w:hAnsi="Raleway"/>
                <w:b/>
                <w:bCs/>
                <w:sz w:val="23"/>
                <w:szCs w:val="23"/>
              </w:rPr>
              <w:t>/1</w:t>
            </w:r>
          </w:p>
        </w:tc>
        <w:tc>
          <w:tcPr>
            <w:tcW w:w="3176" w:type="dxa"/>
            <w:tcBorders>
              <w:top w:val="single" w:sz="4" w:space="0" w:color="auto"/>
              <w:left w:val="single" w:sz="4" w:space="0" w:color="auto"/>
              <w:bottom w:val="single" w:sz="4" w:space="0" w:color="auto"/>
              <w:right w:val="single" w:sz="4" w:space="0" w:color="auto"/>
            </w:tcBorders>
            <w:vAlign w:val="center"/>
          </w:tcPr>
          <w:p w14:paraId="6C123E95" w14:textId="46E210C0" w:rsidR="00BF475B" w:rsidRPr="00B86E35" w:rsidRDefault="00BF475B" w:rsidP="00F41ED5">
            <w:pPr>
              <w:rPr>
                <w:rFonts w:ascii="Raleway" w:hAnsi="Raleway"/>
                <w:b/>
                <w:bCs/>
                <w:sz w:val="23"/>
                <w:szCs w:val="23"/>
              </w:rPr>
            </w:pPr>
            <w:r w:rsidRPr="00B86E35">
              <w:rPr>
                <w:rFonts w:ascii="Raleway" w:hAnsi="Raleway"/>
                <w:b/>
                <w:bCs/>
                <w:sz w:val="23"/>
                <w:szCs w:val="23"/>
              </w:rPr>
              <w:t xml:space="preserve">Referenčna tabela (Priloga </w:t>
            </w:r>
            <w:r w:rsidR="00C563BA">
              <w:rPr>
                <w:rFonts w:ascii="Raleway" w:hAnsi="Raleway"/>
                <w:b/>
                <w:bCs/>
                <w:sz w:val="23"/>
                <w:szCs w:val="23"/>
              </w:rPr>
              <w:t>6</w:t>
            </w:r>
            <w:r w:rsidRPr="00B86E35">
              <w:rPr>
                <w:rFonts w:ascii="Raleway" w:hAnsi="Raleway"/>
                <w:b/>
                <w:bCs/>
                <w:sz w:val="23"/>
                <w:szCs w:val="23"/>
              </w:rPr>
              <w:t xml:space="preserve">) in Potrdilo o opravljenem referenčnem delu (Priloga </w:t>
            </w:r>
            <w:r w:rsidR="00C563BA">
              <w:rPr>
                <w:rFonts w:ascii="Raleway" w:hAnsi="Raleway"/>
                <w:b/>
                <w:bCs/>
                <w:sz w:val="23"/>
                <w:szCs w:val="23"/>
              </w:rPr>
              <w:t>6</w:t>
            </w:r>
            <w:r w:rsidRPr="00B86E35">
              <w:rPr>
                <w:rFonts w:ascii="Raleway" w:hAnsi="Raleway"/>
                <w:b/>
                <w:bCs/>
                <w:sz w:val="23"/>
                <w:szCs w:val="23"/>
              </w:rPr>
              <w:t>/1)</w:t>
            </w:r>
          </w:p>
        </w:tc>
        <w:tc>
          <w:tcPr>
            <w:tcW w:w="4670" w:type="dxa"/>
            <w:tcBorders>
              <w:top w:val="single" w:sz="4" w:space="0" w:color="auto"/>
              <w:left w:val="single" w:sz="4" w:space="0" w:color="auto"/>
              <w:bottom w:val="single" w:sz="4" w:space="0" w:color="auto"/>
              <w:right w:val="single" w:sz="4" w:space="0" w:color="auto"/>
            </w:tcBorders>
          </w:tcPr>
          <w:p w14:paraId="12F7D8B0" w14:textId="6CFD162A" w:rsidR="00BF475B" w:rsidRPr="00B86E35" w:rsidRDefault="00BF475B" w:rsidP="00F41ED5">
            <w:pPr>
              <w:jc w:val="both"/>
              <w:rPr>
                <w:rFonts w:ascii="Raleway" w:hAnsi="Raleway"/>
                <w:bCs/>
                <w:sz w:val="23"/>
                <w:szCs w:val="23"/>
              </w:rPr>
            </w:pPr>
            <w:r w:rsidRPr="00B86E35">
              <w:rPr>
                <w:rFonts w:ascii="Raleway" w:hAnsi="Raleway"/>
                <w:bCs/>
                <w:sz w:val="23"/>
                <w:szCs w:val="23"/>
              </w:rPr>
              <w:t>Gospodarski subjekt v p</w:t>
            </w:r>
            <w:r w:rsidR="00C563BA">
              <w:rPr>
                <w:rFonts w:ascii="Raleway" w:hAnsi="Raleway"/>
                <w:bCs/>
                <w:sz w:val="23"/>
                <w:szCs w:val="23"/>
              </w:rPr>
              <w:t>rijavi</w:t>
            </w:r>
            <w:r w:rsidRPr="00B86E35">
              <w:rPr>
                <w:rFonts w:ascii="Raleway" w:hAnsi="Raleway"/>
                <w:bCs/>
                <w:sz w:val="23"/>
                <w:szCs w:val="23"/>
              </w:rPr>
              <w:t xml:space="preserve"> predloži izpolnjene obrazce. Gospodarski subjekt, ki v sistemu e-JN oddaja p</w:t>
            </w:r>
            <w:r w:rsidR="00C563BA">
              <w:rPr>
                <w:rFonts w:ascii="Raleway" w:hAnsi="Raleway"/>
                <w:bCs/>
                <w:sz w:val="23"/>
                <w:szCs w:val="23"/>
              </w:rPr>
              <w:t>rijav</w:t>
            </w:r>
            <w:r w:rsidRPr="00B86E35">
              <w:rPr>
                <w:rFonts w:ascii="Raleway" w:hAnsi="Raleway"/>
                <w:bCs/>
                <w:sz w:val="23"/>
                <w:szCs w:val="23"/>
              </w:rPr>
              <w:t xml:space="preserve">o v informacijskem sistemu e-JN v razdelek </w:t>
            </w:r>
            <w:r w:rsidRPr="00B86E35">
              <w:rPr>
                <w:rFonts w:ascii="Raleway" w:hAnsi="Raleway"/>
                <w:bCs/>
                <w:i/>
                <w:iCs/>
                <w:sz w:val="23"/>
                <w:szCs w:val="23"/>
              </w:rPr>
              <w:t>»Dokumenti«</w:t>
            </w:r>
            <w:r w:rsidRPr="00B86E35">
              <w:rPr>
                <w:rFonts w:ascii="Raleway" w:hAnsi="Raleway"/>
                <w:bCs/>
                <w:sz w:val="23"/>
                <w:szCs w:val="23"/>
              </w:rPr>
              <w:t xml:space="preserve">, del </w:t>
            </w:r>
            <w:r w:rsidRPr="00B86E35">
              <w:rPr>
                <w:rFonts w:ascii="Raleway" w:hAnsi="Raleway"/>
                <w:bCs/>
                <w:i/>
                <w:iCs/>
                <w:sz w:val="23"/>
                <w:szCs w:val="23"/>
              </w:rPr>
              <w:t>»Ostale priloge«</w:t>
            </w:r>
            <w:r w:rsidRPr="00B86E35">
              <w:rPr>
                <w:rFonts w:ascii="Raleway" w:hAnsi="Raleway"/>
                <w:bCs/>
                <w:sz w:val="23"/>
                <w:szCs w:val="23"/>
              </w:rPr>
              <w:t xml:space="preserve"> naloži obrazec/</w:t>
            </w:r>
            <w:proofErr w:type="spellStart"/>
            <w:r w:rsidRPr="00B86E35">
              <w:rPr>
                <w:rFonts w:ascii="Raleway" w:hAnsi="Raleway"/>
                <w:bCs/>
                <w:sz w:val="23"/>
                <w:szCs w:val="23"/>
              </w:rPr>
              <w:t>ce</w:t>
            </w:r>
            <w:proofErr w:type="spellEnd"/>
            <w:r w:rsidRPr="00B86E35">
              <w:rPr>
                <w:rFonts w:ascii="Raleway" w:hAnsi="Raleway"/>
                <w:bCs/>
                <w:sz w:val="23"/>
                <w:szCs w:val="23"/>
              </w:rPr>
              <w:t xml:space="preserve"> v .</w:t>
            </w:r>
            <w:proofErr w:type="spellStart"/>
            <w:r w:rsidRPr="00B86E35">
              <w:rPr>
                <w:rFonts w:ascii="Raleway" w:hAnsi="Raleway"/>
                <w:bCs/>
                <w:sz w:val="23"/>
                <w:szCs w:val="23"/>
              </w:rPr>
              <w:t>pdf</w:t>
            </w:r>
            <w:proofErr w:type="spellEnd"/>
            <w:r w:rsidRPr="00B86E35">
              <w:rPr>
                <w:rFonts w:ascii="Raleway" w:hAnsi="Raleway"/>
                <w:bCs/>
                <w:sz w:val="23"/>
                <w:szCs w:val="23"/>
              </w:rPr>
              <w:t xml:space="preserve"> obliki.</w:t>
            </w:r>
          </w:p>
        </w:tc>
      </w:tr>
    </w:tbl>
    <w:p w14:paraId="7D514C07" w14:textId="712B00D3" w:rsidR="00BF475B" w:rsidRPr="00B86E35" w:rsidRDefault="00BF475B" w:rsidP="00BF475B">
      <w:pPr>
        <w:widowControl w:val="0"/>
        <w:rPr>
          <w:rFonts w:ascii="Raleway" w:hAnsi="Raleway"/>
          <w:sz w:val="23"/>
          <w:szCs w:val="23"/>
        </w:rPr>
      </w:pPr>
    </w:p>
    <w:p w14:paraId="5932C0AD" w14:textId="3D9AB601" w:rsidR="00131729" w:rsidRPr="00B86E35" w:rsidRDefault="00131729" w:rsidP="00FF6004">
      <w:pPr>
        <w:pStyle w:val="Naslov2"/>
        <w:rPr>
          <w:sz w:val="23"/>
          <w:szCs w:val="23"/>
        </w:rPr>
      </w:pPr>
      <w:bookmarkStart w:id="74" w:name="_Toc45266397"/>
      <w:r w:rsidRPr="00B86E35">
        <w:rPr>
          <w:sz w:val="23"/>
          <w:szCs w:val="23"/>
        </w:rPr>
        <w:t>Veljavnost p</w:t>
      </w:r>
      <w:r w:rsidR="00C563BA">
        <w:rPr>
          <w:sz w:val="23"/>
          <w:szCs w:val="23"/>
        </w:rPr>
        <w:t>rijav</w:t>
      </w:r>
      <w:r w:rsidRPr="00B86E35">
        <w:rPr>
          <w:sz w:val="23"/>
          <w:szCs w:val="23"/>
        </w:rPr>
        <w:t>e</w:t>
      </w:r>
      <w:bookmarkEnd w:id="74"/>
    </w:p>
    <w:p w14:paraId="0B16905B" w14:textId="20BC1378" w:rsidR="00131729" w:rsidRPr="00B86E35" w:rsidRDefault="00131729" w:rsidP="00226AFE">
      <w:pPr>
        <w:tabs>
          <w:tab w:val="right" w:pos="2556"/>
          <w:tab w:val="right" w:pos="5609"/>
        </w:tabs>
        <w:suppressAutoHyphens/>
        <w:autoSpaceDN w:val="0"/>
        <w:spacing w:after="0"/>
        <w:ind w:right="6"/>
        <w:jc w:val="both"/>
        <w:textAlignment w:val="baseline"/>
        <w:rPr>
          <w:rFonts w:ascii="Raleway" w:hAnsi="Raleway" w:cs="Times New Roman"/>
          <w:color w:val="auto"/>
          <w:kern w:val="3"/>
          <w:sz w:val="23"/>
          <w:szCs w:val="23"/>
          <w:lang w:eastAsia="zh-CN"/>
        </w:rPr>
      </w:pPr>
      <w:r w:rsidRPr="00B86E35">
        <w:rPr>
          <w:rFonts w:ascii="Raleway" w:hAnsi="Raleway" w:cs="Times New Roman"/>
          <w:color w:val="auto"/>
          <w:kern w:val="3"/>
          <w:sz w:val="23"/>
          <w:szCs w:val="23"/>
          <w:lang w:eastAsia="zh-CN"/>
        </w:rPr>
        <w:t>P</w:t>
      </w:r>
      <w:r w:rsidR="00C563BA">
        <w:rPr>
          <w:rFonts w:ascii="Raleway" w:hAnsi="Raleway" w:cs="Times New Roman"/>
          <w:color w:val="auto"/>
          <w:kern w:val="3"/>
          <w:sz w:val="23"/>
          <w:szCs w:val="23"/>
          <w:lang w:eastAsia="zh-CN"/>
        </w:rPr>
        <w:t>rijav</w:t>
      </w:r>
      <w:r w:rsidRPr="00B86E35">
        <w:rPr>
          <w:rFonts w:ascii="Raleway" w:hAnsi="Raleway" w:cs="Times New Roman"/>
          <w:color w:val="auto"/>
          <w:kern w:val="3"/>
          <w:sz w:val="23"/>
          <w:szCs w:val="23"/>
          <w:lang w:eastAsia="zh-CN"/>
        </w:rPr>
        <w:t xml:space="preserve">a mora veljati </w:t>
      </w:r>
      <w:r w:rsidR="0049689E" w:rsidRPr="00B86E35">
        <w:rPr>
          <w:rFonts w:ascii="Raleway" w:hAnsi="Raleway" w:cs="Times New Roman"/>
          <w:color w:val="auto"/>
          <w:kern w:val="3"/>
          <w:sz w:val="23"/>
          <w:szCs w:val="23"/>
          <w:lang w:eastAsia="zh-CN"/>
        </w:rPr>
        <w:t xml:space="preserve">do </w:t>
      </w:r>
      <w:r w:rsidR="00E306C9">
        <w:rPr>
          <w:rFonts w:ascii="Raleway" w:hAnsi="Raleway" w:cs="Times New Roman"/>
          <w:color w:val="auto"/>
          <w:kern w:val="3"/>
          <w:sz w:val="23"/>
          <w:szCs w:val="23"/>
          <w:lang w:eastAsia="zh-CN"/>
        </w:rPr>
        <w:t>31. 1. 2026</w:t>
      </w:r>
      <w:r w:rsidRPr="00B86E35">
        <w:rPr>
          <w:rFonts w:ascii="Raleway" w:hAnsi="Raleway" w:cs="Times New Roman"/>
          <w:color w:val="auto"/>
          <w:kern w:val="3"/>
          <w:sz w:val="23"/>
          <w:szCs w:val="23"/>
          <w:lang w:eastAsia="zh-CN"/>
        </w:rPr>
        <w:t xml:space="preserve">. </w:t>
      </w:r>
    </w:p>
    <w:p w14:paraId="7BACAEEC" w14:textId="77777777" w:rsidR="00131729" w:rsidRPr="00B86E35" w:rsidRDefault="00131729" w:rsidP="003F6DA0">
      <w:pPr>
        <w:suppressAutoHyphens/>
        <w:autoSpaceDN w:val="0"/>
        <w:spacing w:after="0"/>
        <w:ind w:right="6"/>
        <w:jc w:val="both"/>
        <w:textAlignment w:val="baseline"/>
        <w:rPr>
          <w:rFonts w:ascii="Raleway" w:hAnsi="Raleway" w:cs="Times New Roman"/>
          <w:color w:val="auto"/>
          <w:kern w:val="3"/>
          <w:sz w:val="23"/>
          <w:szCs w:val="23"/>
          <w:lang w:eastAsia="zh-CN"/>
        </w:rPr>
      </w:pPr>
    </w:p>
    <w:p w14:paraId="2ABF98F5" w14:textId="12649DB1" w:rsidR="00131729" w:rsidRPr="00B86E35" w:rsidRDefault="00C563BA" w:rsidP="003F6DA0">
      <w:pPr>
        <w:suppressAutoHyphens/>
        <w:autoSpaceDN w:val="0"/>
        <w:spacing w:after="0"/>
        <w:ind w:right="6"/>
        <w:jc w:val="both"/>
        <w:textAlignment w:val="baseline"/>
        <w:rPr>
          <w:rFonts w:ascii="Raleway" w:hAnsi="Raleway" w:cs="Times New Roman"/>
          <w:color w:val="auto"/>
          <w:kern w:val="3"/>
          <w:sz w:val="23"/>
          <w:szCs w:val="23"/>
          <w:lang w:eastAsia="zh-CN"/>
        </w:rPr>
      </w:pPr>
      <w:r w:rsidRPr="00C563BA">
        <w:rPr>
          <w:rFonts w:ascii="Raleway" w:hAnsi="Raleway" w:cs="Times New Roman"/>
          <w:color w:val="auto"/>
          <w:kern w:val="3"/>
          <w:sz w:val="23"/>
          <w:szCs w:val="23"/>
          <w:lang w:eastAsia="zh-CN"/>
        </w:rPr>
        <w:t>V izjemnih okoliščinah bo naročnik lahko zahteval, da kandidati podaljšajo čas veljavnosti prijav za določeno dodatno obdobje.</w:t>
      </w:r>
    </w:p>
    <w:p w14:paraId="1F89C49E" w14:textId="77777777" w:rsidR="00131729" w:rsidRPr="00B86E35" w:rsidRDefault="00131729" w:rsidP="003F6DA0">
      <w:pPr>
        <w:widowControl w:val="0"/>
        <w:suppressAutoHyphens/>
        <w:autoSpaceDN w:val="0"/>
        <w:spacing w:after="0"/>
        <w:ind w:right="6"/>
        <w:jc w:val="both"/>
        <w:textAlignment w:val="baseline"/>
        <w:rPr>
          <w:rFonts w:ascii="Times New Roman" w:hAnsi="Times New Roman" w:cs="Times New Roman"/>
          <w:color w:val="auto"/>
          <w:kern w:val="3"/>
          <w:sz w:val="23"/>
          <w:szCs w:val="23"/>
          <w:lang w:eastAsia="zh-CN"/>
        </w:rPr>
      </w:pPr>
    </w:p>
    <w:p w14:paraId="02A63AC5" w14:textId="77777777" w:rsidR="00F975F9" w:rsidRPr="00B86E35" w:rsidRDefault="00F975F9" w:rsidP="000E5E27">
      <w:pPr>
        <w:pStyle w:val="BESEDILO"/>
        <w:keepLines w:val="0"/>
        <w:widowControl/>
        <w:tabs>
          <w:tab w:val="clear" w:pos="2155"/>
        </w:tabs>
        <w:rPr>
          <w:rFonts w:ascii="Times New Roman" w:hAnsi="Times New Roman" w:cs="Times New Roman"/>
          <w:sz w:val="23"/>
          <w:szCs w:val="23"/>
        </w:rPr>
      </w:pPr>
      <w:bookmarkStart w:id="75" w:name="_Toc475695302"/>
    </w:p>
    <w:p w14:paraId="2FCF831B" w14:textId="4F0C0834" w:rsidR="000E5E27" w:rsidRPr="00B86E35" w:rsidRDefault="000E5E27" w:rsidP="003E6BF5">
      <w:pPr>
        <w:pStyle w:val="Naslov1"/>
        <w:framePr w:wrap="auto"/>
      </w:pPr>
      <w:bookmarkStart w:id="76" w:name="_Toc45266401"/>
      <w:r w:rsidRPr="00B86E35">
        <w:t>PRAVNO VARSTVO</w:t>
      </w:r>
      <w:bookmarkEnd w:id="76"/>
    </w:p>
    <w:p w14:paraId="72F44F23" w14:textId="77777777" w:rsidR="000E5E27" w:rsidRPr="00B86E35" w:rsidRDefault="000E5E27" w:rsidP="000E5E27">
      <w:pPr>
        <w:pStyle w:val="BESEDILO"/>
        <w:keepLines w:val="0"/>
        <w:widowControl/>
        <w:tabs>
          <w:tab w:val="clear" w:pos="2155"/>
        </w:tabs>
        <w:rPr>
          <w:rFonts w:ascii="Times New Roman" w:hAnsi="Times New Roman" w:cs="Times New Roman"/>
          <w:sz w:val="23"/>
          <w:szCs w:val="23"/>
        </w:rPr>
      </w:pPr>
    </w:p>
    <w:p w14:paraId="76747FCD" w14:textId="35446357" w:rsidR="000E5E27" w:rsidRDefault="000E5E27" w:rsidP="000E5E27">
      <w:pPr>
        <w:suppressAutoHyphens/>
        <w:autoSpaceDN w:val="0"/>
        <w:spacing w:after="0"/>
        <w:ind w:right="6"/>
        <w:jc w:val="both"/>
        <w:textAlignment w:val="baseline"/>
        <w:rPr>
          <w:rFonts w:ascii="Times New Roman" w:hAnsi="Times New Roman" w:cs="Times New Roman"/>
          <w:color w:val="auto"/>
          <w:kern w:val="3"/>
          <w:sz w:val="23"/>
          <w:szCs w:val="23"/>
          <w:lang w:eastAsia="zh-CN"/>
        </w:rPr>
      </w:pPr>
    </w:p>
    <w:p w14:paraId="2AE30806" w14:textId="295C295C" w:rsidR="00C563BA" w:rsidRDefault="00C563BA" w:rsidP="00203422">
      <w:pPr>
        <w:pStyle w:val="Naslov2"/>
      </w:pPr>
      <w:bookmarkStart w:id="77" w:name="_Toc131058798"/>
      <w:r>
        <w:t>Prva faza</w:t>
      </w:r>
      <w:bookmarkEnd w:id="77"/>
    </w:p>
    <w:p w14:paraId="376E3F41" w14:textId="77777777" w:rsidR="00C563BA" w:rsidRPr="00C563BA" w:rsidRDefault="00C563BA" w:rsidP="00C563BA">
      <w:pPr>
        <w:jc w:val="both"/>
        <w:rPr>
          <w:rFonts w:ascii="Raleway" w:hAnsi="Raleway" w:cs="Times New Roman"/>
          <w:color w:val="auto"/>
          <w:kern w:val="3"/>
          <w:sz w:val="23"/>
          <w:szCs w:val="23"/>
          <w:lang w:eastAsia="zh-CN"/>
        </w:rPr>
      </w:pPr>
      <w:r w:rsidRPr="00C563BA">
        <w:rPr>
          <w:rFonts w:ascii="Raleway" w:hAnsi="Raleway" w:cs="Times New Roman"/>
          <w:color w:val="auto"/>
          <w:kern w:val="3"/>
          <w:sz w:val="23"/>
          <w:szCs w:val="23"/>
          <w:lang w:eastAsia="zh-CN"/>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w:t>
      </w:r>
      <w:r w:rsidRPr="00C563BA">
        <w:rPr>
          <w:rFonts w:ascii="Raleway" w:hAnsi="Raleway" w:cs="Times New Roman"/>
          <w:color w:val="auto"/>
          <w:kern w:val="3"/>
          <w:sz w:val="23"/>
          <w:szCs w:val="23"/>
          <w:lang w:eastAsia="zh-CN"/>
        </w:rPr>
        <w:lastRenderedPageBreak/>
        <w:t>z njim neposredno povezano navedbo v prvotni objavi ali razpisni dokumentaciji. Zahtevka za revizijo ni dopustno vložiti po roku za prejem prijav.</w:t>
      </w:r>
    </w:p>
    <w:p w14:paraId="086BEC37" w14:textId="77777777" w:rsidR="00C563BA" w:rsidRPr="00C563BA" w:rsidRDefault="00C563BA" w:rsidP="00C563BA">
      <w:pPr>
        <w:suppressAutoHyphens/>
        <w:autoSpaceDN w:val="0"/>
        <w:spacing w:after="0"/>
        <w:ind w:right="6"/>
        <w:jc w:val="both"/>
        <w:textAlignment w:val="baseline"/>
        <w:rPr>
          <w:rFonts w:ascii="Raleway" w:hAnsi="Raleway" w:cs="Times New Roman"/>
          <w:color w:val="auto"/>
          <w:kern w:val="3"/>
          <w:sz w:val="23"/>
          <w:szCs w:val="23"/>
          <w:lang w:eastAsia="zh-CN"/>
        </w:rPr>
      </w:pPr>
      <w:r w:rsidRPr="00C563BA">
        <w:rPr>
          <w:rFonts w:ascii="Raleway" w:hAnsi="Raleway" w:cs="Times New Roman"/>
          <w:color w:val="auto"/>
          <w:kern w:val="3"/>
          <w:sz w:val="23"/>
          <w:szCs w:val="23"/>
          <w:lang w:eastAsia="zh-CN"/>
        </w:rPr>
        <w:t>Takso v višini 4.000 eurov mora vlagatelj plačati na transakcijski račun Ministrstva za finance, številka SI56 0110 0100 0358 802, odprt pri Banki Slovenije, Slovenska 35, 1505 Ljubljana, Slovenija, SWIFT KODA: BSLJSI2X; IBAN:SI56011001000358802.</w:t>
      </w:r>
    </w:p>
    <w:p w14:paraId="2F519C39" w14:textId="77777777" w:rsidR="00C563BA" w:rsidRPr="00C563BA" w:rsidRDefault="00C563BA" w:rsidP="00C563BA">
      <w:pPr>
        <w:suppressAutoHyphens/>
        <w:autoSpaceDN w:val="0"/>
        <w:spacing w:after="0"/>
        <w:ind w:right="6"/>
        <w:jc w:val="both"/>
        <w:textAlignment w:val="baseline"/>
        <w:rPr>
          <w:rFonts w:ascii="Raleway" w:hAnsi="Raleway" w:cs="Times New Roman"/>
          <w:color w:val="auto"/>
          <w:kern w:val="3"/>
          <w:sz w:val="23"/>
          <w:szCs w:val="23"/>
          <w:lang w:eastAsia="zh-CN"/>
        </w:rPr>
      </w:pPr>
    </w:p>
    <w:p w14:paraId="49FC29F8" w14:textId="68E310EB" w:rsidR="00C563BA" w:rsidRPr="00C563BA" w:rsidRDefault="00C563BA" w:rsidP="00C563BA">
      <w:pPr>
        <w:suppressAutoHyphens/>
        <w:autoSpaceDN w:val="0"/>
        <w:spacing w:after="0"/>
        <w:ind w:right="6"/>
        <w:jc w:val="both"/>
        <w:textAlignment w:val="baseline"/>
        <w:rPr>
          <w:rFonts w:ascii="Raleway" w:hAnsi="Raleway" w:cs="Times New Roman"/>
          <w:color w:val="auto"/>
          <w:kern w:val="3"/>
          <w:sz w:val="23"/>
          <w:szCs w:val="23"/>
          <w:lang w:eastAsia="zh-CN"/>
        </w:rPr>
      </w:pPr>
      <w:r w:rsidRPr="00C563BA">
        <w:rPr>
          <w:rFonts w:ascii="Raleway" w:hAnsi="Raleway" w:cs="Times New Roman"/>
          <w:color w:val="auto"/>
          <w:kern w:val="3"/>
          <w:sz w:val="23"/>
          <w:szCs w:val="23"/>
          <w:lang w:eastAsia="zh-CN"/>
        </w:rPr>
        <w:t xml:space="preserve">Zahtevek za revizijo se vloži prek portala </w:t>
      </w:r>
      <w:proofErr w:type="spellStart"/>
      <w:r w:rsidRPr="00C563BA">
        <w:rPr>
          <w:rFonts w:ascii="Raleway" w:hAnsi="Raleway" w:cs="Times New Roman"/>
          <w:color w:val="auto"/>
          <w:kern w:val="3"/>
          <w:sz w:val="23"/>
          <w:szCs w:val="23"/>
          <w:lang w:eastAsia="zh-CN"/>
        </w:rPr>
        <w:t>eRevizija</w:t>
      </w:r>
      <w:proofErr w:type="spellEnd"/>
      <w:r w:rsidRPr="00C563BA">
        <w:rPr>
          <w:rFonts w:ascii="Raleway" w:hAnsi="Raleway" w:cs="Times New Roman"/>
          <w:color w:val="auto"/>
          <w:kern w:val="3"/>
          <w:sz w:val="23"/>
          <w:szCs w:val="23"/>
          <w:lang w:eastAsia="zh-CN"/>
        </w:rPr>
        <w:t>.</w:t>
      </w:r>
    </w:p>
    <w:p w14:paraId="75E541CC" w14:textId="77777777" w:rsidR="00C563BA" w:rsidRPr="00B86E35" w:rsidRDefault="00C563BA" w:rsidP="000E5E27">
      <w:pPr>
        <w:suppressAutoHyphens/>
        <w:autoSpaceDN w:val="0"/>
        <w:spacing w:after="0"/>
        <w:ind w:right="6"/>
        <w:jc w:val="both"/>
        <w:textAlignment w:val="baseline"/>
        <w:rPr>
          <w:rFonts w:ascii="Times New Roman" w:hAnsi="Times New Roman" w:cs="Times New Roman"/>
          <w:color w:val="auto"/>
          <w:kern w:val="3"/>
          <w:sz w:val="23"/>
          <w:szCs w:val="23"/>
          <w:lang w:eastAsia="zh-CN"/>
        </w:rPr>
      </w:pPr>
    </w:p>
    <w:bookmarkStart w:id="78" w:name="_Toc475695303"/>
    <w:p w14:paraId="214D6CF0" w14:textId="40BEB390" w:rsidR="000E5E27" w:rsidRPr="00C563BA" w:rsidRDefault="00B64207" w:rsidP="00C563BA">
      <w:pPr>
        <w:pStyle w:val="Naslov1"/>
        <w:framePr w:wrap="auto"/>
        <w:numPr>
          <w:ilvl w:val="0"/>
          <w:numId w:val="0"/>
        </w:numPr>
      </w:pPr>
      <w:r w:rsidRPr="00B86E35">
        <w:rPr>
          <w:noProof/>
        </w:rPr>
        <mc:AlternateContent>
          <mc:Choice Requires="wpg">
            <w:drawing>
              <wp:anchor distT="0" distB="0" distL="114300" distR="114300" simplePos="0" relativeHeight="251660288" behindDoc="1" locked="0" layoutInCell="1" allowOverlap="1" wp14:anchorId="44D74737" wp14:editId="32D0D25C">
                <wp:simplePos x="0" y="0"/>
                <wp:positionH relativeFrom="page">
                  <wp:posOffset>154969</wp:posOffset>
                </wp:positionH>
                <wp:positionV relativeFrom="page">
                  <wp:posOffset>-1413728</wp:posOffset>
                </wp:positionV>
                <wp:extent cx="6375400" cy="10153650"/>
                <wp:effectExtent l="0" t="0" r="0" b="0"/>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A882DAA" w14:textId="6F7A076A" w:rsidR="00FA3D54" w:rsidRPr="008B496A" w:rsidRDefault="00FA3D54" w:rsidP="009730CC">
                              <w:pPr>
                                <w:pStyle w:val="Naslov"/>
                                <w:rPr>
                                  <w:rFonts w:cs="Times New Roman"/>
                                </w:rPr>
                              </w:pP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D74737" id="Skupina 59" o:spid="_x0000_s1026" style="position:absolute;margin-left:12.2pt;margin-top:-111.3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" adj="20665" filled="f" stroked="f" strokeweight="2pt">
                  <v:textbox inset=",0,14.4pt,0">
                    <w:txbxContent>
                      <w:p w14:paraId="5A882DAA" w14:textId="6F7A076A" w:rsidR="00FA3D54" w:rsidRPr="008B496A" w:rsidRDefault="00FA3D54" w:rsidP="009730CC">
                        <w:pPr>
                          <w:pStyle w:val="Naslov"/>
                          <w:rPr>
                            <w:rFonts w:cs="Times New Roman"/>
                          </w:rPr>
                        </w:pPr>
                      </w:p>
                    </w:txbxContent>
                  </v:textbox>
                </v:shape>
                <w10:wrap anchorx="page" anchory="page"/>
              </v:group>
            </w:pict>
          </mc:Fallback>
        </mc:AlternateContent>
      </w:r>
    </w:p>
    <w:bookmarkEnd w:id="75"/>
    <w:bookmarkEnd w:id="78"/>
    <w:p w14:paraId="7ACB71A2" w14:textId="77777777" w:rsidR="00B64207" w:rsidRPr="00B86E35" w:rsidRDefault="00B64207" w:rsidP="003F6DA0">
      <w:pPr>
        <w:spacing w:after="0"/>
        <w:rPr>
          <w:rFonts w:ascii="Raleway" w:hAnsi="Raleway" w:cs="Times New Roman"/>
          <w:color w:val="auto"/>
          <w:sz w:val="23"/>
          <w:szCs w:val="23"/>
          <w:lang w:eastAsia="zh-CN"/>
        </w:rPr>
      </w:pPr>
    </w:p>
    <w:p w14:paraId="6E2FD687" w14:textId="25D79555" w:rsidR="00B64207" w:rsidRPr="00B86E35" w:rsidRDefault="00B64207" w:rsidP="00B64207">
      <w:pPr>
        <w:pStyle w:val="Naslov1"/>
        <w:framePr w:wrap="auto"/>
      </w:pPr>
      <w:bookmarkStart w:id="79" w:name="_Hlk109045772"/>
      <w:r w:rsidRPr="00B86E35">
        <w:t>P</w:t>
      </w:r>
      <w:r w:rsidR="00C563BA">
        <w:t>RIJAVN</w:t>
      </w:r>
      <w:r w:rsidRPr="00B86E35">
        <w:t>A DOKUMENTACIJA</w:t>
      </w:r>
    </w:p>
    <w:bookmarkEnd w:id="79"/>
    <w:p w14:paraId="6BBC89DD" w14:textId="77777777" w:rsidR="00B64207" w:rsidRPr="00B86E35" w:rsidRDefault="00B64207" w:rsidP="00B64207">
      <w:pPr>
        <w:pStyle w:val="Odstavekseznama"/>
        <w:widowControl w:val="0"/>
        <w:ind w:left="426"/>
        <w:contextualSpacing/>
        <w:rPr>
          <w:rFonts w:ascii="Raleway" w:hAnsi="Raleway"/>
          <w:sz w:val="23"/>
          <w:szCs w:val="23"/>
        </w:rPr>
      </w:pPr>
    </w:p>
    <w:p w14:paraId="4D80C2C6" w14:textId="2E2F7015" w:rsidR="00B64207" w:rsidRPr="00C563BA" w:rsidRDefault="00B64207" w:rsidP="001752D9">
      <w:pPr>
        <w:pStyle w:val="Odstavekseznama"/>
        <w:widowControl w:val="0"/>
        <w:numPr>
          <w:ilvl w:val="0"/>
          <w:numId w:val="39"/>
        </w:numPr>
        <w:ind w:left="426" w:hanging="426"/>
        <w:contextualSpacing/>
        <w:rPr>
          <w:rFonts w:ascii="Raleway" w:hAnsi="Raleway"/>
          <w:sz w:val="23"/>
          <w:szCs w:val="23"/>
        </w:rPr>
      </w:pPr>
      <w:r w:rsidRPr="00C563BA">
        <w:rPr>
          <w:rFonts w:ascii="Raleway" w:hAnsi="Raleway"/>
          <w:sz w:val="23"/>
          <w:szCs w:val="23"/>
        </w:rPr>
        <w:t>Priloga 1: ESPD obrazec</w:t>
      </w:r>
    </w:p>
    <w:p w14:paraId="5FBD0982" w14:textId="18BDF055" w:rsidR="00B64207" w:rsidRPr="00B86E35" w:rsidRDefault="00B64207">
      <w:pPr>
        <w:pStyle w:val="Odstavekseznama"/>
        <w:widowControl w:val="0"/>
        <w:numPr>
          <w:ilvl w:val="0"/>
          <w:numId w:val="39"/>
        </w:numPr>
        <w:ind w:left="426" w:hanging="426"/>
        <w:contextualSpacing/>
        <w:rPr>
          <w:rFonts w:ascii="Raleway" w:hAnsi="Raleway"/>
          <w:sz w:val="23"/>
          <w:szCs w:val="23"/>
        </w:rPr>
      </w:pPr>
      <w:r w:rsidRPr="00B86E35">
        <w:rPr>
          <w:rFonts w:ascii="Raleway" w:hAnsi="Raleway"/>
          <w:sz w:val="23"/>
          <w:szCs w:val="23"/>
        </w:rPr>
        <w:t xml:space="preserve">Priloga </w:t>
      </w:r>
      <w:r w:rsidR="00C563BA">
        <w:rPr>
          <w:rFonts w:ascii="Raleway" w:hAnsi="Raleway"/>
          <w:sz w:val="23"/>
          <w:szCs w:val="23"/>
        </w:rPr>
        <w:t>2</w:t>
      </w:r>
      <w:r w:rsidRPr="00B86E35">
        <w:rPr>
          <w:rFonts w:ascii="Raleway" w:hAnsi="Raleway"/>
          <w:sz w:val="23"/>
          <w:szCs w:val="23"/>
        </w:rPr>
        <w:t xml:space="preserve">: Podatki o </w:t>
      </w:r>
      <w:r w:rsidR="00C563BA">
        <w:rPr>
          <w:rFonts w:ascii="Raleway" w:hAnsi="Raleway"/>
          <w:sz w:val="23"/>
          <w:szCs w:val="23"/>
        </w:rPr>
        <w:t>kandidatu</w:t>
      </w:r>
      <w:r w:rsidRPr="00B86E35">
        <w:rPr>
          <w:rFonts w:ascii="Raleway" w:hAnsi="Raleway"/>
          <w:sz w:val="23"/>
          <w:szCs w:val="23"/>
        </w:rPr>
        <w:t xml:space="preserve"> in drugih gospodarskih subjektih</w:t>
      </w:r>
    </w:p>
    <w:p w14:paraId="7222A96C" w14:textId="73EE61AE" w:rsidR="00B64207" w:rsidRPr="00B86E35" w:rsidRDefault="00B64207">
      <w:pPr>
        <w:pStyle w:val="Odstavekseznama"/>
        <w:widowControl w:val="0"/>
        <w:numPr>
          <w:ilvl w:val="0"/>
          <w:numId w:val="39"/>
        </w:numPr>
        <w:ind w:left="426" w:hanging="426"/>
        <w:contextualSpacing/>
        <w:rPr>
          <w:rFonts w:ascii="Raleway" w:hAnsi="Raleway"/>
          <w:sz w:val="23"/>
          <w:szCs w:val="23"/>
        </w:rPr>
      </w:pPr>
      <w:r w:rsidRPr="00B86E35">
        <w:rPr>
          <w:rFonts w:ascii="Raleway" w:hAnsi="Raleway"/>
          <w:sz w:val="23"/>
          <w:szCs w:val="23"/>
        </w:rPr>
        <w:t xml:space="preserve">Priloga </w:t>
      </w:r>
      <w:r w:rsidR="00C563BA">
        <w:rPr>
          <w:rFonts w:ascii="Raleway" w:hAnsi="Raleway"/>
          <w:sz w:val="23"/>
          <w:szCs w:val="23"/>
        </w:rPr>
        <w:t>3</w:t>
      </w:r>
      <w:r w:rsidRPr="00B86E35">
        <w:rPr>
          <w:rFonts w:ascii="Raleway" w:hAnsi="Raleway"/>
          <w:sz w:val="23"/>
          <w:szCs w:val="23"/>
        </w:rPr>
        <w:t xml:space="preserve">: Izjava </w:t>
      </w:r>
      <w:r w:rsidR="00C563BA">
        <w:rPr>
          <w:rFonts w:ascii="Raleway" w:hAnsi="Raleway"/>
          <w:sz w:val="23"/>
          <w:szCs w:val="23"/>
        </w:rPr>
        <w:t>kandidata</w:t>
      </w:r>
      <w:r w:rsidRPr="00B86E35">
        <w:rPr>
          <w:rFonts w:ascii="Raleway" w:hAnsi="Raleway"/>
          <w:sz w:val="23"/>
          <w:szCs w:val="23"/>
        </w:rPr>
        <w:t xml:space="preserve"> o udeležbi podizvajalcev</w:t>
      </w:r>
    </w:p>
    <w:p w14:paraId="36CA9556" w14:textId="42E3BD47" w:rsidR="00B64207" w:rsidRPr="00B86E35" w:rsidRDefault="00B64207">
      <w:pPr>
        <w:pStyle w:val="Odstavekseznama"/>
        <w:widowControl w:val="0"/>
        <w:numPr>
          <w:ilvl w:val="0"/>
          <w:numId w:val="39"/>
        </w:numPr>
        <w:ind w:left="426" w:hanging="426"/>
        <w:contextualSpacing/>
        <w:rPr>
          <w:rFonts w:ascii="Raleway" w:hAnsi="Raleway"/>
          <w:sz w:val="23"/>
          <w:szCs w:val="23"/>
        </w:rPr>
      </w:pPr>
      <w:r w:rsidRPr="00B86E35">
        <w:rPr>
          <w:rFonts w:ascii="Raleway" w:hAnsi="Raleway"/>
          <w:sz w:val="23"/>
          <w:szCs w:val="23"/>
        </w:rPr>
        <w:t xml:space="preserve">Priloga </w:t>
      </w:r>
      <w:r w:rsidR="00C563BA">
        <w:rPr>
          <w:rFonts w:ascii="Raleway" w:hAnsi="Raleway"/>
          <w:sz w:val="23"/>
          <w:szCs w:val="23"/>
        </w:rPr>
        <w:t>4</w:t>
      </w:r>
      <w:r w:rsidRPr="00B86E35">
        <w:rPr>
          <w:rFonts w:ascii="Raleway" w:hAnsi="Raleway"/>
          <w:sz w:val="23"/>
          <w:szCs w:val="23"/>
        </w:rPr>
        <w:t>: Izjava podizvajalca</w:t>
      </w:r>
    </w:p>
    <w:p w14:paraId="5A43CE1C" w14:textId="1A26E56E" w:rsidR="00B64207" w:rsidRPr="00B86E35" w:rsidRDefault="00B64207">
      <w:pPr>
        <w:pStyle w:val="Odstavekseznama"/>
        <w:widowControl w:val="0"/>
        <w:numPr>
          <w:ilvl w:val="0"/>
          <w:numId w:val="39"/>
        </w:numPr>
        <w:ind w:left="426" w:hanging="426"/>
        <w:contextualSpacing/>
        <w:rPr>
          <w:rFonts w:ascii="Raleway" w:hAnsi="Raleway"/>
          <w:sz w:val="23"/>
          <w:szCs w:val="23"/>
        </w:rPr>
      </w:pPr>
      <w:r w:rsidRPr="00B86E35">
        <w:rPr>
          <w:rFonts w:ascii="Raleway" w:hAnsi="Raleway"/>
          <w:sz w:val="23"/>
          <w:szCs w:val="23"/>
        </w:rPr>
        <w:t xml:space="preserve">Priloga </w:t>
      </w:r>
      <w:r w:rsidR="00C563BA">
        <w:rPr>
          <w:rFonts w:ascii="Raleway" w:hAnsi="Raleway"/>
          <w:sz w:val="23"/>
          <w:szCs w:val="23"/>
        </w:rPr>
        <w:t>5</w:t>
      </w:r>
      <w:r w:rsidRPr="00B86E35">
        <w:rPr>
          <w:rFonts w:ascii="Raleway" w:hAnsi="Raleway"/>
          <w:sz w:val="23"/>
          <w:szCs w:val="23"/>
        </w:rPr>
        <w:t>: Skupna p</w:t>
      </w:r>
      <w:r w:rsidR="00C563BA">
        <w:rPr>
          <w:rFonts w:ascii="Raleway" w:hAnsi="Raleway"/>
          <w:sz w:val="23"/>
          <w:szCs w:val="23"/>
        </w:rPr>
        <w:t>rijav</w:t>
      </w:r>
      <w:r w:rsidRPr="00B86E35">
        <w:rPr>
          <w:rFonts w:ascii="Raleway" w:hAnsi="Raleway"/>
          <w:sz w:val="23"/>
          <w:szCs w:val="23"/>
        </w:rPr>
        <w:t>a</w:t>
      </w:r>
    </w:p>
    <w:p w14:paraId="7646F6C3" w14:textId="3C630D5E" w:rsidR="00B64207" w:rsidRDefault="00B64207" w:rsidP="00C563BA">
      <w:pPr>
        <w:pStyle w:val="Odstavekseznama"/>
        <w:widowControl w:val="0"/>
        <w:numPr>
          <w:ilvl w:val="0"/>
          <w:numId w:val="39"/>
        </w:numPr>
        <w:ind w:left="426" w:hanging="426"/>
        <w:contextualSpacing/>
        <w:jc w:val="both"/>
        <w:rPr>
          <w:rFonts w:ascii="Raleway" w:hAnsi="Raleway"/>
          <w:sz w:val="23"/>
          <w:szCs w:val="23"/>
        </w:rPr>
      </w:pPr>
      <w:r w:rsidRPr="00B86E35">
        <w:rPr>
          <w:rFonts w:ascii="Raleway" w:hAnsi="Raleway"/>
          <w:sz w:val="23"/>
          <w:szCs w:val="23"/>
        </w:rPr>
        <w:t xml:space="preserve">Priloga </w:t>
      </w:r>
      <w:r w:rsidR="00C563BA">
        <w:rPr>
          <w:rFonts w:ascii="Raleway" w:hAnsi="Raleway"/>
          <w:sz w:val="23"/>
          <w:szCs w:val="23"/>
        </w:rPr>
        <w:t>6</w:t>
      </w:r>
      <w:r w:rsidRPr="00B86E35">
        <w:rPr>
          <w:rFonts w:ascii="Raleway" w:hAnsi="Raleway"/>
          <w:sz w:val="23"/>
          <w:szCs w:val="23"/>
        </w:rPr>
        <w:t xml:space="preserve"> in </w:t>
      </w:r>
      <w:r w:rsidR="00C563BA">
        <w:rPr>
          <w:rFonts w:ascii="Raleway" w:hAnsi="Raleway"/>
          <w:sz w:val="23"/>
          <w:szCs w:val="23"/>
        </w:rPr>
        <w:t>6</w:t>
      </w:r>
      <w:r w:rsidRPr="00B86E35">
        <w:rPr>
          <w:rFonts w:ascii="Raleway" w:hAnsi="Raleway"/>
          <w:sz w:val="23"/>
          <w:szCs w:val="23"/>
        </w:rPr>
        <w:t xml:space="preserve">/1: Referenčna tabela (Priloga </w:t>
      </w:r>
      <w:r w:rsidR="00C563BA">
        <w:rPr>
          <w:rFonts w:ascii="Raleway" w:hAnsi="Raleway"/>
          <w:sz w:val="23"/>
          <w:szCs w:val="23"/>
        </w:rPr>
        <w:t>6</w:t>
      </w:r>
      <w:r w:rsidRPr="00B86E35">
        <w:rPr>
          <w:rFonts w:ascii="Raleway" w:hAnsi="Raleway"/>
          <w:sz w:val="23"/>
          <w:szCs w:val="23"/>
        </w:rPr>
        <w:t xml:space="preserve">) in Potrdilo o opravljenem referenčnem delu (Priloga </w:t>
      </w:r>
      <w:r w:rsidR="00C563BA">
        <w:rPr>
          <w:rFonts w:ascii="Raleway" w:hAnsi="Raleway"/>
          <w:sz w:val="23"/>
          <w:szCs w:val="23"/>
        </w:rPr>
        <w:t>6</w:t>
      </w:r>
      <w:r w:rsidRPr="00B86E35">
        <w:rPr>
          <w:rFonts w:ascii="Raleway" w:hAnsi="Raleway"/>
          <w:sz w:val="23"/>
          <w:szCs w:val="23"/>
        </w:rPr>
        <w:t>/1)</w:t>
      </w:r>
    </w:p>
    <w:p w14:paraId="590CC671" w14:textId="4F8B8B4A" w:rsidR="002958D5" w:rsidRPr="00B86E35" w:rsidRDefault="002958D5">
      <w:pPr>
        <w:spacing w:after="0" w:line="240" w:lineRule="auto"/>
        <w:rPr>
          <w:rFonts w:ascii="Raleway" w:eastAsia="Times New Roman" w:hAnsi="Raleway" w:cs="Arial"/>
          <w:noProof/>
          <w:kern w:val="32"/>
          <w:sz w:val="23"/>
          <w:szCs w:val="23"/>
          <w:highlight w:val="cyan"/>
          <w:lang w:eastAsia="sl-SI"/>
        </w:rPr>
      </w:pPr>
      <w:r w:rsidRPr="00B86E35">
        <w:rPr>
          <w:rFonts w:ascii="Raleway" w:eastAsia="Times New Roman" w:hAnsi="Raleway" w:cs="Arial"/>
          <w:noProof/>
          <w:kern w:val="32"/>
          <w:sz w:val="23"/>
          <w:szCs w:val="23"/>
          <w:highlight w:val="cyan"/>
          <w:lang w:eastAsia="sl-SI"/>
        </w:rPr>
        <w:br w:type="page"/>
      </w:r>
    </w:p>
    <w:p w14:paraId="5F22D345" w14:textId="24418E5D" w:rsidR="00201FC0" w:rsidRPr="00B86E35" w:rsidRDefault="00201FC0" w:rsidP="004E21B1">
      <w:pPr>
        <w:widowControl w:val="0"/>
        <w:pBdr>
          <w:top w:val="single" w:sz="4" w:space="6" w:color="000000" w:themeColor="text1"/>
          <w:bottom w:val="single" w:sz="4" w:space="10" w:color="000000" w:themeColor="text1"/>
        </w:pBdr>
        <w:shd w:val="clear" w:color="auto" w:fill="548DD4" w:themeFill="text2" w:themeFillTint="99"/>
        <w:jc w:val="center"/>
        <w:outlineLvl w:val="1"/>
        <w:rPr>
          <w:rFonts w:ascii="Raleway" w:hAnsi="Raleway"/>
          <w:b/>
          <w:bCs/>
          <w:iCs/>
          <w:spacing w:val="20"/>
          <w:sz w:val="23"/>
          <w:szCs w:val="23"/>
          <w:lang w:eastAsia="zh-CN"/>
        </w:rPr>
      </w:pPr>
      <w:bookmarkStart w:id="80" w:name="_Toc419051518"/>
      <w:bookmarkStart w:id="81" w:name="_Toc422410301"/>
      <w:r w:rsidRPr="00B86E35">
        <w:rPr>
          <w:rFonts w:ascii="Raleway" w:hAnsi="Raleway"/>
          <w:b/>
          <w:bCs/>
          <w:iCs/>
          <w:spacing w:val="20"/>
          <w:sz w:val="23"/>
          <w:szCs w:val="23"/>
          <w:lang w:eastAsia="zh-CN"/>
        </w:rPr>
        <w:lastRenderedPageBreak/>
        <w:t xml:space="preserve">Priloga </w:t>
      </w:r>
      <w:r w:rsidR="00C563BA">
        <w:rPr>
          <w:rFonts w:ascii="Raleway" w:hAnsi="Raleway"/>
          <w:b/>
          <w:bCs/>
          <w:iCs/>
          <w:spacing w:val="20"/>
          <w:sz w:val="23"/>
          <w:szCs w:val="23"/>
          <w:lang w:eastAsia="zh-CN"/>
        </w:rPr>
        <w:t>1</w:t>
      </w:r>
      <w:r w:rsidRPr="00B86E35">
        <w:rPr>
          <w:rFonts w:ascii="Raleway" w:hAnsi="Raleway"/>
          <w:b/>
          <w:bCs/>
          <w:iCs/>
          <w:spacing w:val="20"/>
          <w:sz w:val="23"/>
          <w:szCs w:val="23"/>
          <w:lang w:eastAsia="zh-CN"/>
        </w:rPr>
        <w:t xml:space="preserve">: ESPD obrazec </w:t>
      </w:r>
    </w:p>
    <w:p w14:paraId="38CF3179" w14:textId="0804B9B8" w:rsidR="00201FC0" w:rsidRPr="00B86E35" w:rsidRDefault="00201FC0" w:rsidP="00201FC0">
      <w:pPr>
        <w:spacing w:line="240" w:lineRule="auto"/>
        <w:jc w:val="both"/>
        <w:rPr>
          <w:rFonts w:ascii="Raleway" w:hAnsi="Raleway"/>
          <w:b/>
          <w:sz w:val="23"/>
          <w:szCs w:val="23"/>
        </w:rPr>
      </w:pPr>
      <w:r w:rsidRPr="00B86E35">
        <w:rPr>
          <w:rFonts w:ascii="Raleway" w:hAnsi="Raleway"/>
          <w:sz w:val="23"/>
          <w:szCs w:val="23"/>
        </w:rPr>
        <w:t>Izpolnjen in podpisan ESPD mora biti v p</w:t>
      </w:r>
      <w:r w:rsidR="00C563BA">
        <w:rPr>
          <w:rFonts w:ascii="Raleway" w:hAnsi="Raleway"/>
          <w:sz w:val="23"/>
          <w:szCs w:val="23"/>
        </w:rPr>
        <w:t>rijav</w:t>
      </w:r>
      <w:r w:rsidRPr="00B86E35">
        <w:rPr>
          <w:rFonts w:ascii="Raleway" w:hAnsi="Raleway"/>
          <w:sz w:val="23"/>
          <w:szCs w:val="23"/>
        </w:rPr>
        <w:t>i priložen za vse gospodarske subjekte, ki v kakršni koli vlogi sodelujejo v ponudbi (</w:t>
      </w:r>
      <w:r w:rsidR="00C563BA">
        <w:rPr>
          <w:rFonts w:ascii="Raleway" w:hAnsi="Raleway"/>
          <w:sz w:val="23"/>
          <w:szCs w:val="23"/>
        </w:rPr>
        <w:t>kandidat</w:t>
      </w:r>
      <w:r w:rsidRPr="00B86E35">
        <w:rPr>
          <w:rFonts w:ascii="Raleway" w:hAnsi="Raleway"/>
          <w:sz w:val="23"/>
          <w:szCs w:val="23"/>
        </w:rPr>
        <w:t>, v primeru skupne p</w:t>
      </w:r>
      <w:r w:rsidR="00C563BA">
        <w:rPr>
          <w:rFonts w:ascii="Raleway" w:hAnsi="Raleway"/>
          <w:sz w:val="23"/>
          <w:szCs w:val="23"/>
        </w:rPr>
        <w:t>rijav</w:t>
      </w:r>
      <w:r w:rsidRPr="00B86E35">
        <w:rPr>
          <w:rFonts w:ascii="Raleway" w:hAnsi="Raleway"/>
          <w:sz w:val="23"/>
          <w:szCs w:val="23"/>
        </w:rPr>
        <w:t xml:space="preserve">e vsi partnerji, subjekti, katerih zmogljivosti namerava uporabiti </w:t>
      </w:r>
      <w:r w:rsidR="00C563BA">
        <w:rPr>
          <w:rFonts w:ascii="Raleway" w:hAnsi="Raleway"/>
          <w:sz w:val="23"/>
          <w:szCs w:val="23"/>
        </w:rPr>
        <w:t>kandidat</w:t>
      </w:r>
      <w:r w:rsidRPr="00B86E35">
        <w:rPr>
          <w:rFonts w:ascii="Raleway" w:hAnsi="Raleway"/>
          <w:sz w:val="23"/>
          <w:szCs w:val="23"/>
        </w:rPr>
        <w:t xml:space="preserve"> in podizvajalci).</w:t>
      </w:r>
    </w:p>
    <w:p w14:paraId="0E9C71FA" w14:textId="2E7027C6" w:rsidR="00680D68" w:rsidRPr="00B86E35" w:rsidRDefault="00C563BA" w:rsidP="00680D68">
      <w:pPr>
        <w:jc w:val="both"/>
        <w:rPr>
          <w:rFonts w:ascii="Raleway" w:hAnsi="Raleway"/>
          <w:b/>
          <w:sz w:val="23"/>
          <w:szCs w:val="23"/>
          <w:u w:val="single"/>
        </w:rPr>
      </w:pPr>
      <w:bookmarkStart w:id="82" w:name="_Hlk144279110"/>
      <w:r>
        <w:rPr>
          <w:rFonts w:ascii="Raleway" w:hAnsi="Raleway"/>
          <w:b/>
          <w:sz w:val="23"/>
          <w:szCs w:val="23"/>
          <w:u w:val="single"/>
        </w:rPr>
        <w:t>Kandidat</w:t>
      </w:r>
      <w:r w:rsidR="00680D68" w:rsidRPr="00B86E35">
        <w:rPr>
          <w:rFonts w:ascii="Raleway" w:hAnsi="Raleway"/>
          <w:b/>
          <w:sz w:val="23"/>
          <w:szCs w:val="23"/>
          <w:u w:val="single"/>
        </w:rPr>
        <w:t xml:space="preserve"> mora v Delu II B Informacije o predstavnikih gospodarskega subjekta v delu »Po potrebi navedite podrobne informacije o predstavništvu« vpisati EMŠO predstavnika. </w:t>
      </w:r>
    </w:p>
    <w:bookmarkEnd w:id="82"/>
    <w:p w14:paraId="713D7E4A" w14:textId="77777777" w:rsidR="00201FC0" w:rsidRPr="00B86E35" w:rsidRDefault="00201FC0" w:rsidP="00201FC0">
      <w:pPr>
        <w:jc w:val="both"/>
        <w:rPr>
          <w:rStyle w:val="Neenpoudarek"/>
          <w:rFonts w:ascii="Raleway" w:hAnsi="Raleway" w:cs="Arial"/>
          <w:i w:val="0"/>
          <w:sz w:val="23"/>
          <w:szCs w:val="23"/>
          <w:lang w:eastAsia="zh-CN"/>
        </w:rPr>
      </w:pPr>
    </w:p>
    <w:p w14:paraId="4E5F61C6" w14:textId="77777777" w:rsidR="00F41F4B" w:rsidRPr="00B86E35" w:rsidRDefault="00F41F4B" w:rsidP="00201FC0">
      <w:pPr>
        <w:jc w:val="both"/>
        <w:rPr>
          <w:rStyle w:val="Neenpoudarek"/>
          <w:rFonts w:ascii="Raleway" w:hAnsi="Raleway" w:cs="Arial"/>
          <w:i w:val="0"/>
          <w:sz w:val="23"/>
          <w:szCs w:val="23"/>
          <w:lang w:eastAsia="zh-CN"/>
        </w:rPr>
      </w:pPr>
    </w:p>
    <w:p w14:paraId="1E8132B8" w14:textId="77777777" w:rsidR="00F41F4B" w:rsidRPr="00B86E35" w:rsidRDefault="00F41F4B" w:rsidP="00201FC0">
      <w:pPr>
        <w:jc w:val="both"/>
        <w:rPr>
          <w:rStyle w:val="Neenpoudarek"/>
          <w:rFonts w:ascii="Raleway" w:hAnsi="Raleway" w:cs="Arial"/>
          <w:i w:val="0"/>
          <w:sz w:val="23"/>
          <w:szCs w:val="23"/>
          <w:lang w:eastAsia="zh-CN"/>
        </w:rPr>
      </w:pPr>
    </w:p>
    <w:p w14:paraId="1A21E14E" w14:textId="77777777" w:rsidR="00F41F4B" w:rsidRPr="00B86E35" w:rsidRDefault="00F41F4B" w:rsidP="00201FC0">
      <w:pPr>
        <w:jc w:val="both"/>
        <w:rPr>
          <w:rStyle w:val="Neenpoudarek"/>
          <w:rFonts w:ascii="Raleway" w:hAnsi="Raleway" w:cs="Arial"/>
          <w:i w:val="0"/>
          <w:sz w:val="23"/>
          <w:szCs w:val="23"/>
          <w:lang w:eastAsia="zh-CN"/>
        </w:rPr>
      </w:pPr>
    </w:p>
    <w:p w14:paraId="78429F4D" w14:textId="77777777" w:rsidR="00F41F4B" w:rsidRPr="00B86E35" w:rsidRDefault="00F41F4B" w:rsidP="00201FC0">
      <w:pPr>
        <w:jc w:val="both"/>
        <w:rPr>
          <w:rStyle w:val="Neenpoudarek"/>
          <w:rFonts w:ascii="Raleway" w:hAnsi="Raleway" w:cs="Arial"/>
          <w:i w:val="0"/>
          <w:sz w:val="23"/>
          <w:szCs w:val="23"/>
          <w:lang w:eastAsia="zh-CN"/>
        </w:rPr>
      </w:pPr>
    </w:p>
    <w:p w14:paraId="527C5C7E" w14:textId="77777777" w:rsidR="00F41F4B" w:rsidRPr="00B86E35" w:rsidRDefault="00F41F4B" w:rsidP="00201FC0">
      <w:pPr>
        <w:jc w:val="both"/>
        <w:rPr>
          <w:rStyle w:val="Neenpoudarek"/>
          <w:rFonts w:ascii="Raleway" w:hAnsi="Raleway" w:cs="Arial"/>
          <w:i w:val="0"/>
          <w:sz w:val="23"/>
          <w:szCs w:val="23"/>
          <w:lang w:eastAsia="zh-CN"/>
        </w:rPr>
      </w:pPr>
    </w:p>
    <w:p w14:paraId="649E50F4" w14:textId="77777777" w:rsidR="00F41F4B" w:rsidRPr="00B86E35" w:rsidRDefault="00F41F4B" w:rsidP="00201FC0">
      <w:pPr>
        <w:jc w:val="both"/>
        <w:rPr>
          <w:rStyle w:val="Neenpoudarek"/>
          <w:rFonts w:ascii="Raleway" w:hAnsi="Raleway" w:cs="Arial"/>
          <w:i w:val="0"/>
          <w:sz w:val="23"/>
          <w:szCs w:val="23"/>
          <w:lang w:eastAsia="zh-CN"/>
        </w:rPr>
      </w:pPr>
    </w:p>
    <w:p w14:paraId="658A1711" w14:textId="77777777" w:rsidR="00F41F4B" w:rsidRPr="00B86E35" w:rsidRDefault="00F41F4B" w:rsidP="00201FC0">
      <w:pPr>
        <w:jc w:val="both"/>
        <w:rPr>
          <w:rStyle w:val="Neenpoudarek"/>
          <w:rFonts w:ascii="Raleway" w:hAnsi="Raleway" w:cs="Arial"/>
          <w:i w:val="0"/>
          <w:sz w:val="23"/>
          <w:szCs w:val="23"/>
          <w:lang w:eastAsia="zh-CN"/>
        </w:rPr>
      </w:pPr>
    </w:p>
    <w:p w14:paraId="100AD2CA" w14:textId="77777777" w:rsidR="00F41F4B" w:rsidRPr="00B86E35" w:rsidRDefault="00F41F4B" w:rsidP="00201FC0">
      <w:pPr>
        <w:jc w:val="both"/>
        <w:rPr>
          <w:rStyle w:val="Neenpoudarek"/>
          <w:rFonts w:ascii="Raleway" w:hAnsi="Raleway" w:cs="Arial"/>
          <w:i w:val="0"/>
          <w:sz w:val="23"/>
          <w:szCs w:val="23"/>
          <w:lang w:eastAsia="zh-CN"/>
        </w:rPr>
      </w:pPr>
    </w:p>
    <w:p w14:paraId="1FA9B202" w14:textId="77777777" w:rsidR="00F41F4B" w:rsidRPr="00B86E35" w:rsidRDefault="00F41F4B" w:rsidP="00201FC0">
      <w:pPr>
        <w:jc w:val="both"/>
        <w:rPr>
          <w:rStyle w:val="Neenpoudarek"/>
          <w:rFonts w:ascii="Raleway" w:hAnsi="Raleway" w:cs="Arial"/>
          <w:i w:val="0"/>
          <w:sz w:val="23"/>
          <w:szCs w:val="23"/>
          <w:lang w:eastAsia="zh-CN"/>
        </w:rPr>
      </w:pPr>
    </w:p>
    <w:p w14:paraId="51A20579" w14:textId="77777777" w:rsidR="00F41F4B" w:rsidRPr="00B86E35" w:rsidRDefault="00F41F4B" w:rsidP="00201FC0">
      <w:pPr>
        <w:jc w:val="both"/>
        <w:rPr>
          <w:rStyle w:val="Neenpoudarek"/>
          <w:rFonts w:ascii="Raleway" w:hAnsi="Raleway" w:cs="Arial"/>
          <w:i w:val="0"/>
          <w:sz w:val="23"/>
          <w:szCs w:val="23"/>
          <w:lang w:eastAsia="zh-CN"/>
        </w:rPr>
      </w:pPr>
    </w:p>
    <w:p w14:paraId="006FF5F5" w14:textId="77777777" w:rsidR="00F41F4B" w:rsidRPr="00B86E35" w:rsidRDefault="00F41F4B" w:rsidP="00201FC0">
      <w:pPr>
        <w:jc w:val="both"/>
        <w:rPr>
          <w:rStyle w:val="Neenpoudarek"/>
          <w:rFonts w:ascii="Raleway" w:hAnsi="Raleway" w:cs="Arial"/>
          <w:i w:val="0"/>
          <w:sz w:val="23"/>
          <w:szCs w:val="23"/>
          <w:lang w:eastAsia="zh-CN"/>
        </w:rPr>
      </w:pPr>
    </w:p>
    <w:p w14:paraId="1B946B00" w14:textId="77777777" w:rsidR="00F41F4B" w:rsidRPr="00B86E35" w:rsidRDefault="00F41F4B" w:rsidP="00201FC0">
      <w:pPr>
        <w:jc w:val="both"/>
        <w:rPr>
          <w:rStyle w:val="Neenpoudarek"/>
          <w:rFonts w:ascii="Raleway" w:hAnsi="Raleway" w:cs="Arial"/>
          <w:i w:val="0"/>
          <w:sz w:val="23"/>
          <w:szCs w:val="23"/>
          <w:lang w:eastAsia="zh-CN"/>
        </w:rPr>
      </w:pPr>
    </w:p>
    <w:p w14:paraId="609306F7" w14:textId="77777777" w:rsidR="00F41F4B" w:rsidRPr="00B86E35" w:rsidRDefault="00F41F4B" w:rsidP="00201FC0">
      <w:pPr>
        <w:jc w:val="both"/>
        <w:rPr>
          <w:rStyle w:val="Neenpoudarek"/>
          <w:rFonts w:ascii="Raleway" w:hAnsi="Raleway" w:cs="Arial"/>
          <w:i w:val="0"/>
          <w:sz w:val="23"/>
          <w:szCs w:val="23"/>
          <w:lang w:eastAsia="zh-CN"/>
        </w:rPr>
      </w:pPr>
    </w:p>
    <w:p w14:paraId="3E8F3352" w14:textId="77777777" w:rsidR="00F41F4B" w:rsidRPr="00B86E35" w:rsidRDefault="00F41F4B" w:rsidP="00201FC0">
      <w:pPr>
        <w:jc w:val="both"/>
        <w:rPr>
          <w:rStyle w:val="Neenpoudarek"/>
          <w:rFonts w:ascii="Raleway" w:hAnsi="Raleway" w:cs="Arial"/>
          <w:i w:val="0"/>
          <w:sz w:val="23"/>
          <w:szCs w:val="23"/>
          <w:lang w:eastAsia="zh-CN"/>
        </w:rPr>
      </w:pPr>
    </w:p>
    <w:p w14:paraId="1116251B" w14:textId="77777777" w:rsidR="00F41F4B" w:rsidRPr="00B86E35" w:rsidRDefault="00F41F4B" w:rsidP="00201FC0">
      <w:pPr>
        <w:jc w:val="both"/>
        <w:rPr>
          <w:rStyle w:val="Neenpoudarek"/>
          <w:rFonts w:ascii="Raleway" w:hAnsi="Raleway" w:cs="Arial"/>
          <w:i w:val="0"/>
          <w:sz w:val="23"/>
          <w:szCs w:val="23"/>
          <w:lang w:eastAsia="zh-CN"/>
        </w:rPr>
      </w:pPr>
    </w:p>
    <w:p w14:paraId="4B944E2F" w14:textId="77777777" w:rsidR="00F41F4B" w:rsidRPr="00B86E35" w:rsidRDefault="00F41F4B" w:rsidP="00201FC0">
      <w:pPr>
        <w:jc w:val="both"/>
        <w:rPr>
          <w:rStyle w:val="Neenpoudarek"/>
          <w:rFonts w:ascii="Raleway" w:hAnsi="Raleway" w:cs="Arial"/>
          <w:i w:val="0"/>
          <w:sz w:val="23"/>
          <w:szCs w:val="23"/>
          <w:lang w:eastAsia="zh-CN"/>
        </w:rPr>
      </w:pPr>
    </w:p>
    <w:p w14:paraId="6A51EB4F" w14:textId="77777777" w:rsidR="00F41F4B" w:rsidRPr="00B86E35" w:rsidRDefault="00F41F4B" w:rsidP="00201FC0">
      <w:pPr>
        <w:jc w:val="both"/>
        <w:rPr>
          <w:rStyle w:val="Neenpoudarek"/>
          <w:rFonts w:ascii="Raleway" w:hAnsi="Raleway" w:cs="Arial"/>
          <w:i w:val="0"/>
          <w:sz w:val="23"/>
          <w:szCs w:val="23"/>
          <w:lang w:eastAsia="zh-CN"/>
        </w:rPr>
      </w:pPr>
    </w:p>
    <w:p w14:paraId="6B905EAF" w14:textId="77777777" w:rsidR="00F41F4B" w:rsidRPr="00B86E35" w:rsidRDefault="00F41F4B" w:rsidP="00201FC0">
      <w:pPr>
        <w:jc w:val="both"/>
        <w:rPr>
          <w:rStyle w:val="Neenpoudarek"/>
          <w:rFonts w:ascii="Raleway" w:hAnsi="Raleway" w:cs="Arial"/>
          <w:i w:val="0"/>
          <w:sz w:val="23"/>
          <w:szCs w:val="23"/>
          <w:lang w:eastAsia="zh-CN"/>
        </w:rPr>
      </w:pPr>
    </w:p>
    <w:p w14:paraId="74E29B02" w14:textId="77777777" w:rsidR="00F41F4B" w:rsidRPr="00B86E35" w:rsidRDefault="00F41F4B" w:rsidP="00201FC0">
      <w:pPr>
        <w:jc w:val="both"/>
        <w:rPr>
          <w:rStyle w:val="Neenpoudarek"/>
          <w:rFonts w:ascii="Raleway" w:hAnsi="Raleway" w:cs="Arial"/>
          <w:i w:val="0"/>
          <w:sz w:val="23"/>
          <w:szCs w:val="23"/>
          <w:lang w:eastAsia="zh-CN"/>
        </w:rPr>
      </w:pPr>
    </w:p>
    <w:p w14:paraId="1D940336" w14:textId="77777777" w:rsidR="00F41F4B" w:rsidRPr="00B86E35" w:rsidRDefault="00F41F4B" w:rsidP="00201FC0">
      <w:pPr>
        <w:jc w:val="both"/>
        <w:rPr>
          <w:rStyle w:val="Neenpoudarek"/>
          <w:rFonts w:ascii="Raleway" w:hAnsi="Raleway" w:cs="Arial"/>
          <w:i w:val="0"/>
          <w:sz w:val="23"/>
          <w:szCs w:val="23"/>
          <w:lang w:eastAsia="zh-CN"/>
        </w:rPr>
      </w:pPr>
    </w:p>
    <w:p w14:paraId="45781585" w14:textId="77777777" w:rsidR="00F41F4B" w:rsidRPr="00B86E35" w:rsidRDefault="00F41F4B" w:rsidP="00201FC0">
      <w:pPr>
        <w:jc w:val="both"/>
        <w:rPr>
          <w:rStyle w:val="Neenpoudarek"/>
          <w:rFonts w:ascii="Raleway" w:hAnsi="Raleway" w:cs="Arial"/>
          <w:i w:val="0"/>
          <w:sz w:val="23"/>
          <w:szCs w:val="23"/>
          <w:lang w:eastAsia="zh-CN"/>
        </w:rPr>
      </w:pPr>
    </w:p>
    <w:p w14:paraId="58B96630" w14:textId="23BBB82F" w:rsidR="004E21B1" w:rsidRPr="00B86E35" w:rsidRDefault="00FC4417" w:rsidP="004E21B1">
      <w:pPr>
        <w:pStyle w:val="Intenzivencitat"/>
        <w:pBdr>
          <w:left w:val="none" w:sz="0" w:space="0" w:color="auto"/>
        </w:pBdr>
      </w:pPr>
      <w:bookmarkStart w:id="83" w:name="_Toc45266404"/>
      <w:bookmarkEnd w:id="80"/>
      <w:bookmarkEnd w:id="81"/>
      <w:r w:rsidRPr="00B86E35">
        <w:lastRenderedPageBreak/>
        <w:t xml:space="preserve">Priloga št. </w:t>
      </w:r>
      <w:r w:rsidR="00C563BA">
        <w:t>2</w:t>
      </w:r>
    </w:p>
    <w:p w14:paraId="402B7AB1" w14:textId="59090AA6" w:rsidR="00131729" w:rsidRPr="00B86E35" w:rsidRDefault="00826CBC" w:rsidP="004E21B1">
      <w:pPr>
        <w:pStyle w:val="Intenzivencitat"/>
        <w:pBdr>
          <w:left w:val="none" w:sz="0" w:space="0" w:color="auto"/>
        </w:pBdr>
      </w:pPr>
      <w:r w:rsidRPr="00B86E35">
        <w:t xml:space="preserve">Podatki o </w:t>
      </w:r>
      <w:r w:rsidR="00C563BA">
        <w:t>kandidatu</w:t>
      </w:r>
      <w:r w:rsidRPr="00B86E35">
        <w:t xml:space="preserve"> in drugih gospodarskih subjektih</w:t>
      </w:r>
      <w:bookmarkEnd w:id="83"/>
      <w:r w:rsidR="00F60C1D" w:rsidRPr="00B86E35">
        <w:rPr>
          <w:rStyle w:val="Sprotnaopomba-sklic"/>
        </w:rPr>
        <w:footnoteReference w:customMarkFollows="1" w:id="2"/>
        <w:t>5</w:t>
      </w: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500297" w:rsidRPr="00B86E35" w14:paraId="3FE0411B" w14:textId="77777777" w:rsidTr="004E21B1">
        <w:trPr>
          <w:trHeight w:val="397"/>
        </w:trPr>
        <w:tc>
          <w:tcPr>
            <w:tcW w:w="3369" w:type="dxa"/>
            <w:tcBorders>
              <w:bottom w:val="single" w:sz="4" w:space="0" w:color="auto"/>
            </w:tcBorders>
            <w:tcMar>
              <w:top w:w="0" w:type="dxa"/>
              <w:left w:w="108" w:type="dxa"/>
              <w:bottom w:w="0" w:type="dxa"/>
              <w:right w:w="108" w:type="dxa"/>
            </w:tcMar>
          </w:tcPr>
          <w:p w14:paraId="4451104E" w14:textId="77777777" w:rsidR="00F41F4B" w:rsidRPr="00B86E35" w:rsidRDefault="00F41F4B" w:rsidP="004E21B1">
            <w:pPr>
              <w:pStyle w:val="Standard"/>
              <w:snapToGrid w:val="0"/>
              <w:jc w:val="left"/>
              <w:rPr>
                <w:rFonts w:ascii="Raleway" w:hAnsi="Raleway" w:cs="Times New Roman"/>
                <w:sz w:val="23"/>
                <w:szCs w:val="23"/>
              </w:rPr>
            </w:pPr>
          </w:p>
          <w:p w14:paraId="6EA33D43" w14:textId="6FCD119E" w:rsidR="00500297" w:rsidRPr="00B86E35" w:rsidRDefault="004E21B1" w:rsidP="004E21B1">
            <w:pPr>
              <w:pStyle w:val="Standard"/>
              <w:snapToGrid w:val="0"/>
              <w:jc w:val="left"/>
              <w:rPr>
                <w:rFonts w:ascii="Raleway" w:hAnsi="Raleway" w:cs="Times New Roman"/>
                <w:sz w:val="23"/>
                <w:szCs w:val="23"/>
              </w:rPr>
            </w:pPr>
            <w:r w:rsidRPr="00B86E35">
              <w:rPr>
                <w:rFonts w:ascii="Raleway" w:hAnsi="Raleway" w:cs="Times New Roman"/>
                <w:sz w:val="23"/>
                <w:szCs w:val="23"/>
              </w:rPr>
              <w:t>N</w:t>
            </w:r>
            <w:r w:rsidR="00500297" w:rsidRPr="00B86E35">
              <w:rPr>
                <w:rFonts w:ascii="Raleway" w:hAnsi="Raleway" w:cs="Times New Roman"/>
                <w:sz w:val="23"/>
                <w:szCs w:val="23"/>
              </w:rPr>
              <w:t>aziv gospodarskega subjekta:</w:t>
            </w:r>
          </w:p>
        </w:tc>
        <w:tc>
          <w:tcPr>
            <w:tcW w:w="5811" w:type="dxa"/>
            <w:tcMar>
              <w:top w:w="0" w:type="dxa"/>
              <w:left w:w="108" w:type="dxa"/>
              <w:bottom w:w="0" w:type="dxa"/>
              <w:right w:w="108" w:type="dxa"/>
            </w:tcMar>
          </w:tcPr>
          <w:p w14:paraId="07721D72" w14:textId="77777777" w:rsidR="00500297" w:rsidRPr="00B86E35" w:rsidRDefault="00500297" w:rsidP="003F6DA0">
            <w:pPr>
              <w:pStyle w:val="Standard"/>
              <w:snapToGrid w:val="0"/>
              <w:rPr>
                <w:rFonts w:ascii="Raleway" w:hAnsi="Raleway" w:cs="Times New Roman"/>
                <w:sz w:val="23"/>
                <w:szCs w:val="23"/>
              </w:rPr>
            </w:pPr>
          </w:p>
        </w:tc>
      </w:tr>
      <w:tr w:rsidR="00500297" w:rsidRPr="00B86E35" w14:paraId="21AEC7A3" w14:textId="77777777" w:rsidTr="004E21B1">
        <w:trPr>
          <w:trHeight w:val="397"/>
        </w:trPr>
        <w:tc>
          <w:tcPr>
            <w:tcW w:w="3369" w:type="dxa"/>
            <w:tcBorders>
              <w:top w:val="single" w:sz="4" w:space="0" w:color="auto"/>
              <w:bottom w:val="single" w:sz="4" w:space="0" w:color="auto"/>
            </w:tcBorders>
            <w:tcMar>
              <w:top w:w="0" w:type="dxa"/>
              <w:left w:w="108" w:type="dxa"/>
              <w:bottom w:w="0" w:type="dxa"/>
              <w:right w:w="108" w:type="dxa"/>
            </w:tcMar>
          </w:tcPr>
          <w:p w14:paraId="192E8679" w14:textId="210CF321" w:rsidR="00500297" w:rsidRPr="00B86E35" w:rsidRDefault="004E21B1" w:rsidP="004E21B1">
            <w:pPr>
              <w:pStyle w:val="Standard"/>
              <w:snapToGrid w:val="0"/>
              <w:jc w:val="left"/>
              <w:rPr>
                <w:rFonts w:ascii="Raleway" w:hAnsi="Raleway" w:cs="Times New Roman"/>
                <w:sz w:val="23"/>
                <w:szCs w:val="23"/>
              </w:rPr>
            </w:pPr>
            <w:r w:rsidRPr="00B86E35">
              <w:rPr>
                <w:rFonts w:ascii="Raleway" w:hAnsi="Raleway" w:cs="Times New Roman"/>
                <w:sz w:val="23"/>
                <w:szCs w:val="23"/>
              </w:rPr>
              <w:t>N</w:t>
            </w:r>
            <w:r w:rsidR="00500297" w:rsidRPr="00B86E35">
              <w:rPr>
                <w:rFonts w:ascii="Raleway" w:hAnsi="Raleway" w:cs="Times New Roman"/>
                <w:sz w:val="23"/>
                <w:szCs w:val="23"/>
              </w:rPr>
              <w:t>aslov gospodarskega subjekta:</w:t>
            </w:r>
          </w:p>
        </w:tc>
        <w:tc>
          <w:tcPr>
            <w:tcW w:w="5811" w:type="dxa"/>
            <w:tcBorders>
              <w:top w:val="single" w:sz="4" w:space="0" w:color="000000"/>
            </w:tcBorders>
            <w:tcMar>
              <w:top w:w="0" w:type="dxa"/>
              <w:left w:w="108" w:type="dxa"/>
              <w:bottom w:w="0" w:type="dxa"/>
              <w:right w:w="108" w:type="dxa"/>
            </w:tcMar>
          </w:tcPr>
          <w:p w14:paraId="28E98562" w14:textId="77777777" w:rsidR="00500297" w:rsidRPr="00B86E35" w:rsidRDefault="00500297" w:rsidP="003F6DA0">
            <w:pPr>
              <w:pStyle w:val="Standard"/>
              <w:snapToGrid w:val="0"/>
              <w:rPr>
                <w:rFonts w:ascii="Raleway" w:hAnsi="Raleway" w:cs="Times New Roman"/>
                <w:sz w:val="23"/>
                <w:szCs w:val="23"/>
              </w:rPr>
            </w:pPr>
          </w:p>
        </w:tc>
      </w:tr>
      <w:tr w:rsidR="00500297" w:rsidRPr="00B86E35" w14:paraId="349024EA" w14:textId="77777777" w:rsidTr="004E21B1">
        <w:trPr>
          <w:trHeight w:val="397"/>
        </w:trPr>
        <w:tc>
          <w:tcPr>
            <w:tcW w:w="3369" w:type="dxa"/>
            <w:tcBorders>
              <w:top w:val="single" w:sz="4" w:space="0" w:color="auto"/>
              <w:bottom w:val="single" w:sz="4" w:space="0" w:color="auto"/>
            </w:tcBorders>
            <w:tcMar>
              <w:top w:w="0" w:type="dxa"/>
              <w:left w:w="108" w:type="dxa"/>
              <w:bottom w:w="0" w:type="dxa"/>
              <w:right w:w="108" w:type="dxa"/>
            </w:tcMar>
          </w:tcPr>
          <w:p w14:paraId="492D732F" w14:textId="5E5545E0" w:rsidR="00500297" w:rsidRPr="00B86E35" w:rsidRDefault="004E21B1" w:rsidP="004E21B1">
            <w:pPr>
              <w:pStyle w:val="Standard"/>
              <w:snapToGrid w:val="0"/>
              <w:jc w:val="left"/>
              <w:rPr>
                <w:rFonts w:ascii="Raleway" w:hAnsi="Raleway" w:cs="Times New Roman"/>
                <w:sz w:val="23"/>
                <w:szCs w:val="23"/>
              </w:rPr>
            </w:pPr>
            <w:r w:rsidRPr="00B86E35">
              <w:rPr>
                <w:rFonts w:ascii="Raleway" w:hAnsi="Raleway" w:cs="Times New Roman"/>
                <w:sz w:val="23"/>
                <w:szCs w:val="23"/>
              </w:rPr>
              <w:t>K</w:t>
            </w:r>
            <w:r w:rsidR="00500297" w:rsidRPr="00B86E35">
              <w:rPr>
                <w:rFonts w:ascii="Raleway" w:hAnsi="Raleway" w:cs="Times New Roman"/>
                <w:sz w:val="23"/>
                <w:szCs w:val="23"/>
              </w:rPr>
              <w:t>ontaktna oseba:</w:t>
            </w:r>
          </w:p>
        </w:tc>
        <w:tc>
          <w:tcPr>
            <w:tcW w:w="5811" w:type="dxa"/>
            <w:tcBorders>
              <w:top w:val="single" w:sz="4" w:space="0" w:color="000000"/>
            </w:tcBorders>
            <w:tcMar>
              <w:top w:w="0" w:type="dxa"/>
              <w:left w:w="108" w:type="dxa"/>
              <w:bottom w:w="0" w:type="dxa"/>
              <w:right w:w="108" w:type="dxa"/>
            </w:tcMar>
          </w:tcPr>
          <w:p w14:paraId="6FA8AA0A" w14:textId="77777777" w:rsidR="00500297" w:rsidRPr="00B86E35" w:rsidRDefault="00500297" w:rsidP="003F6DA0">
            <w:pPr>
              <w:pStyle w:val="Standard"/>
              <w:snapToGrid w:val="0"/>
              <w:rPr>
                <w:rFonts w:ascii="Raleway" w:hAnsi="Raleway" w:cs="Times New Roman"/>
                <w:sz w:val="23"/>
                <w:szCs w:val="23"/>
              </w:rPr>
            </w:pPr>
          </w:p>
        </w:tc>
      </w:tr>
      <w:tr w:rsidR="00500297" w:rsidRPr="00B86E35" w14:paraId="51053067" w14:textId="77777777" w:rsidTr="004E21B1">
        <w:trPr>
          <w:trHeight w:val="397"/>
        </w:trPr>
        <w:tc>
          <w:tcPr>
            <w:tcW w:w="3369" w:type="dxa"/>
            <w:tcBorders>
              <w:top w:val="single" w:sz="4" w:space="0" w:color="auto"/>
              <w:bottom w:val="single" w:sz="4" w:space="0" w:color="auto"/>
            </w:tcBorders>
            <w:tcMar>
              <w:top w:w="0" w:type="dxa"/>
              <w:left w:w="108" w:type="dxa"/>
              <w:bottom w:w="0" w:type="dxa"/>
              <w:right w:w="108" w:type="dxa"/>
            </w:tcMar>
          </w:tcPr>
          <w:p w14:paraId="18E4F269" w14:textId="0D9B4054" w:rsidR="00500297" w:rsidRPr="00B86E35" w:rsidRDefault="004E21B1" w:rsidP="004E21B1">
            <w:pPr>
              <w:pStyle w:val="Standard"/>
              <w:snapToGrid w:val="0"/>
              <w:ind w:right="-108"/>
              <w:jc w:val="left"/>
              <w:rPr>
                <w:rFonts w:ascii="Raleway" w:hAnsi="Raleway" w:cs="Times New Roman"/>
                <w:sz w:val="23"/>
                <w:szCs w:val="23"/>
              </w:rPr>
            </w:pPr>
            <w:r w:rsidRPr="00B86E35">
              <w:rPr>
                <w:rFonts w:ascii="Raleway" w:hAnsi="Raleway" w:cs="Times New Roman"/>
                <w:sz w:val="23"/>
                <w:szCs w:val="23"/>
              </w:rPr>
              <w:t>E</w:t>
            </w:r>
            <w:r w:rsidR="00500297" w:rsidRPr="00B86E35">
              <w:rPr>
                <w:rFonts w:ascii="Raleway" w:hAnsi="Raleway" w:cs="Times New Roman"/>
                <w:sz w:val="23"/>
                <w:szCs w:val="23"/>
              </w:rPr>
              <w:t>lektronski naslov kontaktne osebe:</w:t>
            </w:r>
          </w:p>
        </w:tc>
        <w:tc>
          <w:tcPr>
            <w:tcW w:w="5811" w:type="dxa"/>
            <w:tcBorders>
              <w:top w:val="single" w:sz="4" w:space="0" w:color="000000"/>
            </w:tcBorders>
            <w:tcMar>
              <w:top w:w="0" w:type="dxa"/>
              <w:left w:w="108" w:type="dxa"/>
              <w:bottom w:w="0" w:type="dxa"/>
              <w:right w:w="108" w:type="dxa"/>
            </w:tcMar>
          </w:tcPr>
          <w:p w14:paraId="223471F9" w14:textId="77777777" w:rsidR="00500297" w:rsidRPr="00B86E35" w:rsidRDefault="00500297" w:rsidP="003F6DA0">
            <w:pPr>
              <w:pStyle w:val="Standard"/>
              <w:snapToGrid w:val="0"/>
              <w:rPr>
                <w:rFonts w:ascii="Raleway" w:hAnsi="Raleway" w:cs="Times New Roman"/>
                <w:sz w:val="23"/>
                <w:szCs w:val="23"/>
              </w:rPr>
            </w:pPr>
          </w:p>
        </w:tc>
      </w:tr>
      <w:tr w:rsidR="00500297" w:rsidRPr="00B86E35" w14:paraId="72B1DD6D" w14:textId="77777777" w:rsidTr="004E21B1">
        <w:trPr>
          <w:trHeight w:val="397"/>
        </w:trPr>
        <w:tc>
          <w:tcPr>
            <w:tcW w:w="3369" w:type="dxa"/>
            <w:tcBorders>
              <w:top w:val="single" w:sz="4" w:space="0" w:color="auto"/>
              <w:bottom w:val="single" w:sz="4" w:space="0" w:color="auto"/>
            </w:tcBorders>
            <w:tcMar>
              <w:top w:w="0" w:type="dxa"/>
              <w:left w:w="108" w:type="dxa"/>
              <w:bottom w:w="0" w:type="dxa"/>
              <w:right w:w="108" w:type="dxa"/>
            </w:tcMar>
          </w:tcPr>
          <w:p w14:paraId="4F1EBC2E" w14:textId="7C9113D8" w:rsidR="00500297" w:rsidRPr="00B86E35" w:rsidRDefault="004E21B1" w:rsidP="004E21B1">
            <w:pPr>
              <w:pStyle w:val="Standard"/>
              <w:snapToGrid w:val="0"/>
              <w:jc w:val="left"/>
              <w:rPr>
                <w:rFonts w:ascii="Raleway" w:hAnsi="Raleway" w:cs="Times New Roman"/>
                <w:sz w:val="23"/>
                <w:szCs w:val="23"/>
              </w:rPr>
            </w:pPr>
            <w:r w:rsidRPr="00B86E35">
              <w:rPr>
                <w:rFonts w:ascii="Raleway" w:hAnsi="Raleway" w:cs="Times New Roman"/>
                <w:sz w:val="23"/>
                <w:szCs w:val="23"/>
              </w:rPr>
              <w:t>T</w:t>
            </w:r>
            <w:r w:rsidR="00500297" w:rsidRPr="00B86E35">
              <w:rPr>
                <w:rFonts w:ascii="Raleway" w:hAnsi="Raleway" w:cs="Times New Roman"/>
                <w:sz w:val="23"/>
                <w:szCs w:val="23"/>
              </w:rPr>
              <w:t>elefon:</w:t>
            </w:r>
          </w:p>
        </w:tc>
        <w:tc>
          <w:tcPr>
            <w:tcW w:w="5811" w:type="dxa"/>
            <w:tcBorders>
              <w:top w:val="single" w:sz="4" w:space="0" w:color="000000"/>
            </w:tcBorders>
            <w:tcMar>
              <w:top w:w="0" w:type="dxa"/>
              <w:left w:w="108" w:type="dxa"/>
              <w:bottom w:w="0" w:type="dxa"/>
              <w:right w:w="108" w:type="dxa"/>
            </w:tcMar>
          </w:tcPr>
          <w:p w14:paraId="6926059A" w14:textId="77777777" w:rsidR="00500297" w:rsidRPr="00B86E35" w:rsidRDefault="00500297" w:rsidP="003F6DA0">
            <w:pPr>
              <w:pStyle w:val="Standard"/>
              <w:snapToGrid w:val="0"/>
              <w:rPr>
                <w:rFonts w:ascii="Raleway" w:hAnsi="Raleway" w:cs="Times New Roman"/>
                <w:sz w:val="23"/>
                <w:szCs w:val="23"/>
              </w:rPr>
            </w:pPr>
          </w:p>
        </w:tc>
      </w:tr>
      <w:tr w:rsidR="00500297" w:rsidRPr="00B86E35" w14:paraId="3F66D06B" w14:textId="77777777" w:rsidTr="004E21B1">
        <w:trPr>
          <w:trHeight w:val="397"/>
        </w:trPr>
        <w:tc>
          <w:tcPr>
            <w:tcW w:w="3369" w:type="dxa"/>
            <w:tcBorders>
              <w:top w:val="single" w:sz="4" w:space="0" w:color="auto"/>
              <w:bottom w:val="single" w:sz="4" w:space="0" w:color="auto"/>
            </w:tcBorders>
            <w:tcMar>
              <w:top w:w="0" w:type="dxa"/>
              <w:left w:w="108" w:type="dxa"/>
              <w:bottom w:w="0" w:type="dxa"/>
              <w:right w:w="108" w:type="dxa"/>
            </w:tcMar>
          </w:tcPr>
          <w:p w14:paraId="62126F9B" w14:textId="77777777" w:rsidR="00500297" w:rsidRPr="00B86E35" w:rsidRDefault="00500297" w:rsidP="004E21B1">
            <w:pPr>
              <w:pStyle w:val="Standard"/>
              <w:snapToGrid w:val="0"/>
              <w:jc w:val="left"/>
              <w:rPr>
                <w:rFonts w:ascii="Raleway" w:hAnsi="Raleway" w:cs="Times New Roman"/>
                <w:sz w:val="23"/>
                <w:szCs w:val="23"/>
              </w:rPr>
            </w:pPr>
            <w:r w:rsidRPr="00B86E35">
              <w:rPr>
                <w:rFonts w:ascii="Raleway" w:hAnsi="Raleway" w:cs="Times New Roman"/>
                <w:sz w:val="23"/>
                <w:szCs w:val="23"/>
              </w:rPr>
              <w:t>ID za DDV:</w:t>
            </w:r>
          </w:p>
        </w:tc>
        <w:tc>
          <w:tcPr>
            <w:tcW w:w="5811" w:type="dxa"/>
            <w:tcBorders>
              <w:top w:val="single" w:sz="4" w:space="0" w:color="000000"/>
            </w:tcBorders>
            <w:tcMar>
              <w:top w:w="0" w:type="dxa"/>
              <w:left w:w="108" w:type="dxa"/>
              <w:bottom w:w="0" w:type="dxa"/>
              <w:right w:w="108" w:type="dxa"/>
            </w:tcMar>
          </w:tcPr>
          <w:p w14:paraId="78506605" w14:textId="77777777" w:rsidR="00500297" w:rsidRPr="00B86E35" w:rsidRDefault="00500297" w:rsidP="003F6DA0">
            <w:pPr>
              <w:spacing w:after="0"/>
              <w:rPr>
                <w:rFonts w:ascii="Raleway" w:hAnsi="Raleway" w:cs="Times New Roman"/>
                <w:color w:val="auto"/>
                <w:sz w:val="23"/>
                <w:szCs w:val="23"/>
              </w:rPr>
            </w:pPr>
          </w:p>
        </w:tc>
      </w:tr>
      <w:tr w:rsidR="00500297" w:rsidRPr="00B86E35" w14:paraId="46129A14" w14:textId="77777777" w:rsidTr="004E21B1">
        <w:trPr>
          <w:trHeight w:val="397"/>
        </w:trPr>
        <w:tc>
          <w:tcPr>
            <w:tcW w:w="3369" w:type="dxa"/>
            <w:tcBorders>
              <w:top w:val="single" w:sz="4" w:space="0" w:color="auto"/>
              <w:bottom w:val="single" w:sz="4" w:space="0" w:color="auto"/>
            </w:tcBorders>
            <w:tcMar>
              <w:top w:w="0" w:type="dxa"/>
              <w:left w:w="108" w:type="dxa"/>
              <w:bottom w:w="0" w:type="dxa"/>
              <w:right w:w="108" w:type="dxa"/>
            </w:tcMar>
          </w:tcPr>
          <w:p w14:paraId="6656636C" w14:textId="4DEEA5A4" w:rsidR="00500297" w:rsidRPr="00B86E35" w:rsidRDefault="004E21B1" w:rsidP="004E21B1">
            <w:pPr>
              <w:pStyle w:val="Standard"/>
              <w:snapToGrid w:val="0"/>
              <w:jc w:val="left"/>
              <w:rPr>
                <w:rFonts w:ascii="Raleway" w:hAnsi="Raleway" w:cs="Times New Roman"/>
                <w:sz w:val="23"/>
                <w:szCs w:val="23"/>
              </w:rPr>
            </w:pPr>
            <w:r w:rsidRPr="00B86E35">
              <w:rPr>
                <w:rFonts w:ascii="Raleway" w:hAnsi="Raleway" w:cs="Times New Roman"/>
                <w:sz w:val="23"/>
                <w:szCs w:val="23"/>
              </w:rPr>
              <w:t>M</w:t>
            </w:r>
            <w:r w:rsidR="00500297" w:rsidRPr="00B86E35">
              <w:rPr>
                <w:rFonts w:ascii="Raleway" w:hAnsi="Raleway" w:cs="Times New Roman"/>
                <w:sz w:val="23"/>
                <w:szCs w:val="23"/>
              </w:rPr>
              <w:t>atična številka gospodarskega subjekta:</w:t>
            </w:r>
          </w:p>
        </w:tc>
        <w:tc>
          <w:tcPr>
            <w:tcW w:w="5811" w:type="dxa"/>
            <w:tcBorders>
              <w:top w:val="single" w:sz="4" w:space="0" w:color="000000"/>
            </w:tcBorders>
            <w:tcMar>
              <w:top w:w="0" w:type="dxa"/>
              <w:left w:w="108" w:type="dxa"/>
              <w:bottom w:w="0" w:type="dxa"/>
              <w:right w:w="108" w:type="dxa"/>
            </w:tcMar>
          </w:tcPr>
          <w:p w14:paraId="1B311C2D" w14:textId="77777777" w:rsidR="00500297" w:rsidRPr="00B86E35" w:rsidRDefault="00500297" w:rsidP="003F6DA0">
            <w:pPr>
              <w:spacing w:after="0"/>
              <w:rPr>
                <w:rFonts w:ascii="Raleway" w:hAnsi="Raleway" w:cs="Times New Roman"/>
                <w:color w:val="auto"/>
                <w:sz w:val="23"/>
                <w:szCs w:val="23"/>
              </w:rPr>
            </w:pPr>
          </w:p>
        </w:tc>
      </w:tr>
      <w:tr w:rsidR="00500297" w:rsidRPr="00B86E35" w14:paraId="13D87E96" w14:textId="77777777" w:rsidTr="004E21B1">
        <w:trPr>
          <w:trHeight w:val="397"/>
        </w:trPr>
        <w:tc>
          <w:tcPr>
            <w:tcW w:w="3369" w:type="dxa"/>
            <w:tcBorders>
              <w:top w:val="single" w:sz="4" w:space="0" w:color="auto"/>
              <w:bottom w:val="single" w:sz="4" w:space="0" w:color="auto"/>
            </w:tcBorders>
            <w:tcMar>
              <w:top w:w="0" w:type="dxa"/>
              <w:left w:w="108" w:type="dxa"/>
              <w:bottom w:w="0" w:type="dxa"/>
              <w:right w:w="108" w:type="dxa"/>
            </w:tcMar>
          </w:tcPr>
          <w:p w14:paraId="52ADBFCA" w14:textId="7F1CF72C" w:rsidR="00500297" w:rsidRPr="00B86E35" w:rsidRDefault="004E21B1" w:rsidP="004E21B1">
            <w:pPr>
              <w:pStyle w:val="Standard"/>
              <w:snapToGrid w:val="0"/>
              <w:jc w:val="left"/>
              <w:rPr>
                <w:rFonts w:ascii="Raleway" w:hAnsi="Raleway" w:cs="Times New Roman"/>
                <w:sz w:val="23"/>
                <w:szCs w:val="23"/>
              </w:rPr>
            </w:pPr>
            <w:r w:rsidRPr="00B86E35">
              <w:rPr>
                <w:rFonts w:ascii="Raleway" w:hAnsi="Raleway" w:cs="Times New Roman"/>
                <w:sz w:val="23"/>
                <w:szCs w:val="23"/>
              </w:rPr>
              <w:t>Š</w:t>
            </w:r>
            <w:r w:rsidR="00500297" w:rsidRPr="00B86E35">
              <w:rPr>
                <w:rFonts w:ascii="Raleway" w:hAnsi="Raleway" w:cs="Times New Roman"/>
                <w:sz w:val="23"/>
                <w:szCs w:val="23"/>
              </w:rPr>
              <w:t>t. transakcijskega računa:</w:t>
            </w:r>
          </w:p>
        </w:tc>
        <w:tc>
          <w:tcPr>
            <w:tcW w:w="5811" w:type="dxa"/>
            <w:tcBorders>
              <w:top w:val="single" w:sz="4" w:space="0" w:color="000000"/>
            </w:tcBorders>
            <w:tcMar>
              <w:top w:w="0" w:type="dxa"/>
              <w:left w:w="108" w:type="dxa"/>
              <w:bottom w:w="0" w:type="dxa"/>
              <w:right w:w="108" w:type="dxa"/>
            </w:tcMar>
          </w:tcPr>
          <w:p w14:paraId="6EA39002" w14:textId="77777777" w:rsidR="00500297" w:rsidRPr="00B86E35" w:rsidRDefault="00500297" w:rsidP="003F6DA0">
            <w:pPr>
              <w:pStyle w:val="Standard"/>
              <w:snapToGrid w:val="0"/>
              <w:rPr>
                <w:rFonts w:ascii="Raleway" w:hAnsi="Raleway" w:cs="Times New Roman"/>
                <w:sz w:val="23"/>
                <w:szCs w:val="23"/>
              </w:rPr>
            </w:pPr>
          </w:p>
        </w:tc>
      </w:tr>
      <w:tr w:rsidR="00500297" w:rsidRPr="00B86E35" w14:paraId="75F36FF2" w14:textId="77777777" w:rsidTr="004E21B1">
        <w:trPr>
          <w:trHeight w:val="397"/>
        </w:trPr>
        <w:tc>
          <w:tcPr>
            <w:tcW w:w="3369" w:type="dxa"/>
            <w:tcBorders>
              <w:top w:val="single" w:sz="4" w:space="0" w:color="auto"/>
              <w:bottom w:val="single" w:sz="4" w:space="0" w:color="auto"/>
            </w:tcBorders>
            <w:tcMar>
              <w:top w:w="0" w:type="dxa"/>
              <w:left w:w="108" w:type="dxa"/>
              <w:bottom w:w="0" w:type="dxa"/>
              <w:right w:w="108" w:type="dxa"/>
            </w:tcMar>
          </w:tcPr>
          <w:p w14:paraId="737CFCA8" w14:textId="66188F17" w:rsidR="00500297" w:rsidRPr="00B86E35" w:rsidRDefault="00557384" w:rsidP="004E21B1">
            <w:pPr>
              <w:pStyle w:val="Standard"/>
              <w:snapToGrid w:val="0"/>
              <w:jc w:val="left"/>
              <w:rPr>
                <w:rFonts w:ascii="Raleway" w:hAnsi="Raleway" w:cs="Times New Roman"/>
                <w:sz w:val="23"/>
                <w:szCs w:val="23"/>
              </w:rPr>
            </w:pPr>
            <w:r w:rsidRPr="00B86E35">
              <w:rPr>
                <w:rFonts w:ascii="Raleway" w:hAnsi="Raleway" w:cs="Times New Roman"/>
                <w:sz w:val="23"/>
                <w:szCs w:val="23"/>
              </w:rPr>
              <w:t>GOSPODARSKI SUBJEKT SODI MED MSP</w:t>
            </w:r>
            <w:r w:rsidR="00500297" w:rsidRPr="00B86E35">
              <w:rPr>
                <w:rFonts w:ascii="Raleway" w:hAnsi="Raleway" w:cs="Times New Roman"/>
                <w:sz w:val="23"/>
                <w:szCs w:val="23"/>
              </w:rPr>
              <w:t>, kot je opredeljeno v Priporočilu Komisije 2003/361/ES</w:t>
            </w:r>
          </w:p>
        </w:tc>
        <w:tc>
          <w:tcPr>
            <w:tcW w:w="5811" w:type="dxa"/>
            <w:tcBorders>
              <w:top w:val="single" w:sz="4" w:space="0" w:color="000000"/>
              <w:bottom w:val="single" w:sz="4" w:space="0" w:color="auto"/>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500297" w:rsidRPr="00B86E35" w14:paraId="6A39D6B4" w14:textId="77777777" w:rsidTr="006C17A8">
              <w:trPr>
                <w:jc w:val="center"/>
              </w:trPr>
              <w:tc>
                <w:tcPr>
                  <w:tcW w:w="1117" w:type="dxa"/>
                  <w:tcBorders>
                    <w:top w:val="nil"/>
                    <w:left w:val="nil"/>
                    <w:bottom w:val="nil"/>
                    <w:right w:val="nil"/>
                  </w:tcBorders>
                </w:tcPr>
                <w:p w14:paraId="1CF5B3C4" w14:textId="77777777" w:rsidR="00500297" w:rsidRPr="00B86E35" w:rsidRDefault="00500297" w:rsidP="003F6DA0">
                  <w:pPr>
                    <w:pStyle w:val="Standard"/>
                    <w:snapToGrid w:val="0"/>
                    <w:rPr>
                      <w:rFonts w:ascii="Raleway" w:hAnsi="Raleway" w:cs="Times New Roman"/>
                      <w:sz w:val="23"/>
                      <w:szCs w:val="23"/>
                    </w:rPr>
                  </w:pPr>
                </w:p>
              </w:tc>
              <w:tc>
                <w:tcPr>
                  <w:tcW w:w="1117" w:type="dxa"/>
                  <w:tcBorders>
                    <w:top w:val="nil"/>
                    <w:left w:val="nil"/>
                    <w:bottom w:val="nil"/>
                    <w:right w:val="nil"/>
                  </w:tcBorders>
                </w:tcPr>
                <w:p w14:paraId="18FE2E10" w14:textId="77777777" w:rsidR="00500297" w:rsidRPr="00B86E35" w:rsidRDefault="00500297" w:rsidP="003F6DA0">
                  <w:pPr>
                    <w:pStyle w:val="Standard"/>
                    <w:snapToGrid w:val="0"/>
                    <w:rPr>
                      <w:rFonts w:ascii="Raleway" w:hAnsi="Raleway" w:cs="Times New Roman"/>
                      <w:sz w:val="23"/>
                      <w:szCs w:val="23"/>
                    </w:rPr>
                  </w:pPr>
                </w:p>
              </w:tc>
            </w:tr>
            <w:tr w:rsidR="00500297" w:rsidRPr="00B86E35" w14:paraId="2BC11C1F" w14:textId="77777777" w:rsidTr="006C17A8">
              <w:trPr>
                <w:jc w:val="center"/>
              </w:trPr>
              <w:tc>
                <w:tcPr>
                  <w:tcW w:w="1117" w:type="dxa"/>
                  <w:tcBorders>
                    <w:top w:val="nil"/>
                    <w:left w:val="nil"/>
                    <w:bottom w:val="single" w:sz="4" w:space="0" w:color="auto"/>
                    <w:right w:val="nil"/>
                  </w:tcBorders>
                </w:tcPr>
                <w:p w14:paraId="47EEAEC0" w14:textId="77777777" w:rsidR="00500297" w:rsidRPr="00B86E35" w:rsidRDefault="00500297" w:rsidP="003F6DA0">
                  <w:pPr>
                    <w:pStyle w:val="Standard"/>
                    <w:snapToGrid w:val="0"/>
                    <w:rPr>
                      <w:rFonts w:ascii="Raleway" w:hAnsi="Raleway" w:cs="Times New Roman"/>
                      <w:sz w:val="23"/>
                      <w:szCs w:val="23"/>
                    </w:rPr>
                  </w:pPr>
                </w:p>
              </w:tc>
              <w:tc>
                <w:tcPr>
                  <w:tcW w:w="1117" w:type="dxa"/>
                  <w:tcBorders>
                    <w:top w:val="nil"/>
                    <w:left w:val="nil"/>
                    <w:bottom w:val="single" w:sz="4" w:space="0" w:color="auto"/>
                    <w:right w:val="nil"/>
                  </w:tcBorders>
                </w:tcPr>
                <w:p w14:paraId="2AB2E327" w14:textId="77777777" w:rsidR="00500297" w:rsidRPr="00B86E35" w:rsidRDefault="00500297" w:rsidP="003F6DA0">
                  <w:pPr>
                    <w:pStyle w:val="Standard"/>
                    <w:snapToGrid w:val="0"/>
                    <w:rPr>
                      <w:rFonts w:ascii="Raleway" w:hAnsi="Raleway" w:cs="Times New Roman"/>
                      <w:sz w:val="23"/>
                      <w:szCs w:val="23"/>
                    </w:rPr>
                  </w:pPr>
                </w:p>
              </w:tc>
            </w:tr>
            <w:tr w:rsidR="00500297" w:rsidRPr="00B86E35" w14:paraId="465CB5C3" w14:textId="77777777" w:rsidTr="006C17A8">
              <w:trPr>
                <w:jc w:val="center"/>
              </w:trPr>
              <w:tc>
                <w:tcPr>
                  <w:tcW w:w="1117" w:type="dxa"/>
                  <w:tcBorders>
                    <w:top w:val="single" w:sz="4" w:space="0" w:color="auto"/>
                  </w:tcBorders>
                </w:tcPr>
                <w:p w14:paraId="2A6099A5" w14:textId="77777777" w:rsidR="00500297" w:rsidRPr="00B86E35" w:rsidRDefault="00500297" w:rsidP="003F6DA0">
                  <w:pPr>
                    <w:pStyle w:val="Standard"/>
                    <w:snapToGrid w:val="0"/>
                    <w:rPr>
                      <w:rFonts w:ascii="Raleway" w:hAnsi="Raleway" w:cs="Times New Roman"/>
                      <w:sz w:val="23"/>
                      <w:szCs w:val="23"/>
                    </w:rPr>
                  </w:pPr>
                  <w:r w:rsidRPr="00B86E35">
                    <w:rPr>
                      <w:rFonts w:ascii="Raleway" w:hAnsi="Raleway" w:cs="Times New Roman"/>
                      <w:sz w:val="23"/>
                      <w:szCs w:val="23"/>
                    </w:rPr>
                    <w:t>DA</w:t>
                  </w:r>
                </w:p>
              </w:tc>
              <w:tc>
                <w:tcPr>
                  <w:tcW w:w="1117" w:type="dxa"/>
                  <w:tcBorders>
                    <w:top w:val="single" w:sz="4" w:space="0" w:color="auto"/>
                  </w:tcBorders>
                </w:tcPr>
                <w:p w14:paraId="56F31440" w14:textId="77777777" w:rsidR="00500297" w:rsidRPr="00B86E35" w:rsidRDefault="00500297" w:rsidP="003F6DA0">
                  <w:pPr>
                    <w:pStyle w:val="Standard"/>
                    <w:snapToGrid w:val="0"/>
                    <w:rPr>
                      <w:rFonts w:ascii="Raleway" w:hAnsi="Raleway" w:cs="Times New Roman"/>
                      <w:sz w:val="23"/>
                      <w:szCs w:val="23"/>
                    </w:rPr>
                  </w:pPr>
                  <w:r w:rsidRPr="00B86E35">
                    <w:rPr>
                      <w:rFonts w:ascii="Raleway" w:hAnsi="Raleway" w:cs="Times New Roman"/>
                      <w:sz w:val="23"/>
                      <w:szCs w:val="23"/>
                    </w:rPr>
                    <w:t>NE</w:t>
                  </w:r>
                </w:p>
              </w:tc>
            </w:tr>
          </w:tbl>
          <w:p w14:paraId="6DB5E3DC" w14:textId="77777777" w:rsidR="00500297" w:rsidRPr="00B86E35" w:rsidRDefault="00500297" w:rsidP="003F6DA0">
            <w:pPr>
              <w:pStyle w:val="Standard"/>
              <w:snapToGrid w:val="0"/>
              <w:rPr>
                <w:rFonts w:ascii="Raleway" w:hAnsi="Raleway" w:cs="Times New Roman"/>
                <w:sz w:val="23"/>
                <w:szCs w:val="23"/>
              </w:rPr>
            </w:pPr>
          </w:p>
        </w:tc>
      </w:tr>
      <w:tr w:rsidR="00500297" w:rsidRPr="00B86E35" w14:paraId="6AF68D1B" w14:textId="77777777" w:rsidTr="004E21B1">
        <w:trPr>
          <w:trHeight w:val="397"/>
        </w:trPr>
        <w:tc>
          <w:tcPr>
            <w:tcW w:w="3369" w:type="dxa"/>
            <w:tcBorders>
              <w:top w:val="single" w:sz="4" w:space="0" w:color="auto"/>
              <w:bottom w:val="single" w:sz="4" w:space="0" w:color="auto"/>
            </w:tcBorders>
            <w:tcMar>
              <w:top w:w="0" w:type="dxa"/>
              <w:left w:w="108" w:type="dxa"/>
              <w:bottom w:w="0" w:type="dxa"/>
              <w:right w:w="108" w:type="dxa"/>
            </w:tcMar>
          </w:tcPr>
          <w:p w14:paraId="171A8F07" w14:textId="77777777" w:rsidR="00500297" w:rsidRPr="00B86E35" w:rsidRDefault="00500297" w:rsidP="003F6DA0">
            <w:pPr>
              <w:pStyle w:val="Standard"/>
              <w:snapToGrid w:val="0"/>
              <w:jc w:val="right"/>
              <w:rPr>
                <w:rFonts w:ascii="Raleway" w:hAnsi="Raleway" w:cs="Times New Roman"/>
                <w:sz w:val="23"/>
                <w:szCs w:val="23"/>
              </w:rPr>
            </w:pPr>
          </w:p>
        </w:tc>
        <w:tc>
          <w:tcPr>
            <w:tcW w:w="5811" w:type="dxa"/>
            <w:tcBorders>
              <w:top w:val="single" w:sz="4" w:space="0" w:color="auto"/>
              <w:bottom w:val="single" w:sz="4" w:space="0" w:color="auto"/>
            </w:tcBorders>
            <w:tcMar>
              <w:top w:w="0" w:type="dxa"/>
              <w:left w:w="108" w:type="dxa"/>
              <w:bottom w:w="0" w:type="dxa"/>
              <w:right w:w="108" w:type="dxa"/>
            </w:tcMar>
          </w:tcPr>
          <w:p w14:paraId="70EDB99C" w14:textId="77777777" w:rsidR="00500297" w:rsidRPr="00B86E35" w:rsidRDefault="00500297" w:rsidP="003F6DA0">
            <w:pPr>
              <w:pStyle w:val="Standard"/>
              <w:snapToGrid w:val="0"/>
              <w:rPr>
                <w:rFonts w:ascii="Raleway" w:hAnsi="Raleway" w:cs="Times New Roman"/>
                <w:sz w:val="23"/>
                <w:szCs w:val="23"/>
              </w:rPr>
            </w:pPr>
          </w:p>
        </w:tc>
      </w:tr>
      <w:tr w:rsidR="00500297" w:rsidRPr="00B86E35" w14:paraId="746434E7" w14:textId="77777777" w:rsidTr="004E21B1">
        <w:trPr>
          <w:trHeight w:val="397"/>
        </w:trPr>
        <w:tc>
          <w:tcPr>
            <w:tcW w:w="3369" w:type="dxa"/>
            <w:tcBorders>
              <w:top w:val="single" w:sz="4" w:space="0" w:color="auto"/>
              <w:bottom w:val="single" w:sz="4" w:space="0" w:color="auto"/>
            </w:tcBorders>
            <w:tcMar>
              <w:top w:w="0" w:type="dxa"/>
              <w:left w:w="108" w:type="dxa"/>
              <w:bottom w:w="0" w:type="dxa"/>
              <w:right w:w="108" w:type="dxa"/>
            </w:tcMar>
          </w:tcPr>
          <w:p w14:paraId="0F903355" w14:textId="550EABBF" w:rsidR="00500297" w:rsidRPr="00B86E35" w:rsidRDefault="004E21B1" w:rsidP="004E21B1">
            <w:pPr>
              <w:pStyle w:val="Standard"/>
              <w:snapToGrid w:val="0"/>
              <w:jc w:val="left"/>
              <w:rPr>
                <w:rFonts w:ascii="Raleway" w:hAnsi="Raleway" w:cs="Times New Roman"/>
                <w:sz w:val="23"/>
                <w:szCs w:val="23"/>
              </w:rPr>
            </w:pPr>
            <w:r w:rsidRPr="00B86E35">
              <w:rPr>
                <w:rFonts w:ascii="Raleway" w:hAnsi="Raleway" w:cs="Times New Roman"/>
                <w:sz w:val="23"/>
                <w:szCs w:val="23"/>
              </w:rPr>
              <w:t>P</w:t>
            </w:r>
            <w:r w:rsidR="00500297" w:rsidRPr="00B86E35">
              <w:rPr>
                <w:rFonts w:ascii="Raleway" w:hAnsi="Raleway" w:cs="Times New Roman"/>
                <w:sz w:val="23"/>
                <w:szCs w:val="23"/>
              </w:rPr>
              <w:t>ooblaščena oseba za podpis p</w:t>
            </w:r>
            <w:r w:rsidR="00C563BA">
              <w:rPr>
                <w:rFonts w:ascii="Raleway" w:hAnsi="Raleway" w:cs="Times New Roman"/>
                <w:sz w:val="23"/>
                <w:szCs w:val="23"/>
              </w:rPr>
              <w:t>rijave</w:t>
            </w:r>
            <w:r w:rsidR="00500297" w:rsidRPr="00B86E35">
              <w:rPr>
                <w:rFonts w:ascii="Raleway" w:hAnsi="Raleway" w:cs="Times New Roman"/>
                <w:sz w:val="23"/>
                <w:szCs w:val="23"/>
              </w:rPr>
              <w:t>:</w:t>
            </w:r>
          </w:p>
        </w:tc>
        <w:tc>
          <w:tcPr>
            <w:tcW w:w="5811" w:type="dxa"/>
            <w:tcBorders>
              <w:top w:val="single" w:sz="4" w:space="0" w:color="auto"/>
              <w:bottom w:val="single" w:sz="4" w:space="0" w:color="auto"/>
            </w:tcBorders>
            <w:tcMar>
              <w:top w:w="0" w:type="dxa"/>
              <w:left w:w="108" w:type="dxa"/>
              <w:bottom w:w="0" w:type="dxa"/>
              <w:right w:w="108" w:type="dxa"/>
            </w:tcMar>
          </w:tcPr>
          <w:p w14:paraId="2A0DF45C" w14:textId="77777777" w:rsidR="00500297" w:rsidRPr="00B86E35" w:rsidRDefault="00500297" w:rsidP="003F6DA0">
            <w:pPr>
              <w:pStyle w:val="Standard"/>
              <w:snapToGrid w:val="0"/>
              <w:rPr>
                <w:rFonts w:ascii="Raleway" w:hAnsi="Raleway" w:cs="Times New Roman"/>
                <w:sz w:val="23"/>
                <w:szCs w:val="23"/>
              </w:rPr>
            </w:pPr>
          </w:p>
        </w:tc>
      </w:tr>
    </w:tbl>
    <w:p w14:paraId="434E66B2" w14:textId="77777777" w:rsidR="00500297" w:rsidRPr="00B86E35" w:rsidRDefault="00500297" w:rsidP="003F6DA0">
      <w:pPr>
        <w:pStyle w:val="Standard"/>
        <w:rPr>
          <w:rFonts w:ascii="Raleway" w:hAnsi="Raleway" w:cs="Times New Roman"/>
          <w:sz w:val="23"/>
          <w:szCs w:val="23"/>
        </w:rPr>
      </w:pPr>
    </w:p>
    <w:p w14:paraId="31C6A058" w14:textId="2ECC1554" w:rsidR="00500297" w:rsidRPr="00B86E35" w:rsidRDefault="0017600C" w:rsidP="003F6DA0">
      <w:pPr>
        <w:pStyle w:val="Standard"/>
        <w:rPr>
          <w:rFonts w:ascii="Raleway" w:hAnsi="Raleway" w:cs="Times New Roman"/>
          <w:sz w:val="23"/>
          <w:szCs w:val="23"/>
        </w:rPr>
      </w:pPr>
      <w:r w:rsidRPr="00B86E35">
        <w:rPr>
          <w:rFonts w:ascii="Raleway" w:hAnsi="Raleway" w:cs="Times New Roman"/>
          <w:sz w:val="23"/>
          <w:szCs w:val="23"/>
        </w:rPr>
        <w:t>Č</w:t>
      </w:r>
      <w:r w:rsidR="00500297" w:rsidRPr="00B86E35">
        <w:rPr>
          <w:rFonts w:ascii="Raleway" w:hAnsi="Raleway" w:cs="Times New Roman"/>
          <w:sz w:val="23"/>
          <w:szCs w:val="23"/>
        </w:rPr>
        <w:t>lani upravnega, vodstvenega ali nadzornega organa tega gospodarskega subjekta ali ki imajo pooblastila za njegovo zastopanje ali odločanje ali nadzor v njem*:</w:t>
      </w:r>
    </w:p>
    <w:p w14:paraId="5081AB7A" w14:textId="77777777" w:rsidR="00F41F4B" w:rsidRPr="00B86E35" w:rsidRDefault="00F41F4B" w:rsidP="003F6DA0">
      <w:pPr>
        <w:pStyle w:val="Standard"/>
        <w:rPr>
          <w:rFonts w:ascii="Raleway" w:hAnsi="Raleway" w:cs="Times New Roman"/>
          <w:sz w:val="23"/>
          <w:szCs w:val="23"/>
        </w:rPr>
      </w:pP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500297" w:rsidRPr="00B86E35" w14:paraId="6E7F6A27" w14:textId="77777777" w:rsidTr="006C17A8">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2C02161A" w14:textId="77777777" w:rsidR="00500297" w:rsidRPr="00B86E35" w:rsidRDefault="00500297" w:rsidP="003F6DA0">
            <w:pPr>
              <w:pStyle w:val="Standard"/>
              <w:snapToGrid w:val="0"/>
              <w:rPr>
                <w:rFonts w:ascii="Raleway" w:hAnsi="Raleway" w:cs="Times New Roman"/>
                <w:sz w:val="23"/>
                <w:szCs w:val="23"/>
              </w:rPr>
            </w:pPr>
            <w:r w:rsidRPr="00B86E35">
              <w:rPr>
                <w:rFonts w:ascii="Raleway" w:hAnsi="Raleway" w:cs="Times New Roman"/>
                <w:sz w:val="23"/>
                <w:szCs w:val="23"/>
              </w:rPr>
              <w:t>1</w:t>
            </w:r>
          </w:p>
        </w:tc>
        <w:bookmarkStart w:id="84"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16BDE2" w14:textId="77777777" w:rsidR="00500297" w:rsidRPr="00B86E35" w:rsidRDefault="00500297" w:rsidP="003F6DA0">
            <w:pPr>
              <w:pStyle w:val="Standard"/>
              <w:snapToGrid w:val="0"/>
              <w:rPr>
                <w:rFonts w:ascii="Raleway" w:hAnsi="Raleway" w:cs="Times New Roman"/>
                <w:sz w:val="23"/>
                <w:szCs w:val="23"/>
              </w:rPr>
            </w:pPr>
            <w:r w:rsidRPr="00B86E35">
              <w:rPr>
                <w:rFonts w:ascii="Raleway" w:hAnsi="Raleway" w:cs="Times New Roman"/>
                <w:sz w:val="23"/>
                <w:szCs w:val="23"/>
              </w:rPr>
              <w:fldChar w:fldCharType="begin"/>
            </w:r>
            <w:r w:rsidRPr="00B86E35">
              <w:rPr>
                <w:rFonts w:ascii="Raleway" w:hAnsi="Raleway" w:cs="Times New Roman"/>
                <w:sz w:val="23"/>
                <w:szCs w:val="23"/>
              </w:rPr>
              <w:instrText xml:space="preserve"> FILLIN "Besedilo73" </w:instrText>
            </w:r>
            <w:r w:rsidRPr="00B86E35">
              <w:rPr>
                <w:rFonts w:ascii="Raleway" w:hAnsi="Raleway" w:cs="Times New Roman"/>
                <w:sz w:val="23"/>
                <w:szCs w:val="23"/>
              </w:rPr>
              <w:fldChar w:fldCharType="separate"/>
            </w:r>
            <w:r w:rsidRPr="00B86E35">
              <w:rPr>
                <w:rFonts w:ascii="Raleway" w:hAnsi="Raleway" w:cs="Times New Roman"/>
                <w:sz w:val="23"/>
                <w:szCs w:val="23"/>
              </w:rPr>
              <w:t>     </w:t>
            </w:r>
            <w:r w:rsidRPr="00B86E35">
              <w:rPr>
                <w:rFonts w:ascii="Raleway" w:hAnsi="Raleway" w:cs="Times New Roman"/>
                <w:sz w:val="23"/>
                <w:szCs w:val="23"/>
              </w:rPr>
              <w:fldChar w:fldCharType="end"/>
            </w:r>
            <w:bookmarkEnd w:id="84"/>
          </w:p>
        </w:tc>
      </w:tr>
      <w:tr w:rsidR="00500297" w:rsidRPr="00B86E35" w14:paraId="4AB6D11E" w14:textId="77777777" w:rsidTr="006C17A8">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29185F51" w14:textId="77777777" w:rsidR="00500297" w:rsidRPr="00B86E35" w:rsidRDefault="00500297" w:rsidP="003F6DA0">
            <w:pPr>
              <w:pStyle w:val="Standard"/>
              <w:snapToGrid w:val="0"/>
              <w:rPr>
                <w:rFonts w:ascii="Raleway" w:hAnsi="Raleway" w:cs="Times New Roman"/>
                <w:sz w:val="23"/>
                <w:szCs w:val="23"/>
              </w:rPr>
            </w:pPr>
            <w:r w:rsidRPr="00B86E35">
              <w:rPr>
                <w:rFonts w:ascii="Raleway" w:hAnsi="Raleway" w:cs="Times New Roman"/>
                <w:sz w:val="23"/>
                <w:szCs w:val="23"/>
              </w:rPr>
              <w:t>2</w:t>
            </w:r>
          </w:p>
        </w:tc>
        <w:bookmarkStart w:id="85"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0D77BA" w14:textId="77777777" w:rsidR="00500297" w:rsidRPr="00B86E35" w:rsidRDefault="00500297" w:rsidP="003F6DA0">
            <w:pPr>
              <w:pStyle w:val="Standard"/>
              <w:snapToGrid w:val="0"/>
              <w:rPr>
                <w:rFonts w:ascii="Raleway" w:hAnsi="Raleway" w:cs="Times New Roman"/>
                <w:sz w:val="23"/>
                <w:szCs w:val="23"/>
              </w:rPr>
            </w:pPr>
            <w:r w:rsidRPr="00B86E35">
              <w:rPr>
                <w:rFonts w:ascii="Raleway" w:hAnsi="Raleway" w:cs="Times New Roman"/>
                <w:sz w:val="23"/>
                <w:szCs w:val="23"/>
              </w:rPr>
              <w:fldChar w:fldCharType="begin"/>
            </w:r>
            <w:r w:rsidRPr="00B86E35">
              <w:rPr>
                <w:rFonts w:ascii="Raleway" w:hAnsi="Raleway" w:cs="Times New Roman"/>
                <w:sz w:val="23"/>
                <w:szCs w:val="23"/>
              </w:rPr>
              <w:instrText xml:space="preserve"> FILLIN "Besedilo74" </w:instrText>
            </w:r>
            <w:r w:rsidRPr="00B86E35">
              <w:rPr>
                <w:rFonts w:ascii="Raleway" w:hAnsi="Raleway" w:cs="Times New Roman"/>
                <w:sz w:val="23"/>
                <w:szCs w:val="23"/>
              </w:rPr>
              <w:fldChar w:fldCharType="separate"/>
            </w:r>
            <w:r w:rsidRPr="00B86E35">
              <w:rPr>
                <w:rFonts w:ascii="Raleway" w:hAnsi="Raleway" w:cs="Times New Roman"/>
                <w:sz w:val="23"/>
                <w:szCs w:val="23"/>
              </w:rPr>
              <w:t>     </w:t>
            </w:r>
            <w:r w:rsidRPr="00B86E35">
              <w:rPr>
                <w:rFonts w:ascii="Raleway" w:hAnsi="Raleway" w:cs="Times New Roman"/>
                <w:sz w:val="23"/>
                <w:szCs w:val="23"/>
              </w:rPr>
              <w:fldChar w:fldCharType="end"/>
            </w:r>
            <w:bookmarkEnd w:id="85"/>
          </w:p>
        </w:tc>
      </w:tr>
      <w:tr w:rsidR="00500297" w:rsidRPr="00B86E35" w14:paraId="07D57A27" w14:textId="77777777" w:rsidTr="006C17A8">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2814EBA" w14:textId="77777777" w:rsidR="00500297" w:rsidRPr="00B86E35" w:rsidRDefault="00500297" w:rsidP="003F6DA0">
            <w:pPr>
              <w:pStyle w:val="Standard"/>
              <w:snapToGrid w:val="0"/>
              <w:rPr>
                <w:rFonts w:ascii="Raleway" w:hAnsi="Raleway" w:cs="Times New Roman"/>
                <w:sz w:val="23"/>
                <w:szCs w:val="23"/>
              </w:rPr>
            </w:pPr>
            <w:r w:rsidRPr="00B86E35">
              <w:rPr>
                <w:rFonts w:ascii="Raleway" w:hAnsi="Raleway" w:cs="Times New Roman"/>
                <w:sz w:val="23"/>
                <w:szCs w:val="23"/>
              </w:rPr>
              <w:t>3</w:t>
            </w:r>
          </w:p>
        </w:tc>
        <w:bookmarkStart w:id="86"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B625D1" w14:textId="77777777" w:rsidR="00500297" w:rsidRPr="00B86E35" w:rsidRDefault="00500297" w:rsidP="003F6DA0">
            <w:pPr>
              <w:pStyle w:val="Standard"/>
              <w:snapToGrid w:val="0"/>
              <w:rPr>
                <w:rFonts w:ascii="Raleway" w:hAnsi="Raleway" w:cs="Times New Roman"/>
                <w:sz w:val="23"/>
                <w:szCs w:val="23"/>
              </w:rPr>
            </w:pPr>
            <w:r w:rsidRPr="00B86E35">
              <w:rPr>
                <w:rFonts w:ascii="Raleway" w:hAnsi="Raleway" w:cs="Times New Roman"/>
                <w:sz w:val="23"/>
                <w:szCs w:val="23"/>
              </w:rPr>
              <w:fldChar w:fldCharType="begin"/>
            </w:r>
            <w:r w:rsidRPr="00B86E35">
              <w:rPr>
                <w:rFonts w:ascii="Raleway" w:hAnsi="Raleway" w:cs="Times New Roman"/>
                <w:sz w:val="23"/>
                <w:szCs w:val="23"/>
              </w:rPr>
              <w:instrText xml:space="preserve"> FILLIN "Besedilo75" </w:instrText>
            </w:r>
            <w:r w:rsidRPr="00B86E35">
              <w:rPr>
                <w:rFonts w:ascii="Raleway" w:hAnsi="Raleway" w:cs="Times New Roman"/>
                <w:sz w:val="23"/>
                <w:szCs w:val="23"/>
              </w:rPr>
              <w:fldChar w:fldCharType="separate"/>
            </w:r>
            <w:r w:rsidRPr="00B86E35">
              <w:rPr>
                <w:rFonts w:ascii="Raleway" w:hAnsi="Raleway" w:cs="Times New Roman"/>
                <w:sz w:val="23"/>
                <w:szCs w:val="23"/>
              </w:rPr>
              <w:t>     </w:t>
            </w:r>
            <w:r w:rsidRPr="00B86E35">
              <w:rPr>
                <w:rFonts w:ascii="Raleway" w:hAnsi="Raleway" w:cs="Times New Roman"/>
                <w:sz w:val="23"/>
                <w:szCs w:val="23"/>
              </w:rPr>
              <w:fldChar w:fldCharType="end"/>
            </w:r>
            <w:bookmarkEnd w:id="86"/>
          </w:p>
        </w:tc>
      </w:tr>
      <w:tr w:rsidR="00500297" w:rsidRPr="00B86E35" w14:paraId="51A5ADC0" w14:textId="77777777" w:rsidTr="006C17A8">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23BBD8A0" w14:textId="77777777" w:rsidR="00500297" w:rsidRPr="00B86E35" w:rsidRDefault="00500297" w:rsidP="003F6DA0">
            <w:pPr>
              <w:pStyle w:val="Standard"/>
              <w:snapToGrid w:val="0"/>
              <w:rPr>
                <w:rFonts w:ascii="Raleway" w:hAnsi="Raleway" w:cs="Times New Roman"/>
                <w:sz w:val="23"/>
                <w:szCs w:val="23"/>
              </w:rPr>
            </w:pPr>
            <w:r w:rsidRPr="00B86E35">
              <w:rPr>
                <w:rFonts w:ascii="Raleway" w:hAnsi="Raleway" w:cs="Times New Roman"/>
                <w:sz w:val="23"/>
                <w:szCs w:val="23"/>
              </w:rPr>
              <w:t>4</w:t>
            </w:r>
          </w:p>
        </w:tc>
        <w:bookmarkStart w:id="87"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723D46" w14:textId="77777777" w:rsidR="00500297" w:rsidRPr="00B86E35" w:rsidRDefault="00500297" w:rsidP="003F6DA0">
            <w:pPr>
              <w:pStyle w:val="Standard"/>
              <w:snapToGrid w:val="0"/>
              <w:rPr>
                <w:rFonts w:ascii="Raleway" w:hAnsi="Raleway" w:cs="Times New Roman"/>
                <w:sz w:val="23"/>
                <w:szCs w:val="23"/>
              </w:rPr>
            </w:pPr>
            <w:r w:rsidRPr="00B86E35">
              <w:rPr>
                <w:rFonts w:ascii="Raleway" w:hAnsi="Raleway" w:cs="Times New Roman"/>
                <w:sz w:val="23"/>
                <w:szCs w:val="23"/>
              </w:rPr>
              <w:fldChar w:fldCharType="begin"/>
            </w:r>
            <w:r w:rsidRPr="00B86E35">
              <w:rPr>
                <w:rFonts w:ascii="Raleway" w:hAnsi="Raleway" w:cs="Times New Roman"/>
                <w:sz w:val="23"/>
                <w:szCs w:val="23"/>
              </w:rPr>
              <w:instrText xml:space="preserve"> FILLIN "Besedilo76" </w:instrText>
            </w:r>
            <w:r w:rsidRPr="00B86E35">
              <w:rPr>
                <w:rFonts w:ascii="Raleway" w:hAnsi="Raleway" w:cs="Times New Roman"/>
                <w:sz w:val="23"/>
                <w:szCs w:val="23"/>
              </w:rPr>
              <w:fldChar w:fldCharType="separate"/>
            </w:r>
            <w:r w:rsidRPr="00B86E35">
              <w:rPr>
                <w:rFonts w:ascii="Raleway" w:hAnsi="Raleway" w:cs="Times New Roman"/>
                <w:sz w:val="23"/>
                <w:szCs w:val="23"/>
              </w:rPr>
              <w:t>     </w:t>
            </w:r>
            <w:r w:rsidRPr="00B86E35">
              <w:rPr>
                <w:rFonts w:ascii="Raleway" w:hAnsi="Raleway" w:cs="Times New Roman"/>
                <w:sz w:val="23"/>
                <w:szCs w:val="23"/>
              </w:rPr>
              <w:fldChar w:fldCharType="end"/>
            </w:r>
            <w:bookmarkEnd w:id="87"/>
          </w:p>
        </w:tc>
      </w:tr>
      <w:tr w:rsidR="00500297" w:rsidRPr="00B86E35" w14:paraId="5DFCA3CF" w14:textId="77777777" w:rsidTr="006C17A8">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C077A63" w14:textId="77777777" w:rsidR="00500297" w:rsidRPr="00B86E35" w:rsidRDefault="00500297" w:rsidP="003F6DA0">
            <w:pPr>
              <w:pStyle w:val="Standard"/>
              <w:snapToGrid w:val="0"/>
              <w:rPr>
                <w:rFonts w:ascii="Raleway" w:hAnsi="Raleway" w:cs="Times New Roman"/>
                <w:sz w:val="23"/>
                <w:szCs w:val="23"/>
              </w:rPr>
            </w:pPr>
            <w:r w:rsidRPr="00B86E35">
              <w:rPr>
                <w:rFonts w:ascii="Raleway" w:hAnsi="Raleway" w:cs="Times New Roman"/>
                <w:sz w:val="23"/>
                <w:szCs w:val="23"/>
              </w:rPr>
              <w:t>5</w:t>
            </w:r>
          </w:p>
        </w:tc>
        <w:bookmarkStart w:id="88"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EF076D" w14:textId="77777777" w:rsidR="00500297" w:rsidRPr="00B86E35" w:rsidRDefault="00500297" w:rsidP="003F6DA0">
            <w:pPr>
              <w:pStyle w:val="Standard"/>
              <w:snapToGrid w:val="0"/>
              <w:rPr>
                <w:rFonts w:ascii="Raleway" w:hAnsi="Raleway" w:cs="Times New Roman"/>
                <w:sz w:val="23"/>
                <w:szCs w:val="23"/>
              </w:rPr>
            </w:pPr>
            <w:r w:rsidRPr="00B86E35">
              <w:rPr>
                <w:rFonts w:ascii="Raleway" w:hAnsi="Raleway" w:cs="Times New Roman"/>
                <w:sz w:val="23"/>
                <w:szCs w:val="23"/>
              </w:rPr>
              <w:fldChar w:fldCharType="begin"/>
            </w:r>
            <w:r w:rsidRPr="00B86E35">
              <w:rPr>
                <w:rFonts w:ascii="Raleway" w:hAnsi="Raleway" w:cs="Times New Roman"/>
                <w:sz w:val="23"/>
                <w:szCs w:val="23"/>
              </w:rPr>
              <w:instrText xml:space="preserve"> FILLIN "Besedilo77" </w:instrText>
            </w:r>
            <w:r w:rsidRPr="00B86E35">
              <w:rPr>
                <w:rFonts w:ascii="Raleway" w:hAnsi="Raleway" w:cs="Times New Roman"/>
                <w:sz w:val="23"/>
                <w:szCs w:val="23"/>
              </w:rPr>
              <w:fldChar w:fldCharType="separate"/>
            </w:r>
            <w:r w:rsidRPr="00B86E35">
              <w:rPr>
                <w:rFonts w:ascii="Raleway" w:hAnsi="Raleway" w:cs="Times New Roman"/>
                <w:sz w:val="23"/>
                <w:szCs w:val="23"/>
              </w:rPr>
              <w:t>     </w:t>
            </w:r>
            <w:r w:rsidRPr="00B86E35">
              <w:rPr>
                <w:rFonts w:ascii="Raleway" w:hAnsi="Raleway" w:cs="Times New Roman"/>
                <w:sz w:val="23"/>
                <w:szCs w:val="23"/>
              </w:rPr>
              <w:fldChar w:fldCharType="end"/>
            </w:r>
            <w:bookmarkEnd w:id="88"/>
          </w:p>
        </w:tc>
      </w:tr>
    </w:tbl>
    <w:p w14:paraId="65282995" w14:textId="77777777" w:rsidR="00F41F4B" w:rsidRPr="00B86E35" w:rsidRDefault="00F41F4B" w:rsidP="003F6DA0">
      <w:pPr>
        <w:pStyle w:val="Standard"/>
        <w:rPr>
          <w:rFonts w:ascii="Raleway" w:hAnsi="Raleway" w:cs="Times New Roman"/>
          <w:sz w:val="23"/>
          <w:szCs w:val="23"/>
        </w:rPr>
      </w:pPr>
    </w:p>
    <w:p w14:paraId="4025136B" w14:textId="5A65FAE7" w:rsidR="00500297" w:rsidRPr="00B86E35" w:rsidRDefault="00500297" w:rsidP="003F6DA0">
      <w:pPr>
        <w:pStyle w:val="Standard"/>
        <w:rPr>
          <w:rFonts w:ascii="Raleway" w:hAnsi="Raleway" w:cs="Times New Roman"/>
          <w:sz w:val="23"/>
          <w:szCs w:val="23"/>
        </w:rPr>
      </w:pPr>
      <w:r w:rsidRPr="00B86E35">
        <w:rPr>
          <w:rFonts w:ascii="Raleway" w:hAnsi="Raleway" w:cs="Times New Roman"/>
          <w:sz w:val="23"/>
          <w:szCs w:val="23"/>
        </w:rPr>
        <w:t>*</w:t>
      </w:r>
      <w:r w:rsidR="00FA598A" w:rsidRPr="00B86E35">
        <w:rPr>
          <w:rFonts w:ascii="Raleway" w:hAnsi="Raleway" w:cs="Times New Roman"/>
          <w:sz w:val="23"/>
          <w:szCs w:val="23"/>
        </w:rPr>
        <w:t>Če</w:t>
      </w:r>
      <w:r w:rsidRPr="00B86E35">
        <w:rPr>
          <w:rFonts w:ascii="Raleway" w:hAnsi="Raleway" w:cs="Times New Roman"/>
          <w:sz w:val="23"/>
          <w:szCs w:val="23"/>
        </w:rPr>
        <w:t xml:space="preserve"> je teh oseb več, se seznam oseb priloži ločeno za prilogo št. </w:t>
      </w:r>
      <w:r w:rsidR="00F41F4B" w:rsidRPr="00B86E35">
        <w:rPr>
          <w:rFonts w:ascii="Raleway" w:hAnsi="Raleway" w:cs="Times New Roman"/>
          <w:sz w:val="23"/>
          <w:szCs w:val="23"/>
        </w:rPr>
        <w:t>4</w:t>
      </w:r>
      <w:r w:rsidRPr="00B86E35">
        <w:rPr>
          <w:rFonts w:ascii="Raleway" w:hAnsi="Raleway" w:cs="Times New Roman"/>
          <w:sz w:val="23"/>
          <w:szCs w:val="23"/>
        </w:rPr>
        <w:t>.</w:t>
      </w:r>
    </w:p>
    <w:p w14:paraId="08918A88" w14:textId="77777777" w:rsidR="00131729" w:rsidRPr="00B86E35" w:rsidRDefault="00131729" w:rsidP="003F6DA0">
      <w:pPr>
        <w:pStyle w:val="Standard"/>
        <w:rPr>
          <w:rFonts w:ascii="Raleway" w:hAnsi="Raleway" w:cs="Times New Roman"/>
          <w:sz w:val="23"/>
          <w:szCs w:val="23"/>
        </w:rPr>
      </w:pPr>
    </w:p>
    <w:p w14:paraId="07B2E777" w14:textId="77777777" w:rsidR="002958D5" w:rsidRPr="00B86E35" w:rsidRDefault="002958D5">
      <w:pPr>
        <w:spacing w:after="0" w:line="240" w:lineRule="auto"/>
        <w:rPr>
          <w:rFonts w:ascii="Raleway" w:hAnsi="Raleway" w:cs="Times New Roman"/>
          <w:b/>
          <w:bCs/>
          <w:color w:val="auto"/>
          <w:kern w:val="3"/>
          <w:sz w:val="23"/>
          <w:szCs w:val="23"/>
          <w:lang w:eastAsia="zh-CN"/>
        </w:rPr>
      </w:pPr>
      <w:r w:rsidRPr="00B86E35">
        <w:rPr>
          <w:rFonts w:ascii="Raleway" w:hAnsi="Raleway" w:cs="Times New Roman"/>
          <w:b/>
          <w:bCs/>
          <w:sz w:val="23"/>
          <w:szCs w:val="23"/>
        </w:rPr>
        <w:br w:type="page"/>
      </w:r>
    </w:p>
    <w:p w14:paraId="527C4A4A" w14:textId="7ED9E1A8" w:rsidR="00131729" w:rsidRPr="00B86E35" w:rsidRDefault="00131729" w:rsidP="003F6DA0">
      <w:pPr>
        <w:pStyle w:val="Standard"/>
        <w:jc w:val="center"/>
        <w:rPr>
          <w:rFonts w:ascii="Raleway" w:hAnsi="Raleway" w:cs="Times New Roman"/>
          <w:b/>
          <w:bCs/>
          <w:sz w:val="23"/>
          <w:szCs w:val="23"/>
        </w:rPr>
      </w:pPr>
      <w:r w:rsidRPr="00B86E35">
        <w:rPr>
          <w:rFonts w:ascii="Raleway" w:hAnsi="Raleway" w:cs="Times New Roman"/>
          <w:b/>
          <w:bCs/>
          <w:sz w:val="23"/>
          <w:szCs w:val="23"/>
        </w:rPr>
        <w:lastRenderedPageBreak/>
        <w:t>VLOGA PRI PREDMETNEM JAVNEM NAROČILU (ustrezno obkrožite)</w:t>
      </w:r>
    </w:p>
    <w:p w14:paraId="053ACC48" w14:textId="77777777" w:rsidR="00131729" w:rsidRPr="00B86E35" w:rsidRDefault="00131729" w:rsidP="003F6DA0">
      <w:pPr>
        <w:pStyle w:val="Standard"/>
        <w:jc w:val="center"/>
        <w:rPr>
          <w:rFonts w:ascii="Raleway" w:hAnsi="Raleway" w:cs="Times New Roman"/>
          <w:b/>
          <w:bCs/>
          <w:sz w:val="23"/>
          <w:szCs w:val="23"/>
        </w:rPr>
      </w:pPr>
    </w:p>
    <w:tbl>
      <w:tblPr>
        <w:tblW w:w="0" w:type="auto"/>
        <w:tblInd w:w="2" w:type="dxa"/>
        <w:tblLook w:val="00A0" w:firstRow="1" w:lastRow="0" w:firstColumn="1" w:lastColumn="0" w:noHBand="0" w:noVBand="0"/>
      </w:tblPr>
      <w:tblGrid>
        <w:gridCol w:w="3020"/>
        <w:gridCol w:w="3020"/>
        <w:gridCol w:w="3020"/>
      </w:tblGrid>
      <w:tr w:rsidR="00131729" w:rsidRPr="00B86E35" w14:paraId="61BA6CFF" w14:textId="77777777">
        <w:tc>
          <w:tcPr>
            <w:tcW w:w="3020" w:type="dxa"/>
          </w:tcPr>
          <w:p w14:paraId="3BBBA000" w14:textId="1082E280" w:rsidR="00131729" w:rsidRPr="00B86E35" w:rsidRDefault="00C563BA" w:rsidP="003F6DA0">
            <w:pPr>
              <w:tabs>
                <w:tab w:val="right" w:pos="2556"/>
                <w:tab w:val="right" w:pos="9017"/>
              </w:tabs>
              <w:spacing w:after="0"/>
              <w:ind w:right="6"/>
              <w:jc w:val="both"/>
              <w:rPr>
                <w:rFonts w:ascii="Raleway" w:hAnsi="Raleway" w:cs="Times New Roman"/>
                <w:b/>
                <w:bCs/>
                <w:color w:val="auto"/>
                <w:sz w:val="23"/>
                <w:szCs w:val="23"/>
              </w:rPr>
            </w:pPr>
            <w:r>
              <w:rPr>
                <w:rFonts w:ascii="Raleway" w:hAnsi="Raleway" w:cs="Times New Roman"/>
                <w:b/>
                <w:bCs/>
                <w:color w:val="auto"/>
                <w:sz w:val="23"/>
                <w:szCs w:val="23"/>
              </w:rPr>
              <w:t>Kandidat</w:t>
            </w:r>
          </w:p>
        </w:tc>
        <w:tc>
          <w:tcPr>
            <w:tcW w:w="3020" w:type="dxa"/>
          </w:tcPr>
          <w:p w14:paraId="27F60288" w14:textId="77777777" w:rsidR="00131729" w:rsidRPr="00B86E35" w:rsidRDefault="00131729" w:rsidP="00130500">
            <w:pPr>
              <w:tabs>
                <w:tab w:val="right" w:pos="2556"/>
                <w:tab w:val="right" w:pos="9017"/>
              </w:tabs>
              <w:spacing w:after="0"/>
              <w:ind w:right="6"/>
              <w:jc w:val="center"/>
              <w:rPr>
                <w:rFonts w:ascii="Raleway" w:hAnsi="Raleway" w:cs="Times New Roman"/>
                <w:b/>
                <w:bCs/>
                <w:color w:val="auto"/>
                <w:sz w:val="23"/>
                <w:szCs w:val="23"/>
              </w:rPr>
            </w:pPr>
            <w:r w:rsidRPr="00B86E35">
              <w:rPr>
                <w:rFonts w:ascii="Raleway" w:hAnsi="Raleway" w:cs="Times New Roman"/>
                <w:b/>
                <w:bCs/>
                <w:color w:val="auto"/>
                <w:sz w:val="23"/>
                <w:szCs w:val="23"/>
              </w:rPr>
              <w:t>Partner v skupnem nastopu</w:t>
            </w:r>
          </w:p>
        </w:tc>
        <w:tc>
          <w:tcPr>
            <w:tcW w:w="3020" w:type="dxa"/>
          </w:tcPr>
          <w:p w14:paraId="23CBEFC7" w14:textId="77777777" w:rsidR="00131729" w:rsidRPr="00B86E35" w:rsidRDefault="00131729" w:rsidP="003F6DA0">
            <w:pPr>
              <w:tabs>
                <w:tab w:val="right" w:pos="2556"/>
                <w:tab w:val="right" w:pos="9017"/>
              </w:tabs>
              <w:spacing w:after="0"/>
              <w:ind w:right="6"/>
              <w:jc w:val="right"/>
              <w:rPr>
                <w:rFonts w:ascii="Raleway" w:hAnsi="Raleway" w:cs="Times New Roman"/>
                <w:b/>
                <w:bCs/>
                <w:color w:val="auto"/>
                <w:sz w:val="23"/>
                <w:szCs w:val="23"/>
              </w:rPr>
            </w:pPr>
            <w:r w:rsidRPr="00B86E35">
              <w:rPr>
                <w:rFonts w:ascii="Raleway" w:hAnsi="Raleway" w:cs="Times New Roman"/>
                <w:b/>
                <w:bCs/>
                <w:color w:val="auto"/>
                <w:sz w:val="23"/>
                <w:szCs w:val="23"/>
              </w:rPr>
              <w:t>podizvajalec</w:t>
            </w:r>
          </w:p>
        </w:tc>
      </w:tr>
    </w:tbl>
    <w:p w14:paraId="4C149F58" w14:textId="77777777" w:rsidR="00042705" w:rsidRPr="00B86E35" w:rsidRDefault="00042705" w:rsidP="003F6DA0">
      <w:pPr>
        <w:pStyle w:val="Standard"/>
        <w:rPr>
          <w:rFonts w:ascii="Raleway" w:hAnsi="Raleway" w:cs="Times New Roman"/>
          <w:sz w:val="23"/>
          <w:szCs w:val="23"/>
        </w:rPr>
      </w:pPr>
    </w:p>
    <w:p w14:paraId="77A68B53" w14:textId="77777777" w:rsidR="00042705" w:rsidRPr="00B86E35" w:rsidRDefault="00042705" w:rsidP="003F6DA0">
      <w:pPr>
        <w:pStyle w:val="Standard"/>
        <w:rPr>
          <w:rFonts w:ascii="Raleway" w:hAnsi="Raleway" w:cs="Times New Roman"/>
          <w:sz w:val="23"/>
          <w:szCs w:val="23"/>
        </w:rPr>
      </w:pPr>
    </w:p>
    <w:p w14:paraId="4E31E11D" w14:textId="13B14C8E" w:rsidR="00042705" w:rsidRPr="00B86E35" w:rsidRDefault="00042705" w:rsidP="003F6DA0">
      <w:pPr>
        <w:pStyle w:val="Standard"/>
        <w:rPr>
          <w:rFonts w:ascii="Raleway" w:hAnsi="Raleway" w:cs="Times New Roman"/>
          <w:sz w:val="23"/>
          <w:szCs w:val="23"/>
        </w:rPr>
      </w:pPr>
      <w:r w:rsidRPr="00B86E35">
        <w:rPr>
          <w:rFonts w:ascii="Raleway" w:hAnsi="Raleway" w:cs="Times New Roman"/>
          <w:sz w:val="23"/>
          <w:szCs w:val="23"/>
        </w:rPr>
        <w:t xml:space="preserve">Če ima </w:t>
      </w:r>
      <w:r w:rsidR="00C563BA">
        <w:rPr>
          <w:rFonts w:ascii="Raleway" w:hAnsi="Raleway" w:cs="Times New Roman"/>
          <w:sz w:val="23"/>
          <w:szCs w:val="23"/>
        </w:rPr>
        <w:t>kandidat</w:t>
      </w:r>
      <w:r w:rsidRPr="00B86E35">
        <w:rPr>
          <w:rFonts w:ascii="Raleway" w:hAnsi="Raleway" w:cs="Times New Roman"/>
          <w:sz w:val="23"/>
          <w:szCs w:val="23"/>
        </w:rPr>
        <w:t xml:space="preserve"> sedež v drugi državi, mora navesti svojega pooblaščenca(-ko) za vročitve, v skladu z določbami Zakona o splošnem upravnem postopku (Uradni list RS, št. 24/06-UPB2, 105/06-ZUS-1, 126/07, 65/08, 8/10 in 82/13; v nadaljevanju: ZUP):</w:t>
      </w:r>
    </w:p>
    <w:p w14:paraId="6A95EFD2" w14:textId="77777777" w:rsidR="00042705" w:rsidRPr="00B86E35" w:rsidRDefault="00042705" w:rsidP="003F6DA0">
      <w:pPr>
        <w:pStyle w:val="Standard"/>
        <w:rPr>
          <w:rFonts w:ascii="Raleway" w:hAnsi="Raleway" w:cs="Times New Roman"/>
          <w:sz w:val="23"/>
          <w:szCs w:val="23"/>
        </w:rPr>
      </w:pPr>
    </w:p>
    <w:tbl>
      <w:tblPr>
        <w:tblW w:w="9180" w:type="dxa"/>
        <w:tblInd w:w="-108" w:type="dxa"/>
        <w:tblBorders>
          <w:bottom w:val="single" w:sz="4" w:space="0" w:color="auto"/>
          <w:insideH w:val="single" w:sz="4" w:space="0" w:color="auto"/>
        </w:tblBorders>
        <w:tblLayout w:type="fixed"/>
        <w:tblCellMar>
          <w:left w:w="10" w:type="dxa"/>
          <w:right w:w="10" w:type="dxa"/>
        </w:tblCellMar>
        <w:tblLook w:val="04A0" w:firstRow="1" w:lastRow="0" w:firstColumn="1" w:lastColumn="0" w:noHBand="0" w:noVBand="1"/>
      </w:tblPr>
      <w:tblGrid>
        <w:gridCol w:w="3369"/>
        <w:gridCol w:w="5811"/>
      </w:tblGrid>
      <w:tr w:rsidR="00042705" w:rsidRPr="00B86E35" w14:paraId="6E07C9B0" w14:textId="77777777" w:rsidTr="004E21B1">
        <w:trPr>
          <w:trHeight w:val="397"/>
        </w:trPr>
        <w:tc>
          <w:tcPr>
            <w:tcW w:w="3369" w:type="dxa"/>
            <w:tcMar>
              <w:top w:w="0" w:type="dxa"/>
              <w:left w:w="108" w:type="dxa"/>
              <w:bottom w:w="0" w:type="dxa"/>
              <w:right w:w="108" w:type="dxa"/>
            </w:tcMar>
          </w:tcPr>
          <w:p w14:paraId="151E46C6" w14:textId="5D8F90C9" w:rsidR="00042705" w:rsidRPr="00B86E35" w:rsidRDefault="004E21B1" w:rsidP="004E21B1">
            <w:pPr>
              <w:pStyle w:val="Standard"/>
              <w:jc w:val="left"/>
              <w:rPr>
                <w:rFonts w:ascii="Raleway" w:hAnsi="Raleway" w:cs="Times New Roman"/>
                <w:sz w:val="23"/>
                <w:szCs w:val="23"/>
              </w:rPr>
            </w:pPr>
            <w:r w:rsidRPr="00B86E35">
              <w:rPr>
                <w:rFonts w:ascii="Raleway" w:hAnsi="Raleway" w:cs="Times New Roman"/>
                <w:sz w:val="23"/>
                <w:szCs w:val="23"/>
              </w:rPr>
              <w:t>N</w:t>
            </w:r>
            <w:r w:rsidR="00042705" w:rsidRPr="00B86E35">
              <w:rPr>
                <w:rFonts w:ascii="Raleway" w:hAnsi="Raleway" w:cs="Times New Roman"/>
                <w:sz w:val="23"/>
                <w:szCs w:val="23"/>
              </w:rPr>
              <w:t>aziv pooblaščenca</w:t>
            </w:r>
            <w:r w:rsidR="00F41F4B" w:rsidRPr="00B86E35">
              <w:rPr>
                <w:rFonts w:ascii="Raleway" w:hAnsi="Raleway" w:cs="Times New Roman"/>
                <w:sz w:val="23"/>
                <w:szCs w:val="23"/>
              </w:rPr>
              <w:t xml:space="preserve"> </w:t>
            </w:r>
            <w:r w:rsidR="00042705" w:rsidRPr="00B86E35">
              <w:rPr>
                <w:rFonts w:ascii="Raleway" w:hAnsi="Raleway" w:cs="Times New Roman"/>
                <w:sz w:val="23"/>
                <w:szCs w:val="23"/>
              </w:rPr>
              <w:t>za vročanje:</w:t>
            </w:r>
          </w:p>
        </w:tc>
        <w:tc>
          <w:tcPr>
            <w:tcW w:w="5811" w:type="dxa"/>
            <w:tcMar>
              <w:top w:w="0" w:type="dxa"/>
              <w:left w:w="108" w:type="dxa"/>
              <w:bottom w:w="0" w:type="dxa"/>
              <w:right w:w="108" w:type="dxa"/>
            </w:tcMar>
          </w:tcPr>
          <w:p w14:paraId="458DDA98" w14:textId="77777777" w:rsidR="00042705" w:rsidRPr="00B86E35" w:rsidRDefault="00042705" w:rsidP="003F6DA0">
            <w:pPr>
              <w:pStyle w:val="Standard"/>
              <w:rPr>
                <w:rFonts w:ascii="Raleway" w:hAnsi="Raleway" w:cs="Times New Roman"/>
                <w:sz w:val="23"/>
                <w:szCs w:val="23"/>
              </w:rPr>
            </w:pPr>
          </w:p>
        </w:tc>
      </w:tr>
      <w:tr w:rsidR="00042705" w:rsidRPr="00B86E35" w14:paraId="2654C96B" w14:textId="77777777" w:rsidTr="004E21B1">
        <w:trPr>
          <w:trHeight w:val="397"/>
        </w:trPr>
        <w:tc>
          <w:tcPr>
            <w:tcW w:w="3369" w:type="dxa"/>
            <w:tcMar>
              <w:top w:w="0" w:type="dxa"/>
              <w:left w:w="108" w:type="dxa"/>
              <w:bottom w:w="0" w:type="dxa"/>
              <w:right w:w="108" w:type="dxa"/>
            </w:tcMar>
          </w:tcPr>
          <w:p w14:paraId="3BD1684A" w14:textId="4319C454" w:rsidR="00042705" w:rsidRPr="00B86E35" w:rsidRDefault="004E21B1" w:rsidP="004E21B1">
            <w:pPr>
              <w:pStyle w:val="Standard"/>
              <w:jc w:val="left"/>
              <w:rPr>
                <w:rFonts w:ascii="Raleway" w:hAnsi="Raleway" w:cs="Times New Roman"/>
                <w:sz w:val="23"/>
                <w:szCs w:val="23"/>
              </w:rPr>
            </w:pPr>
            <w:r w:rsidRPr="00B86E35">
              <w:rPr>
                <w:rFonts w:ascii="Raleway" w:hAnsi="Raleway" w:cs="Times New Roman"/>
                <w:sz w:val="23"/>
                <w:szCs w:val="23"/>
              </w:rPr>
              <w:t>N</w:t>
            </w:r>
            <w:r w:rsidR="00042705" w:rsidRPr="00B86E35">
              <w:rPr>
                <w:rFonts w:ascii="Raleway" w:hAnsi="Raleway" w:cs="Times New Roman"/>
                <w:sz w:val="23"/>
                <w:szCs w:val="23"/>
              </w:rPr>
              <w:t>aslov pooblaščenca za vročanje:</w:t>
            </w:r>
          </w:p>
        </w:tc>
        <w:tc>
          <w:tcPr>
            <w:tcW w:w="5811" w:type="dxa"/>
            <w:tcMar>
              <w:top w:w="0" w:type="dxa"/>
              <w:left w:w="108" w:type="dxa"/>
              <w:bottom w:w="0" w:type="dxa"/>
              <w:right w:w="108" w:type="dxa"/>
            </w:tcMar>
          </w:tcPr>
          <w:p w14:paraId="6B9AA264" w14:textId="77777777" w:rsidR="00042705" w:rsidRPr="00B86E35" w:rsidRDefault="00042705" w:rsidP="003F6DA0">
            <w:pPr>
              <w:pStyle w:val="Standard"/>
              <w:rPr>
                <w:rFonts w:ascii="Raleway" w:hAnsi="Raleway" w:cs="Times New Roman"/>
                <w:sz w:val="23"/>
                <w:szCs w:val="23"/>
              </w:rPr>
            </w:pPr>
          </w:p>
        </w:tc>
      </w:tr>
      <w:tr w:rsidR="00042705" w:rsidRPr="00B86E35" w14:paraId="4E5CD8C6" w14:textId="77777777" w:rsidTr="004E21B1">
        <w:trPr>
          <w:trHeight w:val="397"/>
        </w:trPr>
        <w:tc>
          <w:tcPr>
            <w:tcW w:w="3369" w:type="dxa"/>
            <w:tcMar>
              <w:top w:w="0" w:type="dxa"/>
              <w:left w:w="108" w:type="dxa"/>
              <w:bottom w:w="0" w:type="dxa"/>
              <w:right w:w="108" w:type="dxa"/>
            </w:tcMar>
          </w:tcPr>
          <w:p w14:paraId="1DBFE7B6" w14:textId="28FB7ED9" w:rsidR="00042705" w:rsidRPr="00B86E35" w:rsidRDefault="004E21B1" w:rsidP="004E21B1">
            <w:pPr>
              <w:pStyle w:val="Standard"/>
              <w:jc w:val="left"/>
              <w:rPr>
                <w:rFonts w:ascii="Raleway" w:hAnsi="Raleway" w:cs="Times New Roman"/>
                <w:sz w:val="23"/>
                <w:szCs w:val="23"/>
              </w:rPr>
            </w:pPr>
            <w:r w:rsidRPr="00B86E35">
              <w:rPr>
                <w:rFonts w:ascii="Raleway" w:hAnsi="Raleway" w:cs="Times New Roman"/>
                <w:sz w:val="23"/>
                <w:szCs w:val="23"/>
              </w:rPr>
              <w:t>K</w:t>
            </w:r>
            <w:r w:rsidR="00042705" w:rsidRPr="00B86E35">
              <w:rPr>
                <w:rFonts w:ascii="Raleway" w:hAnsi="Raleway" w:cs="Times New Roman"/>
                <w:sz w:val="23"/>
                <w:szCs w:val="23"/>
              </w:rPr>
              <w:t>ontaktna oseba:</w:t>
            </w:r>
          </w:p>
        </w:tc>
        <w:tc>
          <w:tcPr>
            <w:tcW w:w="5811" w:type="dxa"/>
            <w:tcMar>
              <w:top w:w="0" w:type="dxa"/>
              <w:left w:w="108" w:type="dxa"/>
              <w:bottom w:w="0" w:type="dxa"/>
              <w:right w:w="108" w:type="dxa"/>
            </w:tcMar>
          </w:tcPr>
          <w:p w14:paraId="662902C9" w14:textId="77777777" w:rsidR="00042705" w:rsidRPr="00B86E35" w:rsidRDefault="00042705" w:rsidP="003F6DA0">
            <w:pPr>
              <w:pStyle w:val="Standard"/>
              <w:rPr>
                <w:rFonts w:ascii="Raleway" w:hAnsi="Raleway" w:cs="Times New Roman"/>
                <w:sz w:val="23"/>
                <w:szCs w:val="23"/>
              </w:rPr>
            </w:pPr>
          </w:p>
        </w:tc>
      </w:tr>
      <w:tr w:rsidR="00042705" w:rsidRPr="00B86E35" w14:paraId="09E32080" w14:textId="77777777" w:rsidTr="004E21B1">
        <w:trPr>
          <w:trHeight w:val="397"/>
        </w:trPr>
        <w:tc>
          <w:tcPr>
            <w:tcW w:w="3369" w:type="dxa"/>
            <w:tcMar>
              <w:top w:w="0" w:type="dxa"/>
              <w:left w:w="108" w:type="dxa"/>
              <w:bottom w:w="0" w:type="dxa"/>
              <w:right w:w="108" w:type="dxa"/>
            </w:tcMar>
          </w:tcPr>
          <w:p w14:paraId="5AF4F227" w14:textId="0E5FF6B5" w:rsidR="00042705" w:rsidRPr="00B86E35" w:rsidRDefault="004E21B1" w:rsidP="004E21B1">
            <w:pPr>
              <w:pStyle w:val="Standard"/>
              <w:jc w:val="left"/>
              <w:rPr>
                <w:rFonts w:ascii="Raleway" w:hAnsi="Raleway" w:cs="Times New Roman"/>
                <w:sz w:val="23"/>
                <w:szCs w:val="23"/>
              </w:rPr>
            </w:pPr>
            <w:r w:rsidRPr="00B86E35">
              <w:rPr>
                <w:rFonts w:ascii="Raleway" w:hAnsi="Raleway" w:cs="Times New Roman"/>
                <w:sz w:val="23"/>
                <w:szCs w:val="23"/>
              </w:rPr>
              <w:t>E</w:t>
            </w:r>
            <w:r w:rsidR="00042705" w:rsidRPr="00B86E35">
              <w:rPr>
                <w:rFonts w:ascii="Raleway" w:hAnsi="Raleway" w:cs="Times New Roman"/>
                <w:sz w:val="23"/>
                <w:szCs w:val="23"/>
              </w:rPr>
              <w:t>lektronski naslov kontaktne osebe:</w:t>
            </w:r>
          </w:p>
        </w:tc>
        <w:tc>
          <w:tcPr>
            <w:tcW w:w="5811" w:type="dxa"/>
            <w:tcMar>
              <w:top w:w="0" w:type="dxa"/>
              <w:left w:w="108" w:type="dxa"/>
              <w:bottom w:w="0" w:type="dxa"/>
              <w:right w:w="108" w:type="dxa"/>
            </w:tcMar>
          </w:tcPr>
          <w:p w14:paraId="01FAB44A" w14:textId="77777777" w:rsidR="00042705" w:rsidRPr="00B86E35" w:rsidRDefault="00042705" w:rsidP="003F6DA0">
            <w:pPr>
              <w:pStyle w:val="Standard"/>
              <w:rPr>
                <w:rFonts w:ascii="Raleway" w:hAnsi="Raleway" w:cs="Times New Roman"/>
                <w:sz w:val="23"/>
                <w:szCs w:val="23"/>
              </w:rPr>
            </w:pPr>
          </w:p>
        </w:tc>
      </w:tr>
      <w:tr w:rsidR="00042705" w:rsidRPr="00B86E35" w14:paraId="2AF52A2C" w14:textId="77777777" w:rsidTr="004E21B1">
        <w:trPr>
          <w:trHeight w:val="397"/>
        </w:trPr>
        <w:tc>
          <w:tcPr>
            <w:tcW w:w="3369" w:type="dxa"/>
            <w:tcMar>
              <w:top w:w="0" w:type="dxa"/>
              <w:left w:w="108" w:type="dxa"/>
              <w:bottom w:w="0" w:type="dxa"/>
              <w:right w:w="108" w:type="dxa"/>
            </w:tcMar>
          </w:tcPr>
          <w:p w14:paraId="69628905" w14:textId="0FBB4041" w:rsidR="00042705" w:rsidRPr="00B86E35" w:rsidRDefault="004E21B1" w:rsidP="004E21B1">
            <w:pPr>
              <w:pStyle w:val="Standard"/>
              <w:jc w:val="left"/>
              <w:rPr>
                <w:rFonts w:ascii="Raleway" w:hAnsi="Raleway" w:cs="Times New Roman"/>
                <w:sz w:val="23"/>
                <w:szCs w:val="23"/>
              </w:rPr>
            </w:pPr>
            <w:r w:rsidRPr="00B86E35">
              <w:rPr>
                <w:rFonts w:ascii="Raleway" w:hAnsi="Raleway" w:cs="Times New Roman"/>
                <w:sz w:val="23"/>
                <w:szCs w:val="23"/>
              </w:rPr>
              <w:t>T</w:t>
            </w:r>
            <w:r w:rsidR="00042705" w:rsidRPr="00B86E35">
              <w:rPr>
                <w:rFonts w:ascii="Raleway" w:hAnsi="Raleway" w:cs="Times New Roman"/>
                <w:sz w:val="23"/>
                <w:szCs w:val="23"/>
              </w:rPr>
              <w:t>elefon:</w:t>
            </w:r>
          </w:p>
        </w:tc>
        <w:tc>
          <w:tcPr>
            <w:tcW w:w="5811" w:type="dxa"/>
            <w:tcMar>
              <w:top w:w="0" w:type="dxa"/>
              <w:left w:w="108" w:type="dxa"/>
              <w:bottom w:w="0" w:type="dxa"/>
              <w:right w:w="108" w:type="dxa"/>
            </w:tcMar>
          </w:tcPr>
          <w:p w14:paraId="042F7055" w14:textId="77777777" w:rsidR="00042705" w:rsidRPr="00B86E35" w:rsidRDefault="00042705" w:rsidP="003F6DA0">
            <w:pPr>
              <w:pStyle w:val="Standard"/>
              <w:rPr>
                <w:rFonts w:ascii="Raleway" w:hAnsi="Raleway" w:cs="Times New Roman"/>
                <w:sz w:val="23"/>
                <w:szCs w:val="23"/>
              </w:rPr>
            </w:pPr>
          </w:p>
        </w:tc>
      </w:tr>
    </w:tbl>
    <w:p w14:paraId="06EC5F08" w14:textId="77777777" w:rsidR="00131729" w:rsidRPr="00B86E35" w:rsidRDefault="00131729" w:rsidP="003F6DA0">
      <w:pPr>
        <w:pStyle w:val="Standard"/>
        <w:rPr>
          <w:rFonts w:ascii="Raleway" w:hAnsi="Raleway" w:cs="Times New Roman"/>
          <w:sz w:val="23"/>
          <w:szCs w:val="23"/>
        </w:rPr>
      </w:pPr>
    </w:p>
    <w:p w14:paraId="4B3BF9FE" w14:textId="77777777" w:rsidR="00042705" w:rsidRPr="00B86E35" w:rsidRDefault="00042705" w:rsidP="003F6DA0">
      <w:pPr>
        <w:pStyle w:val="Standard"/>
        <w:rPr>
          <w:rFonts w:ascii="Raleway" w:hAnsi="Raleway" w:cs="Times New Roman"/>
          <w:sz w:val="23"/>
          <w:szCs w:val="23"/>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B86E35" w14:paraId="3477722B"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3F13028" w14:textId="4B0899FB" w:rsidR="00131729" w:rsidRPr="00B86E35" w:rsidRDefault="004E21B1" w:rsidP="003F6DA0">
            <w:pPr>
              <w:pStyle w:val="Standard"/>
              <w:snapToGrid w:val="0"/>
              <w:jc w:val="center"/>
              <w:rPr>
                <w:rFonts w:ascii="Raleway" w:hAnsi="Raleway" w:cs="Times New Roman"/>
                <w:sz w:val="23"/>
                <w:szCs w:val="23"/>
              </w:rPr>
            </w:pPr>
            <w:r w:rsidRPr="00B86E35">
              <w:rPr>
                <w:rFonts w:ascii="Raleway" w:hAnsi="Raleway" w:cs="Times New Roman"/>
                <w:sz w:val="23"/>
                <w:szCs w:val="23"/>
              </w:rPr>
              <w:t>Kraj</w:t>
            </w:r>
          </w:p>
          <w:p w14:paraId="66D1601F" w14:textId="77777777" w:rsidR="00131729" w:rsidRPr="00B86E35" w:rsidRDefault="00131729" w:rsidP="003F6DA0">
            <w:pPr>
              <w:pStyle w:val="Standard"/>
              <w:jc w:val="center"/>
              <w:rPr>
                <w:rFonts w:ascii="Raleway" w:hAnsi="Raleway" w:cs="Times New Roman"/>
                <w:sz w:val="23"/>
                <w:szCs w:val="23"/>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9616D31" w14:textId="77777777" w:rsidR="00131729" w:rsidRPr="00B86E35" w:rsidRDefault="00131729" w:rsidP="003F6DA0">
            <w:pPr>
              <w:pStyle w:val="Standard"/>
              <w:snapToGrid w:val="0"/>
              <w:jc w:val="center"/>
              <w:rPr>
                <w:rFonts w:ascii="Raleway" w:hAnsi="Raleway" w:cs="Times New Roman"/>
                <w:sz w:val="23"/>
                <w:szCs w:val="23"/>
              </w:rPr>
            </w:pPr>
            <w:r w:rsidRPr="00B86E35">
              <w:rPr>
                <w:rFonts w:ascii="Raleway" w:hAnsi="Raleway" w:cs="Times New Roman"/>
                <w:sz w:val="23"/>
                <w:szCs w:val="23"/>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9A6A1CD" w14:textId="77777777" w:rsidR="00131729" w:rsidRPr="00B86E35" w:rsidRDefault="00131729" w:rsidP="003F6DA0">
            <w:pPr>
              <w:pStyle w:val="Standard"/>
              <w:snapToGrid w:val="0"/>
              <w:jc w:val="center"/>
              <w:rPr>
                <w:rFonts w:ascii="Raleway" w:hAnsi="Raleway" w:cs="Times New Roman"/>
                <w:sz w:val="23"/>
                <w:szCs w:val="23"/>
              </w:rPr>
            </w:pPr>
            <w:r w:rsidRPr="00B86E35">
              <w:rPr>
                <w:rFonts w:ascii="Raleway" w:hAnsi="Raleway" w:cs="Times New Roman"/>
                <w:sz w:val="23"/>
                <w:szCs w:val="23"/>
              </w:rPr>
              <w:t>GOPODARSKI SUBJEKT</w:t>
            </w:r>
          </w:p>
          <w:p w14:paraId="089A2DBC" w14:textId="77777777" w:rsidR="00131729" w:rsidRPr="00B86E35" w:rsidRDefault="00131729" w:rsidP="003F6DA0">
            <w:pPr>
              <w:pStyle w:val="Standard"/>
              <w:jc w:val="center"/>
              <w:rPr>
                <w:rFonts w:ascii="Raleway" w:hAnsi="Raleway" w:cs="Times New Roman"/>
                <w:sz w:val="23"/>
                <w:szCs w:val="23"/>
              </w:rPr>
            </w:pPr>
            <w:r w:rsidRPr="00B86E35">
              <w:rPr>
                <w:rFonts w:ascii="Raleway" w:hAnsi="Raleway" w:cs="Times New Roman"/>
                <w:sz w:val="23"/>
                <w:szCs w:val="23"/>
              </w:rPr>
              <w:t xml:space="preserve"> ime in priimek zakonitega zastopnika in podpis</w:t>
            </w:r>
          </w:p>
          <w:p w14:paraId="1DD94D4E" w14:textId="77777777" w:rsidR="00131729" w:rsidRPr="00B86E35" w:rsidRDefault="00131729" w:rsidP="003F6DA0">
            <w:pPr>
              <w:pStyle w:val="Standard"/>
              <w:jc w:val="center"/>
              <w:rPr>
                <w:rFonts w:ascii="Raleway" w:hAnsi="Raleway" w:cs="Times New Roman"/>
                <w:sz w:val="23"/>
                <w:szCs w:val="23"/>
              </w:rPr>
            </w:pPr>
          </w:p>
        </w:tc>
      </w:tr>
      <w:tr w:rsidR="00131729" w:rsidRPr="00B86E35" w14:paraId="5F2E88AC"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63A460" w14:textId="2FBE6D3D" w:rsidR="00131729" w:rsidRPr="00B86E35" w:rsidRDefault="004E21B1" w:rsidP="003F6DA0">
            <w:pPr>
              <w:pStyle w:val="Standard"/>
              <w:snapToGrid w:val="0"/>
              <w:jc w:val="center"/>
              <w:rPr>
                <w:rFonts w:ascii="Raleway" w:hAnsi="Raleway" w:cs="Times New Roman"/>
                <w:sz w:val="23"/>
                <w:szCs w:val="23"/>
              </w:rPr>
            </w:pPr>
            <w:r w:rsidRPr="00B86E35">
              <w:rPr>
                <w:rFonts w:ascii="Raleway" w:hAnsi="Raleway" w:cs="Times New Roman"/>
                <w:sz w:val="23"/>
                <w:szCs w:val="23"/>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AA5DF07" w14:textId="77777777" w:rsidR="00131729" w:rsidRPr="00B86E35" w:rsidRDefault="00131729" w:rsidP="003F6DA0">
            <w:pPr>
              <w:spacing w:after="0"/>
              <w:rPr>
                <w:rFonts w:ascii="Times New Roman" w:hAnsi="Times New Roman" w:cs="Times New Roman"/>
                <w:color w:val="auto"/>
                <w:sz w:val="23"/>
                <w:szCs w:val="23"/>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869D574" w14:textId="77777777" w:rsidR="00131729" w:rsidRPr="00B86E35" w:rsidRDefault="00131729" w:rsidP="003F6DA0">
            <w:pPr>
              <w:spacing w:after="0"/>
              <w:rPr>
                <w:rFonts w:ascii="Times New Roman" w:hAnsi="Times New Roman" w:cs="Times New Roman"/>
                <w:color w:val="auto"/>
                <w:sz w:val="23"/>
                <w:szCs w:val="23"/>
              </w:rPr>
            </w:pPr>
          </w:p>
        </w:tc>
      </w:tr>
    </w:tbl>
    <w:p w14:paraId="45D27D8E" w14:textId="34942A93" w:rsidR="00131729" w:rsidRPr="00B86E35" w:rsidRDefault="00502764" w:rsidP="00D05194">
      <w:pPr>
        <w:pStyle w:val="Slog3"/>
        <w:jc w:val="left"/>
        <w:rPr>
          <w:rStyle w:val="Neenpoudarek"/>
          <w:rFonts w:ascii="Times New Roman" w:hAnsi="Times New Roman" w:cs="Times New Roman"/>
          <w:i/>
          <w:iCs/>
          <w:color w:val="auto"/>
          <w:sz w:val="23"/>
          <w:szCs w:val="23"/>
        </w:rPr>
      </w:pPr>
      <w:r w:rsidRPr="00B86E35">
        <w:rPr>
          <w:rStyle w:val="Neenpoudarek"/>
          <w:rFonts w:ascii="Times New Roman" w:hAnsi="Times New Roman" w:cs="Times New Roman"/>
          <w:i/>
          <w:iCs/>
          <w:color w:val="auto"/>
          <w:sz w:val="23"/>
          <w:szCs w:val="23"/>
        </w:rPr>
        <w:lastRenderedPageBreak/>
        <w:t xml:space="preserve">                                                                                                    </w:t>
      </w:r>
      <w:r w:rsidR="001B679B" w:rsidRPr="00B86E35">
        <w:rPr>
          <w:rStyle w:val="Neenpoudarek"/>
          <w:rFonts w:ascii="Times New Roman" w:hAnsi="Times New Roman" w:cs="Times New Roman"/>
          <w:i/>
          <w:iCs/>
          <w:color w:val="auto"/>
          <w:sz w:val="23"/>
          <w:szCs w:val="23"/>
        </w:rPr>
        <w:t xml:space="preserve">                    </w:t>
      </w:r>
      <w:r w:rsidRPr="00B86E35">
        <w:rPr>
          <w:rStyle w:val="Neenpoudarek"/>
          <w:rFonts w:ascii="Times New Roman" w:hAnsi="Times New Roman" w:cs="Times New Roman"/>
          <w:i/>
          <w:iCs/>
          <w:color w:val="auto"/>
          <w:sz w:val="23"/>
          <w:szCs w:val="23"/>
        </w:rPr>
        <w:t xml:space="preserve">  </w:t>
      </w:r>
    </w:p>
    <w:p w14:paraId="3727779E" w14:textId="0CDE1009" w:rsidR="00131729" w:rsidRPr="00B86E35" w:rsidRDefault="00F41F4B" w:rsidP="004E21B1">
      <w:pPr>
        <w:pStyle w:val="Intenzivencitat"/>
        <w:pBdr>
          <w:left w:val="none" w:sz="0" w:space="0" w:color="auto"/>
        </w:pBdr>
      </w:pPr>
      <w:bookmarkStart w:id="89" w:name="_Toc45266405"/>
      <w:r w:rsidRPr="00B86E35">
        <w:t xml:space="preserve">        </w:t>
      </w:r>
      <w:r w:rsidR="003602D6" w:rsidRPr="00B86E35">
        <w:t xml:space="preserve">Priloga št. </w:t>
      </w:r>
      <w:r w:rsidR="00C563BA">
        <w:t>3</w:t>
      </w:r>
      <w:r w:rsidR="003602D6" w:rsidRPr="00B86E35">
        <w:t xml:space="preserve">: </w:t>
      </w:r>
      <w:r w:rsidRPr="00B86E35">
        <w:t xml:space="preserve">Izjava </w:t>
      </w:r>
      <w:r w:rsidR="00C563BA">
        <w:t xml:space="preserve">kandidata </w:t>
      </w:r>
      <w:r w:rsidRPr="00B86E35">
        <w:t>o udeležbi podizvajalcev</w:t>
      </w:r>
      <w:bookmarkEnd w:id="89"/>
      <w:r w:rsidRPr="00B86E35">
        <w:t xml:space="preserve"> </w:t>
      </w:r>
    </w:p>
    <w:p w14:paraId="3610C97E" w14:textId="77777777" w:rsidR="00F41F4B" w:rsidRPr="00B86E35" w:rsidRDefault="00F41F4B" w:rsidP="003F6DA0">
      <w:pPr>
        <w:suppressAutoHyphens/>
        <w:autoSpaceDN w:val="0"/>
        <w:spacing w:after="0"/>
        <w:ind w:right="6"/>
        <w:jc w:val="both"/>
        <w:textAlignment w:val="baseline"/>
        <w:rPr>
          <w:rFonts w:ascii="Raleway" w:hAnsi="Raleway" w:cs="Times New Roman"/>
          <w:color w:val="auto"/>
          <w:kern w:val="3"/>
          <w:sz w:val="23"/>
          <w:szCs w:val="23"/>
          <w:lang w:eastAsia="zh-CN"/>
        </w:rPr>
      </w:pPr>
    </w:p>
    <w:p w14:paraId="0024C9BC" w14:textId="171EE052" w:rsidR="00131729" w:rsidRPr="00B86E35" w:rsidRDefault="00131729" w:rsidP="003F6DA0">
      <w:pPr>
        <w:suppressAutoHyphens/>
        <w:autoSpaceDN w:val="0"/>
        <w:spacing w:after="0"/>
        <w:ind w:right="6"/>
        <w:jc w:val="both"/>
        <w:textAlignment w:val="baseline"/>
        <w:rPr>
          <w:rFonts w:ascii="Raleway" w:hAnsi="Raleway" w:cs="Times New Roman"/>
          <w:color w:val="auto"/>
          <w:kern w:val="3"/>
          <w:sz w:val="23"/>
          <w:szCs w:val="23"/>
          <w:lang w:eastAsia="zh-CN"/>
        </w:rPr>
      </w:pPr>
      <w:r w:rsidRPr="00B86E35">
        <w:rPr>
          <w:rFonts w:ascii="Raleway" w:hAnsi="Raleway" w:cs="Times New Roman"/>
          <w:color w:val="auto"/>
          <w:kern w:val="3"/>
          <w:sz w:val="23"/>
          <w:szCs w:val="23"/>
          <w:lang w:eastAsia="zh-CN"/>
        </w:rPr>
        <w:t xml:space="preserve">V zvezi z javnim naročilom </w:t>
      </w:r>
      <w:r w:rsidR="00E50FE0" w:rsidRPr="00B86E35">
        <w:rPr>
          <w:rFonts w:ascii="Raleway" w:hAnsi="Raleway" w:cs="Times New Roman"/>
          <w:color w:val="auto"/>
          <w:sz w:val="23"/>
          <w:szCs w:val="23"/>
        </w:rPr>
        <w:t>»</w:t>
      </w:r>
      <w:r w:rsidR="001B395F" w:rsidRPr="00B86E35">
        <w:rPr>
          <w:rFonts w:ascii="Raleway" w:eastAsia="Times New Roman" w:hAnsi="Raleway" w:cs="Times New Roman"/>
          <w:sz w:val="23"/>
          <w:szCs w:val="23"/>
        </w:rPr>
        <w:t>Promocijsko gradivo in material</w:t>
      </w:r>
      <w:r w:rsidR="00E50FE0" w:rsidRPr="00B86E35">
        <w:rPr>
          <w:rFonts w:ascii="Raleway" w:hAnsi="Raleway" w:cs="Times New Roman"/>
          <w:color w:val="auto"/>
          <w:sz w:val="23"/>
          <w:szCs w:val="23"/>
        </w:rPr>
        <w:t xml:space="preserve">«, </w:t>
      </w:r>
      <w:r w:rsidRPr="00B86E35">
        <w:rPr>
          <w:rFonts w:ascii="Raleway" w:hAnsi="Raleway" w:cs="Times New Roman"/>
          <w:color w:val="auto"/>
          <w:kern w:val="3"/>
          <w:sz w:val="23"/>
          <w:szCs w:val="23"/>
          <w:lang w:eastAsia="zh-CN"/>
        </w:rPr>
        <w:t xml:space="preserve">objavljenem na portalu javnih naročil dne </w:t>
      </w:r>
      <w:r w:rsidR="002A1F52" w:rsidRPr="00B86E35">
        <w:rPr>
          <w:rStyle w:val="Besedilooznabemesta"/>
          <w:rFonts w:ascii="Raleway" w:hAnsi="Raleway" w:cs="Times New Roman"/>
          <w:color w:val="auto"/>
          <w:sz w:val="23"/>
          <w:szCs w:val="23"/>
        </w:rPr>
        <w:t>____________</w:t>
      </w:r>
      <w:r w:rsidR="00502764" w:rsidRPr="00B86E35">
        <w:rPr>
          <w:rStyle w:val="Besedilooznabemesta"/>
          <w:rFonts w:ascii="Raleway" w:hAnsi="Raleway" w:cs="Times New Roman"/>
          <w:color w:val="auto"/>
          <w:sz w:val="23"/>
          <w:szCs w:val="23"/>
        </w:rPr>
        <w:t>_________</w:t>
      </w:r>
      <w:r w:rsidRPr="00B86E35">
        <w:rPr>
          <w:rFonts w:ascii="Raleway" w:hAnsi="Raleway" w:cs="Times New Roman"/>
          <w:color w:val="auto"/>
          <w:kern w:val="3"/>
          <w:sz w:val="23"/>
          <w:szCs w:val="23"/>
          <w:lang w:eastAsia="zh-CN"/>
        </w:rPr>
        <w:t>, št. objave ________________________</w:t>
      </w:r>
      <w:r w:rsidR="005832A6" w:rsidRPr="00B86E35">
        <w:rPr>
          <w:rFonts w:ascii="Raleway" w:hAnsi="Raleway" w:cs="Times New Roman"/>
          <w:color w:val="auto"/>
          <w:kern w:val="3"/>
          <w:sz w:val="23"/>
          <w:szCs w:val="23"/>
          <w:lang w:eastAsia="zh-CN"/>
        </w:rPr>
        <w:t xml:space="preserve"> ,</w:t>
      </w:r>
    </w:p>
    <w:p w14:paraId="1E5BE2E7" w14:textId="77777777" w:rsidR="00131729" w:rsidRPr="00B86E35" w:rsidRDefault="00131729" w:rsidP="003F6DA0">
      <w:pPr>
        <w:suppressAutoHyphens/>
        <w:autoSpaceDN w:val="0"/>
        <w:spacing w:after="0"/>
        <w:ind w:right="6"/>
        <w:jc w:val="both"/>
        <w:textAlignment w:val="baseline"/>
        <w:rPr>
          <w:rFonts w:ascii="Raleway" w:hAnsi="Raleway" w:cs="Times New Roman"/>
          <w:color w:val="auto"/>
          <w:kern w:val="3"/>
          <w:sz w:val="23"/>
          <w:szCs w:val="23"/>
          <w:lang w:eastAsia="zh-CN"/>
        </w:rPr>
      </w:pPr>
    </w:p>
    <w:p w14:paraId="461C74D6" w14:textId="77777777" w:rsidR="00131729" w:rsidRPr="00B86E35" w:rsidRDefault="00131729" w:rsidP="003F6DA0">
      <w:pPr>
        <w:pStyle w:val="Standard"/>
        <w:jc w:val="center"/>
        <w:rPr>
          <w:rFonts w:ascii="Raleway" w:hAnsi="Raleway" w:cs="Times New Roman"/>
          <w:i/>
          <w:iCs/>
          <w:sz w:val="23"/>
          <w:szCs w:val="23"/>
          <w:u w:val="single"/>
        </w:rPr>
      </w:pPr>
      <w:r w:rsidRPr="00B86E35">
        <w:rPr>
          <w:rFonts w:ascii="Raleway" w:hAnsi="Raleway" w:cs="Times New Roman"/>
          <w:i/>
          <w:iCs/>
          <w:sz w:val="23"/>
          <w:szCs w:val="23"/>
          <w:u w:val="single"/>
        </w:rPr>
        <w:t>(ustrezno obkrožite A ali B)</w:t>
      </w:r>
    </w:p>
    <w:p w14:paraId="4CBB1174" w14:textId="77777777" w:rsidR="00131729" w:rsidRPr="00B86E35" w:rsidRDefault="00131729" w:rsidP="003F6DA0">
      <w:pPr>
        <w:spacing w:after="0"/>
        <w:rPr>
          <w:rFonts w:ascii="Raleway" w:hAnsi="Raleway" w:cs="Times New Roman"/>
          <w:color w:val="auto"/>
          <w:sz w:val="23"/>
          <w:szCs w:val="23"/>
        </w:rPr>
      </w:pPr>
    </w:p>
    <w:p w14:paraId="27BF8559" w14:textId="77777777" w:rsidR="00500297" w:rsidRPr="00B86E35" w:rsidRDefault="00500297">
      <w:pPr>
        <w:pStyle w:val="Odstavekseznama"/>
        <w:numPr>
          <w:ilvl w:val="0"/>
          <w:numId w:val="18"/>
        </w:numPr>
        <w:spacing w:after="0"/>
        <w:contextualSpacing/>
        <w:jc w:val="both"/>
        <w:rPr>
          <w:rFonts w:ascii="Raleway" w:hAnsi="Raleway" w:cs="Times New Roman"/>
          <w:b/>
          <w:color w:val="auto"/>
          <w:sz w:val="23"/>
          <w:szCs w:val="23"/>
        </w:rPr>
      </w:pPr>
      <w:r w:rsidRPr="00B86E35">
        <w:rPr>
          <w:rFonts w:ascii="Raleway" w:hAnsi="Raleway" w:cs="Times New Roman"/>
          <w:b/>
          <w:color w:val="auto"/>
          <w:sz w:val="23"/>
          <w:szCs w:val="23"/>
        </w:rPr>
        <w:t>izjavljamo, da nastopamo s podizvajalci, in sicer v nadaljevanju navajamo vrednostno udeležbo le-teh:</w:t>
      </w:r>
    </w:p>
    <w:p w14:paraId="796B60A6" w14:textId="77777777" w:rsidR="00500297" w:rsidRPr="00B86E35" w:rsidRDefault="00500297" w:rsidP="003F6DA0">
      <w:pPr>
        <w:spacing w:after="0"/>
        <w:rPr>
          <w:rFonts w:ascii="Raleway" w:hAnsi="Raleway" w:cs="Times New Roman"/>
          <w:color w:val="auto"/>
          <w:sz w:val="23"/>
          <w:szCs w:val="23"/>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500297" w:rsidRPr="00B86E35" w14:paraId="73496D57" w14:textId="77777777" w:rsidTr="006C17A8">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767BEC9" w14:textId="77777777" w:rsidR="00500297" w:rsidRPr="00B86E35" w:rsidRDefault="00500297" w:rsidP="003F6DA0">
            <w:pPr>
              <w:spacing w:after="0"/>
              <w:jc w:val="center"/>
              <w:rPr>
                <w:rFonts w:ascii="Raleway" w:hAnsi="Raleway" w:cs="Times New Roman"/>
                <w:b/>
                <w:color w:val="auto"/>
                <w:sz w:val="23"/>
                <w:szCs w:val="23"/>
              </w:rPr>
            </w:pPr>
            <w:r w:rsidRPr="00B86E35">
              <w:rPr>
                <w:rFonts w:ascii="Raleway" w:hAnsi="Raleway" w:cs="Times New Roman"/>
                <w:b/>
                <w:color w:val="auto"/>
                <w:sz w:val="23"/>
                <w:szCs w:val="23"/>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20EEFDF" w14:textId="77777777" w:rsidR="00500297" w:rsidRPr="00B86E35" w:rsidRDefault="00500297" w:rsidP="003F6DA0">
            <w:pPr>
              <w:spacing w:after="0"/>
              <w:jc w:val="center"/>
              <w:rPr>
                <w:rFonts w:ascii="Raleway" w:hAnsi="Raleway" w:cs="Times New Roman"/>
                <w:b/>
                <w:color w:val="auto"/>
                <w:sz w:val="23"/>
                <w:szCs w:val="23"/>
              </w:rPr>
            </w:pPr>
            <w:r w:rsidRPr="00B86E35">
              <w:rPr>
                <w:rFonts w:ascii="Raleway" w:hAnsi="Raleway" w:cs="Times New Roman"/>
                <w:b/>
                <w:color w:val="auto"/>
                <w:sz w:val="23"/>
                <w:szCs w:val="23"/>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52976" w14:textId="77777777" w:rsidR="00500297" w:rsidRPr="00B86E35" w:rsidRDefault="00500297" w:rsidP="003F6DA0">
            <w:pPr>
              <w:spacing w:after="0"/>
              <w:jc w:val="center"/>
              <w:rPr>
                <w:rFonts w:ascii="Raleway" w:hAnsi="Raleway" w:cs="Times New Roman"/>
                <w:b/>
                <w:color w:val="auto"/>
                <w:sz w:val="23"/>
                <w:szCs w:val="23"/>
              </w:rPr>
            </w:pPr>
            <w:r w:rsidRPr="00B86E35">
              <w:rPr>
                <w:rFonts w:ascii="Raleway" w:hAnsi="Raleway" w:cs="Times New Roman"/>
                <w:b/>
                <w:color w:val="auto"/>
                <w:sz w:val="23"/>
                <w:szCs w:val="23"/>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20E4597A" w14:textId="73F959DC" w:rsidR="00500297" w:rsidRPr="00B86E35" w:rsidRDefault="00500297" w:rsidP="003F6DA0">
            <w:pPr>
              <w:spacing w:after="0"/>
              <w:jc w:val="center"/>
              <w:rPr>
                <w:rFonts w:ascii="Raleway" w:hAnsi="Raleway" w:cs="Times New Roman"/>
                <w:b/>
                <w:color w:val="auto"/>
                <w:sz w:val="23"/>
                <w:szCs w:val="23"/>
              </w:rPr>
            </w:pPr>
            <w:r w:rsidRPr="00B86E35">
              <w:rPr>
                <w:rFonts w:ascii="Raleway" w:hAnsi="Raleway" w:cs="Times New Roman"/>
                <w:b/>
                <w:color w:val="auto"/>
                <w:sz w:val="23"/>
                <w:szCs w:val="23"/>
              </w:rPr>
              <w:t xml:space="preserve">NEPOSREDNO PLAČILO ZAHTEVA (ustrezno </w:t>
            </w:r>
            <w:r w:rsidR="0049128B" w:rsidRPr="00B86E35">
              <w:rPr>
                <w:rFonts w:ascii="Raleway" w:hAnsi="Raleway" w:cs="Times New Roman"/>
                <w:b/>
                <w:color w:val="auto"/>
                <w:sz w:val="23"/>
                <w:szCs w:val="23"/>
              </w:rPr>
              <w:t>podčrtajte</w:t>
            </w:r>
            <w:r w:rsidRPr="00B86E35">
              <w:rPr>
                <w:rFonts w:ascii="Raleway" w:hAnsi="Raleway" w:cs="Times New Roman"/>
                <w:b/>
                <w:color w:val="auto"/>
                <w:sz w:val="23"/>
                <w:szCs w:val="23"/>
              </w:rPr>
              <w:t>)</w:t>
            </w:r>
          </w:p>
        </w:tc>
      </w:tr>
      <w:tr w:rsidR="00500297" w:rsidRPr="00B86E35" w14:paraId="79C8927E" w14:textId="77777777" w:rsidTr="006C17A8">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2F4A282" w14:textId="77777777" w:rsidR="00500297" w:rsidRPr="00B86E35" w:rsidRDefault="00500297" w:rsidP="003F6DA0">
            <w:pPr>
              <w:spacing w:after="0"/>
              <w:rPr>
                <w:rFonts w:ascii="Raleway" w:hAnsi="Raleway" w:cs="Times New Roman"/>
                <w:color w:val="auto"/>
                <w:sz w:val="23"/>
                <w:szCs w:val="23"/>
              </w:rPr>
            </w:pPr>
          </w:p>
          <w:p w14:paraId="5E0B3176" w14:textId="77777777" w:rsidR="00500297" w:rsidRPr="00B86E35" w:rsidRDefault="00500297" w:rsidP="003F6DA0">
            <w:pPr>
              <w:spacing w:after="0"/>
              <w:rPr>
                <w:rFonts w:ascii="Raleway" w:hAnsi="Raleway" w:cs="Times New Roman"/>
                <w:color w:val="auto"/>
                <w:sz w:val="23"/>
                <w:szCs w:val="23"/>
              </w:rPr>
            </w:pPr>
          </w:p>
          <w:p w14:paraId="6E756CB5" w14:textId="77777777" w:rsidR="00500297" w:rsidRPr="00B86E35" w:rsidRDefault="00500297" w:rsidP="003F6DA0">
            <w:pPr>
              <w:spacing w:after="0"/>
              <w:rPr>
                <w:rFonts w:ascii="Raleway" w:hAnsi="Raleway" w:cs="Times New Roman"/>
                <w:color w:val="auto"/>
                <w:sz w:val="23"/>
                <w:szCs w:val="23"/>
              </w:rPr>
            </w:pPr>
          </w:p>
          <w:p w14:paraId="29D84AB9" w14:textId="77777777" w:rsidR="00500297" w:rsidRPr="00B86E35" w:rsidRDefault="00500297" w:rsidP="003F6DA0">
            <w:pPr>
              <w:spacing w:after="0"/>
              <w:rPr>
                <w:rFonts w:ascii="Raleway" w:hAnsi="Raleway" w:cs="Times New Roman"/>
                <w:color w:val="auto"/>
                <w:sz w:val="23"/>
                <w:szCs w:val="23"/>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9B7757E" w14:textId="77777777" w:rsidR="00500297" w:rsidRPr="00B86E35" w:rsidRDefault="00500297" w:rsidP="003F6DA0">
            <w:pPr>
              <w:spacing w:after="0"/>
              <w:rPr>
                <w:rFonts w:ascii="Raleway" w:hAnsi="Raleway" w:cs="Times New Roman"/>
                <w:color w:val="auto"/>
                <w:sz w:val="23"/>
                <w:szCs w:val="23"/>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235E41" w14:textId="77777777" w:rsidR="00500297" w:rsidRPr="00B86E35" w:rsidRDefault="00500297" w:rsidP="003F6DA0">
            <w:pPr>
              <w:spacing w:after="0"/>
              <w:rPr>
                <w:rFonts w:ascii="Raleway" w:hAnsi="Raleway" w:cs="Times New Roman"/>
                <w:color w:val="auto"/>
                <w:sz w:val="23"/>
                <w:szCs w:val="23"/>
              </w:rPr>
            </w:pPr>
          </w:p>
        </w:tc>
        <w:tc>
          <w:tcPr>
            <w:tcW w:w="1843" w:type="dxa"/>
            <w:tcBorders>
              <w:top w:val="single" w:sz="4" w:space="0" w:color="000000"/>
              <w:left w:val="single" w:sz="4" w:space="0" w:color="000000"/>
              <w:bottom w:val="single" w:sz="4" w:space="0" w:color="000000"/>
              <w:right w:val="single" w:sz="4" w:space="0" w:color="000000"/>
            </w:tcBorders>
          </w:tcPr>
          <w:p w14:paraId="6DE3CAA3" w14:textId="77777777" w:rsidR="00500297" w:rsidRPr="00B86E35" w:rsidRDefault="00500297" w:rsidP="003F6DA0">
            <w:pPr>
              <w:spacing w:after="0"/>
              <w:jc w:val="center"/>
              <w:rPr>
                <w:rFonts w:ascii="Raleway" w:hAnsi="Raleway" w:cs="Times New Roman"/>
                <w:color w:val="auto"/>
                <w:sz w:val="23"/>
                <w:szCs w:val="23"/>
              </w:rPr>
            </w:pPr>
          </w:p>
          <w:p w14:paraId="56E1C60D" w14:textId="77777777" w:rsidR="00500297" w:rsidRPr="00B86E35" w:rsidRDefault="00500297" w:rsidP="003F6DA0">
            <w:pPr>
              <w:spacing w:after="0"/>
              <w:jc w:val="center"/>
              <w:rPr>
                <w:rFonts w:ascii="Raleway" w:hAnsi="Raleway" w:cs="Times New Roman"/>
                <w:color w:val="auto"/>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00297" w:rsidRPr="00B86E35" w14:paraId="2C1C8B21" w14:textId="77777777" w:rsidTr="006C17A8">
              <w:tc>
                <w:tcPr>
                  <w:tcW w:w="906" w:type="dxa"/>
                </w:tcPr>
                <w:p w14:paraId="2E77BDDC" w14:textId="77777777" w:rsidR="00500297" w:rsidRPr="00B86E35" w:rsidRDefault="00500297" w:rsidP="003F6DA0">
                  <w:pPr>
                    <w:spacing w:after="0"/>
                    <w:jc w:val="center"/>
                    <w:rPr>
                      <w:rFonts w:ascii="Raleway" w:hAnsi="Raleway" w:cs="Times New Roman"/>
                      <w:color w:val="auto"/>
                      <w:sz w:val="23"/>
                      <w:szCs w:val="23"/>
                    </w:rPr>
                  </w:pPr>
                  <w:r w:rsidRPr="00B86E35">
                    <w:rPr>
                      <w:rFonts w:ascii="Raleway" w:hAnsi="Raleway" w:cs="Times New Roman"/>
                      <w:color w:val="auto"/>
                      <w:sz w:val="23"/>
                      <w:szCs w:val="23"/>
                    </w:rPr>
                    <w:t>DA</w:t>
                  </w:r>
                </w:p>
              </w:tc>
              <w:tc>
                <w:tcPr>
                  <w:tcW w:w="907" w:type="dxa"/>
                </w:tcPr>
                <w:p w14:paraId="42BB724B" w14:textId="77777777" w:rsidR="00500297" w:rsidRPr="00B86E35" w:rsidRDefault="00500297" w:rsidP="003F6DA0">
                  <w:pPr>
                    <w:spacing w:after="0"/>
                    <w:jc w:val="center"/>
                    <w:rPr>
                      <w:rFonts w:ascii="Raleway" w:hAnsi="Raleway" w:cs="Times New Roman"/>
                      <w:color w:val="auto"/>
                      <w:sz w:val="23"/>
                      <w:szCs w:val="23"/>
                    </w:rPr>
                  </w:pPr>
                  <w:r w:rsidRPr="00B86E35">
                    <w:rPr>
                      <w:rFonts w:ascii="Raleway" w:hAnsi="Raleway" w:cs="Times New Roman"/>
                      <w:color w:val="auto"/>
                      <w:sz w:val="23"/>
                      <w:szCs w:val="23"/>
                    </w:rPr>
                    <w:t>NE</w:t>
                  </w:r>
                </w:p>
              </w:tc>
            </w:tr>
          </w:tbl>
          <w:p w14:paraId="5E122955" w14:textId="77777777" w:rsidR="00500297" w:rsidRPr="00B86E35" w:rsidRDefault="00500297" w:rsidP="003F6DA0">
            <w:pPr>
              <w:spacing w:after="0"/>
              <w:jc w:val="center"/>
              <w:rPr>
                <w:rFonts w:ascii="Raleway" w:hAnsi="Raleway" w:cs="Times New Roman"/>
                <w:color w:val="auto"/>
                <w:sz w:val="23"/>
                <w:szCs w:val="23"/>
              </w:rPr>
            </w:pPr>
          </w:p>
        </w:tc>
      </w:tr>
      <w:tr w:rsidR="00500297" w:rsidRPr="00B86E35" w14:paraId="11546967" w14:textId="77777777" w:rsidTr="006C17A8">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EA8EC34" w14:textId="77777777" w:rsidR="00500297" w:rsidRPr="00B86E35" w:rsidRDefault="00500297" w:rsidP="003F6DA0">
            <w:pPr>
              <w:spacing w:after="0"/>
              <w:rPr>
                <w:rFonts w:ascii="Raleway" w:hAnsi="Raleway" w:cs="Times New Roman"/>
                <w:color w:val="auto"/>
                <w:sz w:val="23"/>
                <w:szCs w:val="23"/>
              </w:rPr>
            </w:pPr>
          </w:p>
          <w:p w14:paraId="517A4741" w14:textId="77777777" w:rsidR="00500297" w:rsidRPr="00B86E35" w:rsidRDefault="00500297" w:rsidP="003F6DA0">
            <w:pPr>
              <w:spacing w:after="0"/>
              <w:rPr>
                <w:rFonts w:ascii="Raleway" w:hAnsi="Raleway" w:cs="Times New Roman"/>
                <w:color w:val="auto"/>
                <w:sz w:val="23"/>
                <w:szCs w:val="23"/>
              </w:rPr>
            </w:pPr>
          </w:p>
          <w:p w14:paraId="5B0C6393" w14:textId="77777777" w:rsidR="00500297" w:rsidRPr="00B86E35" w:rsidRDefault="00500297" w:rsidP="003F6DA0">
            <w:pPr>
              <w:spacing w:after="0"/>
              <w:rPr>
                <w:rFonts w:ascii="Raleway" w:hAnsi="Raleway" w:cs="Times New Roman"/>
                <w:color w:val="auto"/>
                <w:sz w:val="23"/>
                <w:szCs w:val="23"/>
              </w:rPr>
            </w:pPr>
          </w:p>
          <w:p w14:paraId="0554EBE0" w14:textId="77777777" w:rsidR="00500297" w:rsidRPr="00B86E35" w:rsidRDefault="00500297" w:rsidP="003F6DA0">
            <w:pPr>
              <w:spacing w:after="0"/>
              <w:rPr>
                <w:rFonts w:ascii="Raleway" w:hAnsi="Raleway" w:cs="Times New Roman"/>
                <w:color w:val="auto"/>
                <w:sz w:val="23"/>
                <w:szCs w:val="23"/>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5E9B250" w14:textId="77777777" w:rsidR="00500297" w:rsidRPr="00B86E35" w:rsidRDefault="00500297" w:rsidP="003F6DA0">
            <w:pPr>
              <w:spacing w:after="0"/>
              <w:rPr>
                <w:rFonts w:ascii="Raleway" w:hAnsi="Raleway" w:cs="Times New Roman"/>
                <w:color w:val="auto"/>
                <w:sz w:val="23"/>
                <w:szCs w:val="23"/>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6A7AE9" w14:textId="77777777" w:rsidR="00500297" w:rsidRPr="00B86E35" w:rsidRDefault="00500297" w:rsidP="003F6DA0">
            <w:pPr>
              <w:spacing w:after="0"/>
              <w:rPr>
                <w:rFonts w:ascii="Raleway" w:hAnsi="Raleway" w:cs="Times New Roman"/>
                <w:color w:val="auto"/>
                <w:sz w:val="23"/>
                <w:szCs w:val="23"/>
              </w:rPr>
            </w:pPr>
          </w:p>
        </w:tc>
        <w:tc>
          <w:tcPr>
            <w:tcW w:w="1843" w:type="dxa"/>
            <w:tcBorders>
              <w:top w:val="single" w:sz="4" w:space="0" w:color="000000"/>
              <w:left w:val="single" w:sz="4" w:space="0" w:color="000000"/>
              <w:bottom w:val="single" w:sz="4" w:space="0" w:color="000000"/>
              <w:right w:val="single" w:sz="4" w:space="0" w:color="000000"/>
            </w:tcBorders>
          </w:tcPr>
          <w:p w14:paraId="3CF9F9F0" w14:textId="77777777" w:rsidR="00500297" w:rsidRPr="00B86E35" w:rsidRDefault="00500297" w:rsidP="003F6DA0">
            <w:pPr>
              <w:spacing w:after="0"/>
              <w:jc w:val="center"/>
              <w:rPr>
                <w:rFonts w:ascii="Raleway" w:hAnsi="Raleway" w:cs="Times New Roman"/>
                <w:color w:val="auto"/>
                <w:sz w:val="23"/>
                <w:szCs w:val="23"/>
              </w:rPr>
            </w:pPr>
          </w:p>
          <w:p w14:paraId="5CF635FE" w14:textId="77777777" w:rsidR="00500297" w:rsidRPr="00B86E35" w:rsidRDefault="00500297" w:rsidP="003F6DA0">
            <w:pPr>
              <w:spacing w:after="0"/>
              <w:jc w:val="center"/>
              <w:rPr>
                <w:rFonts w:ascii="Raleway" w:hAnsi="Raleway" w:cs="Times New Roman"/>
                <w:color w:val="auto"/>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00297" w:rsidRPr="00B86E35" w14:paraId="57AC066B" w14:textId="77777777" w:rsidTr="006C17A8">
              <w:tc>
                <w:tcPr>
                  <w:tcW w:w="906" w:type="dxa"/>
                </w:tcPr>
                <w:p w14:paraId="6C8227E3" w14:textId="77777777" w:rsidR="00500297" w:rsidRPr="00B86E35" w:rsidRDefault="00500297" w:rsidP="003F6DA0">
                  <w:pPr>
                    <w:spacing w:after="0"/>
                    <w:jc w:val="center"/>
                    <w:rPr>
                      <w:rFonts w:ascii="Raleway" w:hAnsi="Raleway" w:cs="Times New Roman"/>
                      <w:color w:val="auto"/>
                      <w:sz w:val="23"/>
                      <w:szCs w:val="23"/>
                    </w:rPr>
                  </w:pPr>
                  <w:r w:rsidRPr="00B86E35">
                    <w:rPr>
                      <w:rFonts w:ascii="Raleway" w:hAnsi="Raleway" w:cs="Times New Roman"/>
                      <w:color w:val="auto"/>
                      <w:sz w:val="23"/>
                      <w:szCs w:val="23"/>
                    </w:rPr>
                    <w:t>DA</w:t>
                  </w:r>
                </w:p>
              </w:tc>
              <w:tc>
                <w:tcPr>
                  <w:tcW w:w="907" w:type="dxa"/>
                </w:tcPr>
                <w:p w14:paraId="58412EC4" w14:textId="77777777" w:rsidR="00500297" w:rsidRPr="00B86E35" w:rsidRDefault="00500297" w:rsidP="003F6DA0">
                  <w:pPr>
                    <w:spacing w:after="0"/>
                    <w:jc w:val="center"/>
                    <w:rPr>
                      <w:rFonts w:ascii="Raleway" w:hAnsi="Raleway" w:cs="Times New Roman"/>
                      <w:color w:val="auto"/>
                      <w:sz w:val="23"/>
                      <w:szCs w:val="23"/>
                    </w:rPr>
                  </w:pPr>
                  <w:r w:rsidRPr="00B86E35">
                    <w:rPr>
                      <w:rFonts w:ascii="Raleway" w:hAnsi="Raleway" w:cs="Times New Roman"/>
                      <w:color w:val="auto"/>
                      <w:sz w:val="23"/>
                      <w:szCs w:val="23"/>
                    </w:rPr>
                    <w:t>NE</w:t>
                  </w:r>
                </w:p>
              </w:tc>
            </w:tr>
          </w:tbl>
          <w:p w14:paraId="7D7F2251" w14:textId="77777777" w:rsidR="00500297" w:rsidRPr="00B86E35" w:rsidRDefault="00500297" w:rsidP="003F6DA0">
            <w:pPr>
              <w:spacing w:after="0"/>
              <w:jc w:val="center"/>
              <w:rPr>
                <w:rFonts w:ascii="Raleway" w:hAnsi="Raleway" w:cs="Times New Roman"/>
                <w:color w:val="auto"/>
                <w:sz w:val="23"/>
                <w:szCs w:val="23"/>
              </w:rPr>
            </w:pPr>
          </w:p>
        </w:tc>
      </w:tr>
    </w:tbl>
    <w:p w14:paraId="6E5C3E27" w14:textId="77777777" w:rsidR="00500297" w:rsidRPr="00B86E35" w:rsidRDefault="00500297" w:rsidP="003F6DA0">
      <w:pPr>
        <w:spacing w:after="0"/>
        <w:rPr>
          <w:rFonts w:ascii="Raleway" w:hAnsi="Raleway" w:cs="Times New Roman"/>
          <w:color w:val="auto"/>
          <w:sz w:val="23"/>
          <w:szCs w:val="23"/>
        </w:rPr>
      </w:pPr>
    </w:p>
    <w:p w14:paraId="63C93EAC" w14:textId="77777777" w:rsidR="00500297" w:rsidRPr="00B86E35" w:rsidRDefault="00500297" w:rsidP="003F6DA0">
      <w:pPr>
        <w:spacing w:after="0"/>
        <w:rPr>
          <w:rFonts w:ascii="Raleway" w:hAnsi="Raleway" w:cs="Times New Roman"/>
          <w:color w:val="auto"/>
          <w:sz w:val="23"/>
          <w:szCs w:val="23"/>
        </w:rPr>
      </w:pPr>
      <w:r w:rsidRPr="00B86E35">
        <w:rPr>
          <w:rFonts w:ascii="Raleway" w:hAnsi="Raleway" w:cs="Times New Roman"/>
          <w:color w:val="auto"/>
          <w:sz w:val="23"/>
          <w:szCs w:val="23"/>
        </w:rPr>
        <w:t>Izjavljamo,</w:t>
      </w:r>
    </w:p>
    <w:p w14:paraId="4A2C41DA" w14:textId="77777777" w:rsidR="00297DAA" w:rsidRPr="00E35E37" w:rsidRDefault="00297DAA" w:rsidP="00297DAA">
      <w:pPr>
        <w:pStyle w:val="Odstavekseznama"/>
        <w:numPr>
          <w:ilvl w:val="0"/>
          <w:numId w:val="17"/>
        </w:numPr>
        <w:spacing w:after="0"/>
        <w:contextualSpacing/>
        <w:jc w:val="both"/>
        <w:rPr>
          <w:rFonts w:ascii="Raleway" w:hAnsi="Raleway"/>
        </w:rPr>
      </w:pPr>
      <w:r w:rsidRPr="00E35E37">
        <w:rPr>
          <w:rFonts w:ascii="Raleway" w:hAnsi="Raleway"/>
        </w:rPr>
        <w:t>da bomo imeli ob sklenitvi pogodbe z naročnikom in v času njenega izvajanja, sklenjene pogodbe s podizvajalci,</w:t>
      </w:r>
    </w:p>
    <w:p w14:paraId="1EE713F3" w14:textId="77777777" w:rsidR="00297DAA" w:rsidRPr="00E35E37" w:rsidRDefault="00297DAA" w:rsidP="00297DAA">
      <w:pPr>
        <w:pStyle w:val="Odstavekseznama"/>
        <w:numPr>
          <w:ilvl w:val="0"/>
          <w:numId w:val="17"/>
        </w:numPr>
        <w:spacing w:after="0"/>
        <w:contextualSpacing/>
        <w:jc w:val="both"/>
        <w:rPr>
          <w:rFonts w:ascii="Raleway" w:hAnsi="Raleway"/>
        </w:rPr>
      </w:pPr>
      <w:r w:rsidRPr="00E35E37">
        <w:rPr>
          <w:rFonts w:ascii="Raleway" w:hAnsi="Raleway"/>
        </w:rPr>
        <w:t>da bomo dela izvajali le s podizvajalci, ki bodo priglašeni in bomo v primeru spremembe podizvajalcev pravočasno obvestili naročnika o spremembi,</w:t>
      </w:r>
    </w:p>
    <w:p w14:paraId="21F51D42" w14:textId="77777777" w:rsidR="00297DAA" w:rsidRPr="00E35E37" w:rsidRDefault="00297DAA" w:rsidP="00297DAA">
      <w:pPr>
        <w:pStyle w:val="Odstavekseznama"/>
        <w:numPr>
          <w:ilvl w:val="0"/>
          <w:numId w:val="10"/>
        </w:numPr>
        <w:spacing w:after="0"/>
        <w:contextualSpacing/>
        <w:jc w:val="both"/>
        <w:rPr>
          <w:rFonts w:ascii="Raleway" w:hAnsi="Raleway"/>
          <w:lang w:eastAsia="zh-CN"/>
        </w:rPr>
      </w:pPr>
      <w:r w:rsidRPr="00E35E37">
        <w:rPr>
          <w:rFonts w:ascii="Raleway" w:hAnsi="Raleway"/>
        </w:rPr>
        <w:t xml:space="preserve">da bomo v primeru, da bo podizvajalec zahteval neposredno plačilo </w:t>
      </w:r>
      <w:r w:rsidRPr="00E35E37">
        <w:rPr>
          <w:rFonts w:ascii="Raleway" w:hAnsi="Raleway"/>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5370277F" w14:textId="77777777" w:rsidR="00297DAA" w:rsidRPr="00E35E37" w:rsidRDefault="00297DAA" w:rsidP="00297DAA">
      <w:pPr>
        <w:pStyle w:val="Odstavekseznama"/>
        <w:numPr>
          <w:ilvl w:val="0"/>
          <w:numId w:val="10"/>
        </w:numPr>
        <w:spacing w:after="0"/>
        <w:contextualSpacing/>
        <w:jc w:val="both"/>
        <w:rPr>
          <w:rFonts w:ascii="Raleway" w:hAnsi="Raleway"/>
          <w:lang w:eastAsia="zh-CN"/>
        </w:rPr>
      </w:pPr>
      <w:r w:rsidRPr="00E35E37">
        <w:rPr>
          <w:rFonts w:ascii="Raleway" w:hAnsi="Raleway"/>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w:t>
      </w:r>
      <w:r w:rsidRPr="00E35E37">
        <w:rPr>
          <w:rFonts w:ascii="Raleway" w:hAnsi="Raleway"/>
          <w:lang w:eastAsia="zh-CN"/>
        </w:rPr>
        <w:lastRenderedPageBreak/>
        <w:t xml:space="preserve">plačilo za izvedeno storitev oziroma dobavo blaga, neposredno povezano s predmetom javnega naročila. </w:t>
      </w:r>
    </w:p>
    <w:p w14:paraId="42AF8988" w14:textId="77777777" w:rsidR="00500297" w:rsidRPr="00B86E35" w:rsidRDefault="00500297" w:rsidP="003F6DA0">
      <w:pPr>
        <w:pStyle w:val="Odstavekseznama"/>
        <w:spacing w:after="0"/>
        <w:jc w:val="both"/>
        <w:rPr>
          <w:rFonts w:ascii="Raleway" w:hAnsi="Raleway" w:cs="Times New Roman"/>
          <w:color w:val="auto"/>
          <w:sz w:val="23"/>
          <w:szCs w:val="23"/>
          <w:lang w:eastAsia="zh-CN"/>
        </w:rPr>
      </w:pPr>
    </w:p>
    <w:p w14:paraId="0D2D81BB" w14:textId="77777777" w:rsidR="00500297" w:rsidRPr="00B86E35" w:rsidRDefault="00500297" w:rsidP="003F6DA0">
      <w:pPr>
        <w:spacing w:after="0"/>
        <w:rPr>
          <w:rFonts w:ascii="Raleway" w:hAnsi="Raleway" w:cs="Times New Roman"/>
          <w:i/>
          <w:color w:val="auto"/>
          <w:sz w:val="23"/>
          <w:szCs w:val="23"/>
        </w:rPr>
      </w:pPr>
      <w:r w:rsidRPr="00B86E35">
        <w:rPr>
          <w:rFonts w:ascii="Raleway" w:hAnsi="Raleway" w:cs="Times New Roman"/>
          <w:i/>
          <w:color w:val="auto"/>
          <w:sz w:val="23"/>
          <w:szCs w:val="23"/>
        </w:rPr>
        <w:t>Opomba:</w:t>
      </w:r>
    </w:p>
    <w:p w14:paraId="25D691B1" w14:textId="77777777" w:rsidR="00500297" w:rsidRPr="00B86E35" w:rsidRDefault="00500297" w:rsidP="003F6DA0">
      <w:pPr>
        <w:spacing w:after="0"/>
        <w:jc w:val="both"/>
        <w:rPr>
          <w:rFonts w:ascii="Raleway" w:hAnsi="Raleway" w:cs="Times New Roman"/>
          <w:color w:val="auto"/>
          <w:sz w:val="23"/>
          <w:szCs w:val="23"/>
        </w:rPr>
      </w:pPr>
      <w:r w:rsidRPr="00B86E35">
        <w:rPr>
          <w:rFonts w:ascii="Raleway" w:hAnsi="Raleway" w:cs="Times New Roman"/>
          <w:color w:val="auto"/>
          <w:sz w:val="23"/>
          <w:szCs w:val="23"/>
        </w:rPr>
        <w:t>Obrazec je potrebno izpolniti le v primeru, če ponudnik nastopa s podizvajalcem. Če ponudnik nastopa z več podizvajalci, se ta obrazec fotokopira.</w:t>
      </w:r>
    </w:p>
    <w:p w14:paraId="339FF3F7" w14:textId="77777777" w:rsidR="00500297" w:rsidRPr="00B86E35" w:rsidRDefault="00500297" w:rsidP="003F6DA0">
      <w:pPr>
        <w:spacing w:after="0"/>
        <w:rPr>
          <w:rFonts w:ascii="Raleway" w:hAnsi="Raleway" w:cs="Times New Roman"/>
          <w:color w:val="auto"/>
          <w:sz w:val="23"/>
          <w:szCs w:val="23"/>
        </w:rPr>
      </w:pPr>
    </w:p>
    <w:p w14:paraId="1A5F1B35" w14:textId="77777777" w:rsidR="00500297" w:rsidRPr="00B86E35" w:rsidRDefault="00500297">
      <w:pPr>
        <w:pStyle w:val="Odstavekseznama"/>
        <w:numPr>
          <w:ilvl w:val="0"/>
          <w:numId w:val="18"/>
        </w:numPr>
        <w:spacing w:after="0"/>
        <w:contextualSpacing/>
        <w:jc w:val="both"/>
        <w:rPr>
          <w:rFonts w:ascii="Raleway" w:hAnsi="Raleway" w:cs="Times New Roman"/>
          <w:b/>
          <w:color w:val="auto"/>
          <w:sz w:val="23"/>
          <w:szCs w:val="23"/>
        </w:rPr>
      </w:pPr>
      <w:r w:rsidRPr="00B86E35">
        <w:rPr>
          <w:rFonts w:ascii="Raleway" w:hAnsi="Raleway" w:cs="Times New Roman"/>
          <w:b/>
          <w:color w:val="auto"/>
          <w:sz w:val="23"/>
          <w:szCs w:val="23"/>
        </w:rPr>
        <w:t xml:space="preserve"> izjavljamo, da ne nastopamo s podizvajalcem.</w:t>
      </w:r>
    </w:p>
    <w:p w14:paraId="4DA376E0" w14:textId="77777777" w:rsidR="00500297" w:rsidRPr="00B86E35" w:rsidRDefault="00500297" w:rsidP="003F6DA0">
      <w:pPr>
        <w:spacing w:after="0"/>
        <w:rPr>
          <w:rFonts w:ascii="Raleway" w:hAnsi="Raleway" w:cs="Times New Roman"/>
          <w:color w:val="auto"/>
          <w:sz w:val="23"/>
          <w:szCs w:val="23"/>
        </w:rPr>
      </w:pPr>
    </w:p>
    <w:p w14:paraId="1314592D" w14:textId="45048264" w:rsidR="00500297" w:rsidRPr="00B86E35" w:rsidRDefault="00500297" w:rsidP="003F6DA0">
      <w:pPr>
        <w:spacing w:after="0"/>
        <w:jc w:val="both"/>
        <w:rPr>
          <w:rFonts w:ascii="Raleway" w:hAnsi="Raleway" w:cs="Times New Roman"/>
          <w:color w:val="auto"/>
          <w:sz w:val="23"/>
          <w:szCs w:val="23"/>
        </w:rPr>
      </w:pPr>
      <w:r w:rsidRPr="00B86E35">
        <w:rPr>
          <w:rFonts w:ascii="Raleway" w:hAnsi="Raleway" w:cs="Times New Roman"/>
          <w:color w:val="auto"/>
          <w:sz w:val="23"/>
          <w:szCs w:val="23"/>
        </w:rPr>
        <w:t>Seznanjeni smo z dejstvom, da v kolikor k</w:t>
      </w:r>
      <w:r w:rsidR="00297DAA">
        <w:rPr>
          <w:rFonts w:ascii="Raleway" w:hAnsi="Raleway" w:cs="Times New Roman"/>
          <w:color w:val="auto"/>
          <w:sz w:val="23"/>
          <w:szCs w:val="23"/>
        </w:rPr>
        <w:t>andidat</w:t>
      </w:r>
      <w:r w:rsidRPr="00B86E35">
        <w:rPr>
          <w:rFonts w:ascii="Raleway" w:hAnsi="Raleway" w:cs="Times New Roman"/>
          <w:color w:val="auto"/>
          <w:sz w:val="23"/>
          <w:szCs w:val="23"/>
        </w:rPr>
        <w:t xml:space="preserve"> ne bo priglasil vseh podizvajalcev, ima naročnik iz tega razloga prav</w:t>
      </w:r>
      <w:r w:rsidR="00D01986" w:rsidRPr="00B86E35">
        <w:rPr>
          <w:rFonts w:ascii="Raleway" w:hAnsi="Raleway" w:cs="Times New Roman"/>
          <w:color w:val="auto"/>
          <w:sz w:val="23"/>
          <w:szCs w:val="23"/>
        </w:rPr>
        <w:t>ico krivdno odpovedati sklenjen</w:t>
      </w:r>
      <w:r w:rsidR="00297DAA">
        <w:rPr>
          <w:rFonts w:ascii="Raleway" w:hAnsi="Raleway" w:cs="Times New Roman"/>
          <w:color w:val="auto"/>
          <w:sz w:val="23"/>
          <w:szCs w:val="23"/>
        </w:rPr>
        <w:t>o</w:t>
      </w:r>
      <w:r w:rsidRPr="00B86E35">
        <w:rPr>
          <w:rFonts w:ascii="Raleway" w:hAnsi="Raleway" w:cs="Times New Roman"/>
          <w:color w:val="auto"/>
          <w:sz w:val="23"/>
          <w:szCs w:val="23"/>
        </w:rPr>
        <w:t xml:space="preserve"> </w:t>
      </w:r>
      <w:r w:rsidR="00297DAA">
        <w:rPr>
          <w:rFonts w:ascii="Raleway" w:hAnsi="Raleway" w:cs="Times New Roman"/>
          <w:color w:val="auto"/>
          <w:sz w:val="23"/>
          <w:szCs w:val="23"/>
        </w:rPr>
        <w:t>pogodbo</w:t>
      </w:r>
      <w:r w:rsidRPr="00B86E35">
        <w:rPr>
          <w:rFonts w:ascii="Raleway" w:hAnsi="Raleway" w:cs="Times New Roman"/>
          <w:color w:val="auto"/>
          <w:sz w:val="23"/>
          <w:szCs w:val="23"/>
        </w:rPr>
        <w:t xml:space="preserve">, če naknadno ugotovi, da </w:t>
      </w:r>
      <w:r w:rsidR="00297DAA">
        <w:rPr>
          <w:rFonts w:ascii="Raleway" w:hAnsi="Raleway" w:cs="Times New Roman"/>
          <w:color w:val="auto"/>
          <w:sz w:val="23"/>
          <w:szCs w:val="23"/>
        </w:rPr>
        <w:t>kandidat</w:t>
      </w:r>
      <w:r w:rsidRPr="00B86E35">
        <w:rPr>
          <w:rFonts w:ascii="Raleway" w:hAnsi="Raleway" w:cs="Times New Roman"/>
          <w:color w:val="auto"/>
          <w:sz w:val="23"/>
          <w:szCs w:val="23"/>
        </w:rPr>
        <w:t xml:space="preserve"> nastopa s podizvajalci ali s podizvajalci, ki jih ni priglasil, čeprav je v času oddaje p</w:t>
      </w:r>
      <w:r w:rsidR="00297DAA">
        <w:rPr>
          <w:rFonts w:ascii="Raleway" w:hAnsi="Raleway" w:cs="Times New Roman"/>
          <w:color w:val="auto"/>
          <w:sz w:val="23"/>
          <w:szCs w:val="23"/>
        </w:rPr>
        <w:t>rijav</w:t>
      </w:r>
      <w:r w:rsidRPr="00B86E35">
        <w:rPr>
          <w:rFonts w:ascii="Raleway" w:hAnsi="Raleway" w:cs="Times New Roman"/>
          <w:color w:val="auto"/>
          <w:sz w:val="23"/>
          <w:szCs w:val="23"/>
        </w:rPr>
        <w:t xml:space="preserve">e </w:t>
      </w:r>
      <w:proofErr w:type="spellStart"/>
      <w:r w:rsidRPr="00B86E35">
        <w:rPr>
          <w:rFonts w:ascii="Raleway" w:hAnsi="Raleway" w:cs="Times New Roman"/>
          <w:color w:val="auto"/>
          <w:sz w:val="23"/>
          <w:szCs w:val="23"/>
        </w:rPr>
        <w:t>podizvajalsko</w:t>
      </w:r>
      <w:proofErr w:type="spellEnd"/>
      <w:r w:rsidRPr="00B86E35">
        <w:rPr>
          <w:rFonts w:ascii="Raleway" w:hAnsi="Raleway" w:cs="Times New Roman"/>
          <w:color w:val="auto"/>
          <w:sz w:val="23"/>
          <w:szCs w:val="23"/>
        </w:rPr>
        <w:t xml:space="preserve"> razmerje že potekalo.</w:t>
      </w:r>
    </w:p>
    <w:p w14:paraId="6CCE1ABC" w14:textId="77777777" w:rsidR="00131729" w:rsidRPr="00B86E35" w:rsidRDefault="00131729" w:rsidP="003F6DA0">
      <w:pPr>
        <w:spacing w:after="0"/>
        <w:jc w:val="both"/>
        <w:rPr>
          <w:rFonts w:ascii="Raleway" w:hAnsi="Raleway" w:cs="Times New Roman"/>
          <w:color w:val="auto"/>
          <w:sz w:val="23"/>
          <w:szCs w:val="23"/>
          <w:lang w:eastAsia="zh-CN"/>
        </w:rPr>
      </w:pPr>
    </w:p>
    <w:p w14:paraId="39E48D0B" w14:textId="77777777" w:rsidR="00131729" w:rsidRPr="00B86E35" w:rsidRDefault="00131729" w:rsidP="003F6DA0">
      <w:pPr>
        <w:keepLines/>
        <w:widowControl w:val="0"/>
        <w:tabs>
          <w:tab w:val="left" w:pos="2155"/>
        </w:tabs>
        <w:suppressAutoHyphens/>
        <w:autoSpaceDN w:val="0"/>
        <w:spacing w:after="0"/>
        <w:ind w:right="6"/>
        <w:jc w:val="both"/>
        <w:textAlignment w:val="baseline"/>
        <w:rPr>
          <w:rFonts w:ascii="Raleway" w:hAnsi="Raleway" w:cs="Times New Roman"/>
          <w:color w:val="auto"/>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B86E35" w14:paraId="542E57DD"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003A475" w14:textId="3E7780C2" w:rsidR="00131729" w:rsidRPr="00B86E35" w:rsidRDefault="0049128B" w:rsidP="003F6DA0">
            <w:pPr>
              <w:suppressAutoHyphens/>
              <w:autoSpaceDN w:val="0"/>
              <w:snapToGrid w:val="0"/>
              <w:spacing w:after="0"/>
              <w:ind w:right="6"/>
              <w:jc w:val="center"/>
              <w:textAlignment w:val="baseline"/>
              <w:rPr>
                <w:rFonts w:ascii="Raleway" w:hAnsi="Raleway" w:cs="Times New Roman"/>
                <w:color w:val="auto"/>
                <w:kern w:val="3"/>
                <w:sz w:val="23"/>
                <w:szCs w:val="23"/>
                <w:lang w:eastAsia="zh-CN"/>
              </w:rPr>
            </w:pPr>
            <w:r w:rsidRPr="00B86E35">
              <w:rPr>
                <w:rFonts w:ascii="Raleway" w:hAnsi="Raleway" w:cs="Times New Roman"/>
                <w:color w:val="auto"/>
                <w:kern w:val="3"/>
                <w:sz w:val="23"/>
                <w:szCs w:val="23"/>
                <w:lang w:eastAsia="zh-CN"/>
              </w:rPr>
              <w:t>Kraj</w:t>
            </w:r>
          </w:p>
          <w:p w14:paraId="76C8DE96" w14:textId="77777777" w:rsidR="00131729" w:rsidRPr="00B86E35" w:rsidRDefault="00131729" w:rsidP="003F6DA0">
            <w:pPr>
              <w:suppressAutoHyphens/>
              <w:autoSpaceDN w:val="0"/>
              <w:spacing w:after="0"/>
              <w:ind w:right="6"/>
              <w:jc w:val="center"/>
              <w:textAlignment w:val="baseline"/>
              <w:rPr>
                <w:rFonts w:ascii="Raleway" w:hAnsi="Raleway" w:cs="Times New Roman"/>
                <w:color w:val="auto"/>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31028A4" w14:textId="77777777" w:rsidR="00131729" w:rsidRPr="00B86E35" w:rsidRDefault="00131729" w:rsidP="003F6DA0">
            <w:pPr>
              <w:suppressAutoHyphens/>
              <w:autoSpaceDN w:val="0"/>
              <w:snapToGrid w:val="0"/>
              <w:spacing w:after="0"/>
              <w:ind w:right="6"/>
              <w:jc w:val="center"/>
              <w:textAlignment w:val="baseline"/>
              <w:rPr>
                <w:rFonts w:ascii="Raleway" w:hAnsi="Raleway" w:cs="Times New Roman"/>
                <w:color w:val="auto"/>
                <w:kern w:val="3"/>
                <w:sz w:val="23"/>
                <w:szCs w:val="23"/>
                <w:lang w:eastAsia="zh-CN"/>
              </w:rPr>
            </w:pPr>
            <w:r w:rsidRPr="00B86E35">
              <w:rPr>
                <w:rFonts w:ascii="Raleway" w:hAnsi="Raleway" w:cs="Times New Roman"/>
                <w:color w:val="auto"/>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DF3D0B3" w14:textId="77777777" w:rsidR="00131729" w:rsidRPr="00B86E35" w:rsidRDefault="00131729" w:rsidP="003F6DA0">
            <w:pPr>
              <w:suppressAutoHyphens/>
              <w:autoSpaceDN w:val="0"/>
              <w:snapToGrid w:val="0"/>
              <w:spacing w:after="0"/>
              <w:ind w:right="6"/>
              <w:jc w:val="center"/>
              <w:textAlignment w:val="baseline"/>
              <w:rPr>
                <w:rFonts w:ascii="Raleway" w:hAnsi="Raleway" w:cs="Times New Roman"/>
                <w:color w:val="auto"/>
                <w:kern w:val="3"/>
                <w:sz w:val="23"/>
                <w:szCs w:val="23"/>
                <w:lang w:eastAsia="zh-CN"/>
              </w:rPr>
            </w:pPr>
            <w:r w:rsidRPr="00B86E35">
              <w:rPr>
                <w:rFonts w:ascii="Raleway" w:hAnsi="Raleway" w:cs="Times New Roman"/>
                <w:color w:val="auto"/>
                <w:kern w:val="3"/>
                <w:sz w:val="23"/>
                <w:szCs w:val="23"/>
                <w:lang w:eastAsia="zh-CN"/>
              </w:rPr>
              <w:t>PONUDNIK</w:t>
            </w:r>
          </w:p>
          <w:p w14:paraId="3D9A5AEA" w14:textId="77777777" w:rsidR="00131729" w:rsidRPr="00B86E35" w:rsidRDefault="00131729" w:rsidP="003F6DA0">
            <w:pPr>
              <w:suppressAutoHyphens/>
              <w:autoSpaceDN w:val="0"/>
              <w:spacing w:after="0"/>
              <w:ind w:right="6"/>
              <w:jc w:val="center"/>
              <w:textAlignment w:val="baseline"/>
              <w:rPr>
                <w:rFonts w:ascii="Raleway" w:hAnsi="Raleway" w:cs="Times New Roman"/>
                <w:color w:val="auto"/>
                <w:kern w:val="3"/>
                <w:sz w:val="23"/>
                <w:szCs w:val="23"/>
                <w:lang w:eastAsia="zh-CN"/>
              </w:rPr>
            </w:pPr>
            <w:r w:rsidRPr="00B86E35">
              <w:rPr>
                <w:rFonts w:ascii="Raleway" w:hAnsi="Raleway" w:cs="Times New Roman"/>
                <w:color w:val="auto"/>
                <w:kern w:val="3"/>
                <w:sz w:val="23"/>
                <w:szCs w:val="23"/>
                <w:lang w:eastAsia="zh-CN"/>
              </w:rPr>
              <w:t>ime in priimek zakonitega zastopnika in podpis</w:t>
            </w:r>
          </w:p>
          <w:p w14:paraId="659E8E75" w14:textId="77777777" w:rsidR="00131729" w:rsidRPr="00B86E35" w:rsidRDefault="00131729" w:rsidP="003F6DA0">
            <w:pPr>
              <w:suppressAutoHyphens/>
              <w:autoSpaceDN w:val="0"/>
              <w:spacing w:after="0"/>
              <w:ind w:right="6"/>
              <w:jc w:val="center"/>
              <w:textAlignment w:val="baseline"/>
              <w:rPr>
                <w:rFonts w:ascii="Raleway" w:hAnsi="Raleway" w:cs="Times New Roman"/>
                <w:color w:val="auto"/>
                <w:kern w:val="3"/>
                <w:sz w:val="23"/>
                <w:szCs w:val="23"/>
                <w:lang w:eastAsia="zh-CN"/>
              </w:rPr>
            </w:pPr>
          </w:p>
          <w:p w14:paraId="0ECC1B56" w14:textId="77777777" w:rsidR="00131729" w:rsidRPr="00B86E35" w:rsidRDefault="00131729" w:rsidP="003F6DA0">
            <w:pPr>
              <w:suppressAutoHyphens/>
              <w:autoSpaceDN w:val="0"/>
              <w:spacing w:after="0"/>
              <w:ind w:right="6"/>
              <w:jc w:val="center"/>
              <w:textAlignment w:val="baseline"/>
              <w:rPr>
                <w:rFonts w:ascii="Raleway" w:hAnsi="Raleway" w:cs="Times New Roman"/>
                <w:color w:val="auto"/>
                <w:kern w:val="3"/>
                <w:sz w:val="23"/>
                <w:szCs w:val="23"/>
                <w:lang w:eastAsia="zh-CN"/>
              </w:rPr>
            </w:pPr>
          </w:p>
          <w:p w14:paraId="47417D3F" w14:textId="77777777" w:rsidR="00131729" w:rsidRPr="00B86E35" w:rsidRDefault="00131729" w:rsidP="003F6DA0">
            <w:pPr>
              <w:suppressAutoHyphens/>
              <w:autoSpaceDN w:val="0"/>
              <w:spacing w:after="0"/>
              <w:ind w:right="6"/>
              <w:jc w:val="center"/>
              <w:textAlignment w:val="baseline"/>
              <w:rPr>
                <w:rFonts w:ascii="Raleway" w:hAnsi="Raleway" w:cs="Times New Roman"/>
                <w:color w:val="auto"/>
                <w:kern w:val="3"/>
                <w:sz w:val="23"/>
                <w:szCs w:val="23"/>
                <w:lang w:eastAsia="zh-CN"/>
              </w:rPr>
            </w:pPr>
          </w:p>
          <w:p w14:paraId="366EACE8" w14:textId="77777777" w:rsidR="00131729" w:rsidRPr="00B86E35" w:rsidRDefault="00131729" w:rsidP="003F6DA0">
            <w:pPr>
              <w:suppressAutoHyphens/>
              <w:autoSpaceDN w:val="0"/>
              <w:spacing w:after="0"/>
              <w:ind w:right="6"/>
              <w:jc w:val="center"/>
              <w:textAlignment w:val="baseline"/>
              <w:rPr>
                <w:rFonts w:ascii="Raleway" w:hAnsi="Raleway" w:cs="Times New Roman"/>
                <w:color w:val="auto"/>
                <w:kern w:val="3"/>
                <w:sz w:val="23"/>
                <w:szCs w:val="23"/>
                <w:lang w:eastAsia="zh-CN"/>
              </w:rPr>
            </w:pPr>
          </w:p>
          <w:p w14:paraId="4EEC2403" w14:textId="77777777" w:rsidR="00131729" w:rsidRPr="00B86E35" w:rsidRDefault="00131729" w:rsidP="003F6DA0">
            <w:pPr>
              <w:suppressAutoHyphens/>
              <w:autoSpaceDN w:val="0"/>
              <w:spacing w:after="0"/>
              <w:ind w:right="6"/>
              <w:jc w:val="center"/>
              <w:textAlignment w:val="baseline"/>
              <w:rPr>
                <w:rFonts w:ascii="Raleway" w:hAnsi="Raleway" w:cs="Times New Roman"/>
                <w:color w:val="auto"/>
                <w:kern w:val="3"/>
                <w:sz w:val="23"/>
                <w:szCs w:val="23"/>
                <w:lang w:eastAsia="zh-CN"/>
              </w:rPr>
            </w:pPr>
          </w:p>
        </w:tc>
      </w:tr>
      <w:tr w:rsidR="00131729" w:rsidRPr="00B86E35" w14:paraId="45EB675B"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0ED8BC9" w14:textId="109B7C95" w:rsidR="00131729" w:rsidRPr="00B86E35" w:rsidRDefault="0049128B" w:rsidP="003F6DA0">
            <w:pPr>
              <w:suppressAutoHyphens/>
              <w:autoSpaceDN w:val="0"/>
              <w:snapToGrid w:val="0"/>
              <w:spacing w:after="0"/>
              <w:ind w:right="6"/>
              <w:jc w:val="center"/>
              <w:textAlignment w:val="baseline"/>
              <w:rPr>
                <w:rFonts w:ascii="Raleway" w:hAnsi="Raleway" w:cs="Times New Roman"/>
                <w:color w:val="auto"/>
                <w:kern w:val="3"/>
                <w:sz w:val="23"/>
                <w:szCs w:val="23"/>
                <w:lang w:eastAsia="zh-CN"/>
              </w:rPr>
            </w:pPr>
            <w:r w:rsidRPr="00B86E35">
              <w:rPr>
                <w:rFonts w:ascii="Raleway" w:hAnsi="Raleway" w:cs="Times New Roman"/>
                <w:color w:val="auto"/>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41850FA" w14:textId="77777777" w:rsidR="00131729" w:rsidRPr="00B86E35" w:rsidRDefault="00131729" w:rsidP="003F6DA0">
            <w:pPr>
              <w:widowControl w:val="0"/>
              <w:autoSpaceDN w:val="0"/>
              <w:spacing w:after="0"/>
              <w:textAlignment w:val="baseline"/>
              <w:rPr>
                <w:rFonts w:ascii="Raleway" w:eastAsia="SimSun" w:hAnsi="Raleway" w:cs="Times New Roman"/>
                <w:color w:val="auto"/>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3E727B7" w14:textId="77777777" w:rsidR="00131729" w:rsidRPr="00B86E35" w:rsidRDefault="00131729" w:rsidP="003F6DA0">
            <w:pPr>
              <w:widowControl w:val="0"/>
              <w:autoSpaceDN w:val="0"/>
              <w:spacing w:after="0"/>
              <w:textAlignment w:val="baseline"/>
              <w:rPr>
                <w:rFonts w:ascii="Raleway" w:eastAsia="SimSun" w:hAnsi="Raleway" w:cs="Times New Roman"/>
                <w:color w:val="auto"/>
                <w:kern w:val="3"/>
                <w:sz w:val="23"/>
                <w:szCs w:val="23"/>
                <w:lang w:eastAsia="zh-CN"/>
              </w:rPr>
            </w:pPr>
          </w:p>
        </w:tc>
      </w:tr>
    </w:tbl>
    <w:p w14:paraId="72E8D9A9" w14:textId="77777777" w:rsidR="00131729" w:rsidRPr="00B86E35" w:rsidRDefault="00131729" w:rsidP="003F6DA0">
      <w:pPr>
        <w:keepLines/>
        <w:widowControl w:val="0"/>
        <w:tabs>
          <w:tab w:val="left" w:pos="2155"/>
        </w:tabs>
        <w:suppressAutoHyphens/>
        <w:autoSpaceDN w:val="0"/>
        <w:spacing w:after="0"/>
        <w:ind w:right="6"/>
        <w:jc w:val="both"/>
        <w:textAlignment w:val="baseline"/>
        <w:rPr>
          <w:rFonts w:ascii="Raleway" w:hAnsi="Raleway" w:cs="Times New Roman"/>
          <w:color w:val="auto"/>
          <w:kern w:val="3"/>
          <w:sz w:val="23"/>
          <w:szCs w:val="23"/>
          <w:lang w:eastAsia="zh-CN"/>
        </w:rPr>
      </w:pPr>
    </w:p>
    <w:p w14:paraId="69F30CCC" w14:textId="77777777" w:rsidR="00131729" w:rsidRPr="00B86E35" w:rsidRDefault="00131729" w:rsidP="003F6DA0">
      <w:pPr>
        <w:keepLines/>
        <w:widowControl w:val="0"/>
        <w:tabs>
          <w:tab w:val="left" w:pos="2155"/>
        </w:tabs>
        <w:suppressAutoHyphens/>
        <w:autoSpaceDN w:val="0"/>
        <w:spacing w:after="0"/>
        <w:ind w:right="6"/>
        <w:jc w:val="both"/>
        <w:textAlignment w:val="baseline"/>
        <w:rPr>
          <w:rFonts w:ascii="Raleway" w:hAnsi="Raleway" w:cs="Times New Roman"/>
          <w:color w:val="auto"/>
          <w:kern w:val="3"/>
          <w:sz w:val="23"/>
          <w:szCs w:val="23"/>
          <w:lang w:eastAsia="zh-CN"/>
        </w:rPr>
      </w:pPr>
    </w:p>
    <w:p w14:paraId="2C3ED73C" w14:textId="77777777" w:rsidR="00131729" w:rsidRPr="00B86E35" w:rsidRDefault="00131729" w:rsidP="003F6DA0">
      <w:pPr>
        <w:keepLines/>
        <w:widowControl w:val="0"/>
        <w:tabs>
          <w:tab w:val="left" w:pos="2155"/>
        </w:tabs>
        <w:suppressAutoHyphens/>
        <w:autoSpaceDN w:val="0"/>
        <w:spacing w:after="0"/>
        <w:ind w:right="6"/>
        <w:jc w:val="both"/>
        <w:textAlignment w:val="baseline"/>
        <w:rPr>
          <w:rFonts w:ascii="Raleway" w:hAnsi="Raleway" w:cs="Times New Roman"/>
          <w:color w:val="auto"/>
          <w:kern w:val="3"/>
          <w:sz w:val="23"/>
          <w:szCs w:val="23"/>
          <w:lang w:eastAsia="zh-CN"/>
        </w:rPr>
      </w:pPr>
    </w:p>
    <w:p w14:paraId="01D3EC92" w14:textId="77777777" w:rsidR="00131729" w:rsidRPr="00B86E35" w:rsidRDefault="00131729" w:rsidP="003F6DA0">
      <w:pPr>
        <w:keepLines/>
        <w:widowControl w:val="0"/>
        <w:tabs>
          <w:tab w:val="left" w:pos="2155"/>
        </w:tabs>
        <w:suppressAutoHyphens/>
        <w:autoSpaceDN w:val="0"/>
        <w:spacing w:after="0"/>
        <w:ind w:right="6"/>
        <w:jc w:val="both"/>
        <w:textAlignment w:val="baseline"/>
        <w:rPr>
          <w:rFonts w:ascii="Raleway" w:hAnsi="Raleway" w:cs="Times New Roman"/>
          <w:color w:val="auto"/>
          <w:kern w:val="3"/>
          <w:sz w:val="23"/>
          <w:szCs w:val="23"/>
          <w:lang w:eastAsia="zh-CN"/>
        </w:rPr>
      </w:pPr>
    </w:p>
    <w:p w14:paraId="3A27535D" w14:textId="77777777" w:rsidR="00131729" w:rsidRPr="00B86E35" w:rsidRDefault="00131729" w:rsidP="003F6DA0">
      <w:pPr>
        <w:keepLines/>
        <w:widowControl w:val="0"/>
        <w:tabs>
          <w:tab w:val="left" w:pos="2155"/>
        </w:tabs>
        <w:suppressAutoHyphens/>
        <w:autoSpaceDN w:val="0"/>
        <w:spacing w:after="0"/>
        <w:ind w:right="6"/>
        <w:jc w:val="both"/>
        <w:textAlignment w:val="baseline"/>
        <w:rPr>
          <w:rFonts w:ascii="Raleway" w:hAnsi="Raleway" w:cs="Times New Roman"/>
          <w:color w:val="auto"/>
          <w:kern w:val="3"/>
          <w:sz w:val="23"/>
          <w:szCs w:val="23"/>
          <w:lang w:eastAsia="zh-CN"/>
        </w:rPr>
      </w:pPr>
    </w:p>
    <w:p w14:paraId="11B5E4B7" w14:textId="77777777" w:rsidR="00131729" w:rsidRPr="00B86E35" w:rsidRDefault="00131729" w:rsidP="0049128B">
      <w:pPr>
        <w:widowControl w:val="0"/>
        <w:suppressAutoHyphens/>
        <w:autoSpaceDN w:val="0"/>
        <w:spacing w:after="0"/>
        <w:jc w:val="center"/>
        <w:textAlignment w:val="baseline"/>
        <w:rPr>
          <w:rFonts w:ascii="Times New Roman" w:eastAsia="SimSun" w:hAnsi="Times New Roman" w:cs="Times New Roman"/>
          <w:color w:val="auto"/>
          <w:kern w:val="3"/>
          <w:sz w:val="23"/>
          <w:szCs w:val="23"/>
          <w:lang w:eastAsia="zh-CN"/>
        </w:rPr>
        <w:sectPr w:rsidR="00131729" w:rsidRPr="00B86E35" w:rsidSect="00D74033">
          <w:footerReference w:type="first" r:id="rId16"/>
          <w:pgSz w:w="11906" w:h="16838"/>
          <w:pgMar w:top="1418" w:right="1418" w:bottom="1418" w:left="1418" w:header="708" w:footer="708" w:gutter="0"/>
          <w:cols w:space="708"/>
          <w:titlePg/>
        </w:sectPr>
      </w:pPr>
    </w:p>
    <w:p w14:paraId="3D6B4E2E" w14:textId="1B2FB400" w:rsidR="00131729" w:rsidRPr="00B86E35" w:rsidRDefault="00602C34" w:rsidP="0049128B">
      <w:pPr>
        <w:pStyle w:val="Intenzivencitat"/>
        <w:pBdr>
          <w:left w:val="none" w:sz="0" w:space="0" w:color="auto"/>
        </w:pBdr>
      </w:pPr>
      <w:bookmarkStart w:id="90" w:name="_Toc45266406"/>
      <w:r w:rsidRPr="00B86E35">
        <w:lastRenderedPageBreak/>
        <w:t xml:space="preserve">Priloga št. </w:t>
      </w:r>
      <w:r w:rsidR="00297DAA">
        <w:t>4</w:t>
      </w:r>
      <w:r w:rsidRPr="00B86E35">
        <w:t xml:space="preserve">: </w:t>
      </w:r>
      <w:r w:rsidR="00F41F4B" w:rsidRPr="00B86E35">
        <w:t>Izjava podizvajalca</w:t>
      </w:r>
      <w:r w:rsidR="00131729" w:rsidRPr="00B86E35">
        <w:rPr>
          <w:rStyle w:val="Sprotnaopomba-sklic"/>
        </w:rPr>
        <w:footnoteReference w:id="3"/>
      </w:r>
      <w:bookmarkEnd w:id="90"/>
    </w:p>
    <w:p w14:paraId="4F1559A8" w14:textId="77777777" w:rsidR="00F41F4B" w:rsidRPr="00B86E35" w:rsidRDefault="00F41F4B" w:rsidP="003F6DA0">
      <w:pPr>
        <w:suppressAutoHyphens/>
        <w:autoSpaceDN w:val="0"/>
        <w:spacing w:after="0"/>
        <w:ind w:right="6"/>
        <w:jc w:val="both"/>
        <w:textAlignment w:val="baseline"/>
        <w:rPr>
          <w:rFonts w:ascii="Raleway" w:hAnsi="Raleway" w:cs="Times New Roman"/>
          <w:color w:val="auto"/>
          <w:kern w:val="3"/>
          <w:sz w:val="23"/>
          <w:szCs w:val="23"/>
          <w:lang w:eastAsia="zh-CN"/>
        </w:rPr>
      </w:pPr>
    </w:p>
    <w:p w14:paraId="58A31AEB" w14:textId="1AB82F54" w:rsidR="00131729" w:rsidRPr="00B86E35" w:rsidRDefault="00131729" w:rsidP="003F6DA0">
      <w:pPr>
        <w:suppressAutoHyphens/>
        <w:autoSpaceDN w:val="0"/>
        <w:spacing w:after="0"/>
        <w:ind w:right="6"/>
        <w:jc w:val="both"/>
        <w:textAlignment w:val="baseline"/>
        <w:rPr>
          <w:rFonts w:ascii="Raleway" w:hAnsi="Raleway" w:cs="Times New Roman"/>
          <w:color w:val="auto"/>
          <w:kern w:val="3"/>
          <w:sz w:val="23"/>
          <w:szCs w:val="23"/>
          <w:lang w:eastAsia="zh-CN"/>
        </w:rPr>
      </w:pPr>
      <w:r w:rsidRPr="00B86E35">
        <w:rPr>
          <w:rFonts w:ascii="Raleway" w:hAnsi="Raleway" w:cs="Times New Roman"/>
          <w:color w:val="auto"/>
          <w:kern w:val="3"/>
          <w:sz w:val="23"/>
          <w:szCs w:val="23"/>
          <w:lang w:eastAsia="zh-CN"/>
        </w:rPr>
        <w:t xml:space="preserve">V zvezi z javnim naročilom </w:t>
      </w:r>
      <w:r w:rsidR="00E50FE0" w:rsidRPr="00B86E35">
        <w:rPr>
          <w:rFonts w:ascii="Raleway" w:hAnsi="Raleway" w:cs="Times New Roman"/>
          <w:color w:val="auto"/>
          <w:sz w:val="23"/>
          <w:szCs w:val="23"/>
        </w:rPr>
        <w:t>»</w:t>
      </w:r>
      <w:r w:rsidR="005663BB" w:rsidRPr="00B86E35">
        <w:rPr>
          <w:rFonts w:ascii="Raleway" w:eastAsia="Times New Roman" w:hAnsi="Raleway" w:cs="Times New Roman"/>
          <w:sz w:val="23"/>
          <w:szCs w:val="23"/>
        </w:rPr>
        <w:t>Promocijsko gradivo in material</w:t>
      </w:r>
      <w:r w:rsidR="00E50FE0" w:rsidRPr="00B86E35">
        <w:rPr>
          <w:rFonts w:ascii="Raleway" w:hAnsi="Raleway" w:cs="Times New Roman"/>
          <w:color w:val="auto"/>
          <w:sz w:val="23"/>
          <w:szCs w:val="23"/>
        </w:rPr>
        <w:t>«,</w:t>
      </w:r>
      <w:r w:rsidR="00502764" w:rsidRPr="00B86E35">
        <w:rPr>
          <w:rFonts w:ascii="Raleway" w:hAnsi="Raleway" w:cs="Times New Roman"/>
          <w:color w:val="auto"/>
          <w:kern w:val="3"/>
          <w:sz w:val="23"/>
          <w:szCs w:val="23"/>
          <w:lang w:eastAsia="zh-CN"/>
        </w:rPr>
        <w:t xml:space="preserve"> </w:t>
      </w:r>
      <w:r w:rsidRPr="00B86E35">
        <w:rPr>
          <w:rFonts w:ascii="Raleway" w:hAnsi="Raleway" w:cs="Times New Roman"/>
          <w:color w:val="auto"/>
          <w:kern w:val="3"/>
          <w:sz w:val="23"/>
          <w:szCs w:val="23"/>
          <w:lang w:eastAsia="zh-CN"/>
        </w:rPr>
        <w:t xml:space="preserve">objavljenem na portalu javnih naročil dne </w:t>
      </w:r>
      <w:r w:rsidR="002A1F52" w:rsidRPr="00B86E35">
        <w:rPr>
          <w:rStyle w:val="Besedilooznabemesta"/>
          <w:rFonts w:ascii="Raleway" w:hAnsi="Raleway" w:cs="Times New Roman"/>
          <w:color w:val="auto"/>
          <w:sz w:val="23"/>
          <w:szCs w:val="23"/>
        </w:rPr>
        <w:t>________________</w:t>
      </w:r>
      <w:r w:rsidRPr="00B86E35">
        <w:rPr>
          <w:rFonts w:ascii="Raleway" w:hAnsi="Raleway" w:cs="Times New Roman"/>
          <w:color w:val="auto"/>
          <w:kern w:val="3"/>
          <w:sz w:val="23"/>
          <w:szCs w:val="23"/>
          <w:lang w:eastAsia="zh-CN"/>
        </w:rPr>
        <w:t>, št. objave ________________________</w:t>
      </w:r>
      <w:r w:rsidR="005832A6" w:rsidRPr="00B86E35">
        <w:rPr>
          <w:rFonts w:ascii="Raleway" w:hAnsi="Raleway" w:cs="Times New Roman"/>
          <w:color w:val="auto"/>
          <w:kern w:val="3"/>
          <w:sz w:val="23"/>
          <w:szCs w:val="23"/>
          <w:lang w:eastAsia="zh-CN"/>
        </w:rPr>
        <w:t>,</w:t>
      </w:r>
    </w:p>
    <w:p w14:paraId="044C8BE8" w14:textId="77777777" w:rsidR="00131729" w:rsidRPr="00B86E35" w:rsidRDefault="00131729" w:rsidP="003F6DA0">
      <w:pPr>
        <w:suppressAutoHyphens/>
        <w:autoSpaceDN w:val="0"/>
        <w:spacing w:after="0"/>
        <w:ind w:right="6"/>
        <w:jc w:val="both"/>
        <w:textAlignment w:val="baseline"/>
        <w:rPr>
          <w:rFonts w:ascii="Raleway" w:hAnsi="Raleway" w:cs="Times New Roman"/>
          <w:color w:val="auto"/>
          <w:kern w:val="3"/>
          <w:sz w:val="23"/>
          <w:szCs w:val="23"/>
          <w:lang w:eastAsia="zh-CN"/>
        </w:rPr>
      </w:pPr>
    </w:p>
    <w:p w14:paraId="079FF14A" w14:textId="6A19C958" w:rsidR="00131729" w:rsidRPr="00B86E35" w:rsidRDefault="00131729" w:rsidP="003F6DA0">
      <w:pPr>
        <w:keepLines/>
        <w:widowControl w:val="0"/>
        <w:tabs>
          <w:tab w:val="left" w:pos="2155"/>
        </w:tabs>
        <w:suppressAutoHyphens/>
        <w:autoSpaceDN w:val="0"/>
        <w:spacing w:after="0"/>
        <w:ind w:right="6"/>
        <w:jc w:val="both"/>
        <w:textAlignment w:val="baseline"/>
        <w:rPr>
          <w:rFonts w:ascii="Raleway" w:hAnsi="Raleway" w:cs="Times New Roman"/>
          <w:color w:val="auto"/>
          <w:kern w:val="3"/>
          <w:sz w:val="23"/>
          <w:szCs w:val="23"/>
          <w:lang w:eastAsia="zh-CN"/>
        </w:rPr>
      </w:pPr>
      <w:r w:rsidRPr="00B86E35">
        <w:rPr>
          <w:rFonts w:ascii="Raleway" w:hAnsi="Raleway" w:cs="Times New Roman"/>
          <w:color w:val="auto"/>
          <w:kern w:val="3"/>
          <w:sz w:val="23"/>
          <w:szCs w:val="23"/>
          <w:lang w:eastAsia="zh-CN"/>
        </w:rPr>
        <w:t>izjavljamo, da</w:t>
      </w:r>
      <w:r w:rsidR="00782256" w:rsidRPr="00B86E35">
        <w:rPr>
          <w:rFonts w:ascii="Raleway" w:hAnsi="Raleway" w:cs="Times New Roman"/>
          <w:color w:val="auto"/>
          <w:kern w:val="3"/>
          <w:sz w:val="23"/>
          <w:szCs w:val="23"/>
          <w:lang w:eastAsia="zh-CN"/>
        </w:rPr>
        <w:t>:</w:t>
      </w:r>
    </w:p>
    <w:p w14:paraId="1DF86B97" w14:textId="16E4733D" w:rsidR="00131729" w:rsidRPr="00B86E35" w:rsidRDefault="00131729">
      <w:pPr>
        <w:pStyle w:val="Odstavekseznama"/>
        <w:keepLines/>
        <w:widowControl w:val="0"/>
        <w:numPr>
          <w:ilvl w:val="0"/>
          <w:numId w:val="13"/>
        </w:numPr>
        <w:tabs>
          <w:tab w:val="left" w:pos="2155"/>
        </w:tabs>
        <w:suppressAutoHyphens/>
        <w:autoSpaceDN w:val="0"/>
        <w:spacing w:after="0"/>
        <w:ind w:right="6"/>
        <w:jc w:val="both"/>
        <w:textAlignment w:val="baseline"/>
        <w:rPr>
          <w:rFonts w:ascii="Raleway" w:hAnsi="Raleway" w:cs="Times New Roman"/>
          <w:color w:val="auto"/>
          <w:kern w:val="3"/>
          <w:sz w:val="23"/>
          <w:szCs w:val="23"/>
          <w:lang w:eastAsia="zh-CN"/>
        </w:rPr>
      </w:pPr>
      <w:r w:rsidRPr="00B86E35">
        <w:rPr>
          <w:rFonts w:ascii="Raleway" w:hAnsi="Raleway" w:cs="Times New Roman"/>
          <w:color w:val="auto"/>
          <w:kern w:val="3"/>
          <w:sz w:val="23"/>
          <w:szCs w:val="23"/>
          <w:lang w:eastAsia="zh-CN"/>
        </w:rPr>
        <w:t xml:space="preserve">bomo v primeru izbire </w:t>
      </w:r>
      <w:r w:rsidR="00297DAA">
        <w:rPr>
          <w:rFonts w:ascii="Raleway" w:hAnsi="Raleway" w:cs="Times New Roman"/>
          <w:color w:val="auto"/>
          <w:kern w:val="3"/>
          <w:sz w:val="23"/>
          <w:szCs w:val="23"/>
          <w:lang w:eastAsia="zh-CN"/>
        </w:rPr>
        <w:t>kandidata</w:t>
      </w:r>
      <w:r w:rsidRPr="00B86E35">
        <w:rPr>
          <w:rFonts w:ascii="Raleway" w:hAnsi="Raleway" w:cs="Times New Roman"/>
          <w:color w:val="auto"/>
          <w:kern w:val="3"/>
          <w:sz w:val="23"/>
          <w:szCs w:val="23"/>
          <w:lang w:eastAsia="zh-CN"/>
        </w:rPr>
        <w:t xml:space="preserve"> sodelovali pri izvedbi predmeta javnega naročila, in sicer z:</w:t>
      </w:r>
    </w:p>
    <w:p w14:paraId="6079933D" w14:textId="77777777" w:rsidR="00F41F4B" w:rsidRPr="00B86E35" w:rsidRDefault="00F41F4B" w:rsidP="00F41F4B">
      <w:pPr>
        <w:pStyle w:val="Odstavekseznama"/>
        <w:keepLines/>
        <w:widowControl w:val="0"/>
        <w:tabs>
          <w:tab w:val="left" w:pos="2155"/>
        </w:tabs>
        <w:suppressAutoHyphens/>
        <w:autoSpaceDN w:val="0"/>
        <w:spacing w:after="0"/>
        <w:ind w:right="6"/>
        <w:jc w:val="both"/>
        <w:textAlignment w:val="baseline"/>
        <w:rPr>
          <w:rFonts w:ascii="Raleway" w:hAnsi="Raleway" w:cs="Times New Roman"/>
          <w:color w:val="auto"/>
          <w:kern w:val="3"/>
          <w:sz w:val="23"/>
          <w:szCs w:val="23"/>
          <w:lang w:eastAsia="zh-CN"/>
        </w:rPr>
      </w:pPr>
    </w:p>
    <w:tbl>
      <w:tblPr>
        <w:tblW w:w="9073" w:type="dxa"/>
        <w:jc w:val="center"/>
        <w:tblLayout w:type="fixed"/>
        <w:tblCellMar>
          <w:left w:w="10" w:type="dxa"/>
          <w:right w:w="10" w:type="dxa"/>
        </w:tblCellMar>
        <w:tblLook w:val="00A0" w:firstRow="1" w:lastRow="0" w:firstColumn="1" w:lastColumn="0" w:noHBand="0" w:noVBand="0"/>
      </w:tblPr>
      <w:tblGrid>
        <w:gridCol w:w="4094"/>
        <w:gridCol w:w="4979"/>
      </w:tblGrid>
      <w:tr w:rsidR="00131729" w:rsidRPr="00B86E35" w14:paraId="3B976725" w14:textId="77777777" w:rsidTr="0049128B">
        <w:trPr>
          <w:jc w:val="center"/>
        </w:trPr>
        <w:tc>
          <w:tcPr>
            <w:tcW w:w="4094" w:type="dxa"/>
            <w:tcBorders>
              <w:top w:val="single" w:sz="4" w:space="0" w:color="000000"/>
              <w:left w:val="single" w:sz="4" w:space="0" w:color="000000"/>
              <w:bottom w:val="single" w:sz="4" w:space="0" w:color="000000"/>
            </w:tcBorders>
            <w:tcMar>
              <w:top w:w="0" w:type="dxa"/>
              <w:left w:w="108" w:type="dxa"/>
              <w:bottom w:w="0" w:type="dxa"/>
              <w:right w:w="108" w:type="dxa"/>
            </w:tcMar>
          </w:tcPr>
          <w:p w14:paraId="5E44532D" w14:textId="77777777" w:rsidR="00131729" w:rsidRPr="00B86E35" w:rsidRDefault="00131729" w:rsidP="003F6DA0">
            <w:pPr>
              <w:pStyle w:val="Standard"/>
              <w:snapToGrid w:val="0"/>
              <w:jc w:val="center"/>
              <w:rPr>
                <w:rFonts w:ascii="Raleway" w:hAnsi="Raleway" w:cs="Times New Roman"/>
                <w:b/>
                <w:bCs/>
                <w:sz w:val="23"/>
                <w:szCs w:val="23"/>
              </w:rPr>
            </w:pPr>
            <w:r w:rsidRPr="00B86E35">
              <w:rPr>
                <w:rFonts w:ascii="Raleway" w:hAnsi="Raleway" w:cs="Times New Roman"/>
                <w:b/>
                <w:bCs/>
                <w:sz w:val="23"/>
                <w:szCs w:val="23"/>
              </w:rPr>
              <w:t>OBSEG IN VRSTA DEL PODIZVAJALCA:</w:t>
            </w:r>
          </w:p>
        </w:tc>
        <w:tc>
          <w:tcPr>
            <w:tcW w:w="49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7BE95" w14:textId="77777777" w:rsidR="00131729" w:rsidRPr="00B86E35" w:rsidRDefault="00131729" w:rsidP="003F6DA0">
            <w:pPr>
              <w:pStyle w:val="Standard"/>
              <w:snapToGrid w:val="0"/>
              <w:jc w:val="center"/>
              <w:rPr>
                <w:rFonts w:ascii="Raleway" w:hAnsi="Raleway" w:cs="Times New Roman"/>
                <w:b/>
                <w:bCs/>
                <w:sz w:val="23"/>
                <w:szCs w:val="23"/>
              </w:rPr>
            </w:pPr>
            <w:r w:rsidRPr="00B86E35">
              <w:rPr>
                <w:rFonts w:ascii="Raleway" w:hAnsi="Raleway" w:cs="Times New Roman"/>
                <w:b/>
                <w:bCs/>
                <w:sz w:val="23"/>
                <w:szCs w:val="23"/>
              </w:rPr>
              <w:t>PREDMET, KOLIČINA, VREDNOST IZVEDBE DEL PODIZVAJALCA (V EUR, UPOŠTEVAJE DANI POPUST):</w:t>
            </w:r>
          </w:p>
        </w:tc>
      </w:tr>
      <w:tr w:rsidR="00131729" w:rsidRPr="00B86E35" w14:paraId="2B2C2528" w14:textId="77777777" w:rsidTr="0049128B">
        <w:trPr>
          <w:jc w:val="center"/>
        </w:trPr>
        <w:tc>
          <w:tcPr>
            <w:tcW w:w="4094" w:type="dxa"/>
            <w:tcBorders>
              <w:top w:val="single" w:sz="4" w:space="0" w:color="000000"/>
              <w:left w:val="single" w:sz="4" w:space="0" w:color="000000"/>
              <w:bottom w:val="single" w:sz="4" w:space="0" w:color="000000"/>
            </w:tcBorders>
            <w:tcMar>
              <w:top w:w="0" w:type="dxa"/>
              <w:left w:w="108" w:type="dxa"/>
              <w:bottom w:w="0" w:type="dxa"/>
              <w:right w:w="108" w:type="dxa"/>
            </w:tcMar>
          </w:tcPr>
          <w:p w14:paraId="3A5CCA96" w14:textId="77777777" w:rsidR="00131729" w:rsidRPr="00B86E35" w:rsidRDefault="00131729" w:rsidP="003F6DA0">
            <w:pPr>
              <w:pStyle w:val="Standard"/>
              <w:snapToGrid w:val="0"/>
              <w:rPr>
                <w:rFonts w:ascii="Raleway" w:hAnsi="Raleway" w:cs="Times New Roman"/>
                <w:sz w:val="23"/>
                <w:szCs w:val="23"/>
              </w:rPr>
            </w:pPr>
          </w:p>
          <w:p w14:paraId="14D4B5A9" w14:textId="77777777" w:rsidR="00131729" w:rsidRPr="00B86E35" w:rsidRDefault="00131729" w:rsidP="003F6DA0">
            <w:pPr>
              <w:pStyle w:val="Standard"/>
              <w:snapToGrid w:val="0"/>
              <w:rPr>
                <w:rFonts w:ascii="Raleway" w:hAnsi="Raleway" w:cs="Times New Roman"/>
                <w:sz w:val="23"/>
                <w:szCs w:val="23"/>
              </w:rPr>
            </w:pPr>
          </w:p>
          <w:p w14:paraId="3F49CDB7" w14:textId="77777777" w:rsidR="00131729" w:rsidRPr="00B86E35" w:rsidRDefault="00131729" w:rsidP="003F6DA0">
            <w:pPr>
              <w:pStyle w:val="Standard"/>
              <w:snapToGrid w:val="0"/>
              <w:rPr>
                <w:rFonts w:ascii="Raleway" w:hAnsi="Raleway" w:cs="Times New Roman"/>
                <w:sz w:val="23"/>
                <w:szCs w:val="23"/>
              </w:rPr>
            </w:pPr>
          </w:p>
          <w:p w14:paraId="0D65BD99" w14:textId="77777777" w:rsidR="00131729" w:rsidRPr="00B86E35" w:rsidRDefault="00131729" w:rsidP="003F6DA0">
            <w:pPr>
              <w:pStyle w:val="Standard"/>
              <w:snapToGrid w:val="0"/>
              <w:rPr>
                <w:rFonts w:ascii="Raleway" w:hAnsi="Raleway" w:cs="Times New Roman"/>
                <w:sz w:val="23"/>
                <w:szCs w:val="23"/>
              </w:rPr>
            </w:pPr>
          </w:p>
          <w:p w14:paraId="13276170" w14:textId="77777777" w:rsidR="00131729" w:rsidRPr="00B86E35" w:rsidRDefault="00131729" w:rsidP="003F6DA0">
            <w:pPr>
              <w:pStyle w:val="Standard"/>
              <w:snapToGrid w:val="0"/>
              <w:rPr>
                <w:rFonts w:ascii="Raleway" w:hAnsi="Raleway" w:cs="Times New Roman"/>
                <w:sz w:val="23"/>
                <w:szCs w:val="23"/>
              </w:rPr>
            </w:pPr>
          </w:p>
          <w:p w14:paraId="68D1CAC5" w14:textId="77777777" w:rsidR="00131729" w:rsidRPr="00B86E35" w:rsidRDefault="00131729" w:rsidP="003F6DA0">
            <w:pPr>
              <w:pStyle w:val="Standard"/>
              <w:snapToGrid w:val="0"/>
              <w:rPr>
                <w:rFonts w:ascii="Raleway" w:hAnsi="Raleway" w:cs="Times New Roman"/>
                <w:sz w:val="23"/>
                <w:szCs w:val="23"/>
              </w:rPr>
            </w:pPr>
          </w:p>
        </w:tc>
        <w:tc>
          <w:tcPr>
            <w:tcW w:w="49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5CD38A" w14:textId="77777777" w:rsidR="00131729" w:rsidRPr="00B86E35" w:rsidRDefault="00131729" w:rsidP="003F6DA0">
            <w:pPr>
              <w:pStyle w:val="Standard"/>
              <w:snapToGrid w:val="0"/>
              <w:rPr>
                <w:rFonts w:ascii="Raleway" w:hAnsi="Raleway" w:cs="Times New Roman"/>
                <w:sz w:val="23"/>
                <w:szCs w:val="23"/>
              </w:rPr>
            </w:pPr>
          </w:p>
        </w:tc>
      </w:tr>
    </w:tbl>
    <w:p w14:paraId="579A4912" w14:textId="77777777" w:rsidR="00131729" w:rsidRPr="00B86E35" w:rsidRDefault="00131729" w:rsidP="003F6DA0">
      <w:pPr>
        <w:pStyle w:val="Odstavekseznama"/>
        <w:keepLines/>
        <w:widowControl w:val="0"/>
        <w:tabs>
          <w:tab w:val="left" w:pos="2155"/>
        </w:tabs>
        <w:suppressAutoHyphens/>
        <w:autoSpaceDN w:val="0"/>
        <w:spacing w:after="0"/>
        <w:ind w:right="6"/>
        <w:jc w:val="both"/>
        <w:textAlignment w:val="baseline"/>
        <w:rPr>
          <w:rFonts w:ascii="Raleway" w:hAnsi="Raleway" w:cs="Times New Roman"/>
          <w:color w:val="auto"/>
          <w:kern w:val="3"/>
          <w:sz w:val="23"/>
          <w:szCs w:val="23"/>
          <w:lang w:eastAsia="zh-CN"/>
        </w:rPr>
      </w:pPr>
    </w:p>
    <w:p w14:paraId="54F213B3" w14:textId="77777777" w:rsidR="00131729" w:rsidRPr="00B86E35" w:rsidRDefault="00131729">
      <w:pPr>
        <w:pStyle w:val="Odstavekseznama"/>
        <w:keepLines/>
        <w:widowControl w:val="0"/>
        <w:numPr>
          <w:ilvl w:val="0"/>
          <w:numId w:val="13"/>
        </w:numPr>
        <w:tabs>
          <w:tab w:val="left" w:pos="2155"/>
        </w:tabs>
        <w:suppressAutoHyphens/>
        <w:autoSpaceDN w:val="0"/>
        <w:spacing w:after="0"/>
        <w:ind w:right="6"/>
        <w:jc w:val="both"/>
        <w:textAlignment w:val="baseline"/>
        <w:rPr>
          <w:rFonts w:ascii="Raleway" w:hAnsi="Raleway" w:cs="Times New Roman"/>
          <w:color w:val="auto"/>
          <w:kern w:val="3"/>
          <w:sz w:val="23"/>
          <w:szCs w:val="23"/>
          <w:lang w:eastAsia="zh-CN"/>
        </w:rPr>
      </w:pPr>
      <w:r w:rsidRPr="00B86E35">
        <w:rPr>
          <w:rFonts w:ascii="Raleway" w:hAnsi="Raleway" w:cs="Times New Roman"/>
          <w:color w:val="auto"/>
          <w:kern w:val="3"/>
          <w:sz w:val="23"/>
          <w:szCs w:val="23"/>
          <w:lang w:eastAsia="zh-CN"/>
        </w:rPr>
        <w:t>zahtevamo / ne zahtevamo (</w:t>
      </w:r>
      <w:r w:rsidRPr="00B86E35">
        <w:rPr>
          <w:rFonts w:ascii="Raleway" w:hAnsi="Raleway" w:cs="Times New Roman"/>
          <w:i/>
          <w:iCs/>
          <w:color w:val="auto"/>
          <w:kern w:val="3"/>
          <w:sz w:val="23"/>
          <w:szCs w:val="23"/>
          <w:lang w:eastAsia="zh-CN"/>
        </w:rPr>
        <w:t>ustrezno obkrožite</w:t>
      </w:r>
      <w:r w:rsidRPr="00B86E35">
        <w:rPr>
          <w:rFonts w:ascii="Raleway" w:hAnsi="Raleway" w:cs="Times New Roman"/>
          <w:color w:val="auto"/>
          <w:kern w:val="3"/>
          <w:sz w:val="23"/>
          <w:szCs w:val="23"/>
          <w:lang w:eastAsia="zh-CN"/>
        </w:rPr>
        <w:t>), da naročnik našo terjatev plačuje neposredno,</w:t>
      </w:r>
    </w:p>
    <w:p w14:paraId="58B9A41A" w14:textId="77777777" w:rsidR="00042705" w:rsidRPr="00B86E35" w:rsidRDefault="00042705" w:rsidP="003F6DA0">
      <w:pPr>
        <w:pStyle w:val="Odstavekseznama"/>
        <w:keepLines/>
        <w:widowControl w:val="0"/>
        <w:tabs>
          <w:tab w:val="left" w:pos="2155"/>
        </w:tabs>
        <w:suppressAutoHyphens/>
        <w:autoSpaceDN w:val="0"/>
        <w:spacing w:after="0"/>
        <w:ind w:right="6"/>
        <w:jc w:val="both"/>
        <w:textAlignment w:val="baseline"/>
        <w:rPr>
          <w:rFonts w:ascii="Raleway" w:hAnsi="Raleway" w:cs="Times New Roman"/>
          <w:color w:val="auto"/>
          <w:kern w:val="3"/>
          <w:sz w:val="23"/>
          <w:szCs w:val="23"/>
          <w:lang w:eastAsia="zh-CN"/>
        </w:rPr>
      </w:pPr>
    </w:p>
    <w:p w14:paraId="65EAA3E6" w14:textId="77777777" w:rsidR="00131729" w:rsidRPr="00B86E35" w:rsidRDefault="00131729">
      <w:pPr>
        <w:pStyle w:val="Odstavekseznama"/>
        <w:keepLines/>
        <w:widowControl w:val="0"/>
        <w:numPr>
          <w:ilvl w:val="0"/>
          <w:numId w:val="13"/>
        </w:numPr>
        <w:tabs>
          <w:tab w:val="left" w:pos="2155"/>
        </w:tabs>
        <w:suppressAutoHyphens/>
        <w:autoSpaceDN w:val="0"/>
        <w:spacing w:after="0"/>
        <w:ind w:right="6"/>
        <w:jc w:val="both"/>
        <w:textAlignment w:val="baseline"/>
        <w:rPr>
          <w:rFonts w:ascii="Raleway" w:hAnsi="Raleway" w:cs="Times New Roman"/>
          <w:color w:val="auto"/>
          <w:kern w:val="3"/>
          <w:sz w:val="23"/>
          <w:szCs w:val="23"/>
          <w:lang w:eastAsia="zh-CN"/>
        </w:rPr>
      </w:pPr>
      <w:r w:rsidRPr="00B86E35">
        <w:rPr>
          <w:rFonts w:ascii="Raleway" w:hAnsi="Raleway" w:cs="Times New Roman"/>
          <w:color w:val="auto"/>
          <w:kern w:val="3"/>
          <w:sz w:val="23"/>
          <w:szCs w:val="23"/>
          <w:lang w:eastAsia="zh-CN"/>
        </w:rPr>
        <w:t xml:space="preserve">smo seznanjeni z dejstvom, da neposredna plačila niso obvezna, ampak je dolžan naročnik neposredno plačevati podizvajalcu, le če podizvajalec to pravočasno zahteva. </w:t>
      </w:r>
    </w:p>
    <w:p w14:paraId="759EA1A4" w14:textId="77777777" w:rsidR="00131729" w:rsidRPr="00B86E35" w:rsidRDefault="00131729" w:rsidP="003F6DA0">
      <w:pPr>
        <w:spacing w:after="0"/>
        <w:jc w:val="both"/>
        <w:rPr>
          <w:rFonts w:ascii="Raleway" w:hAnsi="Raleway" w:cs="Times New Roman"/>
          <w:color w:val="auto"/>
          <w:sz w:val="23"/>
          <w:szCs w:val="23"/>
          <w:lang w:eastAsia="zh-CN"/>
        </w:rPr>
      </w:pPr>
    </w:p>
    <w:p w14:paraId="61AC10C7" w14:textId="77777777" w:rsidR="00131729" w:rsidRPr="00B86E35" w:rsidRDefault="00131729" w:rsidP="003F6DA0">
      <w:pPr>
        <w:keepLines/>
        <w:widowControl w:val="0"/>
        <w:tabs>
          <w:tab w:val="left" w:pos="2155"/>
        </w:tabs>
        <w:suppressAutoHyphens/>
        <w:autoSpaceDN w:val="0"/>
        <w:spacing w:after="0"/>
        <w:ind w:right="6"/>
        <w:jc w:val="both"/>
        <w:textAlignment w:val="baseline"/>
        <w:rPr>
          <w:rFonts w:ascii="Raleway" w:hAnsi="Raleway" w:cs="Times New Roman"/>
          <w:color w:val="auto"/>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B86E35" w14:paraId="6EDE9E2F"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10C9A68" w14:textId="68A5097F" w:rsidR="00131729" w:rsidRPr="00B86E35" w:rsidRDefault="0049128B" w:rsidP="003F6DA0">
            <w:pPr>
              <w:suppressAutoHyphens/>
              <w:autoSpaceDN w:val="0"/>
              <w:snapToGrid w:val="0"/>
              <w:spacing w:after="0"/>
              <w:ind w:right="6"/>
              <w:jc w:val="center"/>
              <w:textAlignment w:val="baseline"/>
              <w:rPr>
                <w:rFonts w:ascii="Raleway" w:hAnsi="Raleway" w:cs="Times New Roman"/>
                <w:color w:val="auto"/>
                <w:kern w:val="3"/>
                <w:sz w:val="23"/>
                <w:szCs w:val="23"/>
                <w:lang w:eastAsia="zh-CN"/>
              </w:rPr>
            </w:pPr>
            <w:r w:rsidRPr="00B86E35">
              <w:rPr>
                <w:rFonts w:ascii="Raleway" w:hAnsi="Raleway" w:cs="Times New Roman"/>
                <w:color w:val="auto"/>
                <w:kern w:val="3"/>
                <w:sz w:val="23"/>
                <w:szCs w:val="23"/>
                <w:lang w:eastAsia="zh-CN"/>
              </w:rPr>
              <w:t>Kraj</w:t>
            </w:r>
          </w:p>
          <w:p w14:paraId="7B8C41C6" w14:textId="77777777" w:rsidR="00131729" w:rsidRPr="00B86E35" w:rsidRDefault="00131729" w:rsidP="003F6DA0">
            <w:pPr>
              <w:suppressAutoHyphens/>
              <w:autoSpaceDN w:val="0"/>
              <w:spacing w:after="0"/>
              <w:ind w:right="6"/>
              <w:jc w:val="center"/>
              <w:textAlignment w:val="baseline"/>
              <w:rPr>
                <w:rFonts w:ascii="Raleway" w:hAnsi="Raleway" w:cs="Times New Roman"/>
                <w:color w:val="auto"/>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EC43965" w14:textId="77777777" w:rsidR="00131729" w:rsidRPr="00B86E35" w:rsidRDefault="00131729" w:rsidP="003F6DA0">
            <w:pPr>
              <w:suppressAutoHyphens/>
              <w:autoSpaceDN w:val="0"/>
              <w:snapToGrid w:val="0"/>
              <w:spacing w:after="0"/>
              <w:ind w:right="6"/>
              <w:jc w:val="center"/>
              <w:textAlignment w:val="baseline"/>
              <w:rPr>
                <w:rFonts w:ascii="Raleway" w:hAnsi="Raleway" w:cs="Times New Roman"/>
                <w:color w:val="auto"/>
                <w:kern w:val="3"/>
                <w:sz w:val="23"/>
                <w:szCs w:val="23"/>
                <w:lang w:eastAsia="zh-CN"/>
              </w:rPr>
            </w:pPr>
            <w:r w:rsidRPr="00B86E35">
              <w:rPr>
                <w:rFonts w:ascii="Raleway" w:hAnsi="Raleway" w:cs="Times New Roman"/>
                <w:color w:val="auto"/>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8DACA41" w14:textId="77777777" w:rsidR="00131729" w:rsidRPr="00B86E35" w:rsidRDefault="00131729" w:rsidP="003F6DA0">
            <w:pPr>
              <w:suppressAutoHyphens/>
              <w:autoSpaceDN w:val="0"/>
              <w:snapToGrid w:val="0"/>
              <w:spacing w:after="0"/>
              <w:ind w:right="6"/>
              <w:jc w:val="center"/>
              <w:textAlignment w:val="baseline"/>
              <w:rPr>
                <w:rFonts w:ascii="Raleway" w:hAnsi="Raleway" w:cs="Times New Roman"/>
                <w:color w:val="auto"/>
                <w:kern w:val="3"/>
                <w:sz w:val="23"/>
                <w:szCs w:val="23"/>
                <w:lang w:eastAsia="zh-CN"/>
              </w:rPr>
            </w:pPr>
            <w:r w:rsidRPr="00B86E35">
              <w:rPr>
                <w:rFonts w:ascii="Raleway" w:hAnsi="Raleway" w:cs="Times New Roman"/>
                <w:color w:val="auto"/>
                <w:kern w:val="3"/>
                <w:sz w:val="23"/>
                <w:szCs w:val="23"/>
                <w:lang w:eastAsia="zh-CN"/>
              </w:rPr>
              <w:t>PODIZVAJALEC</w:t>
            </w:r>
          </w:p>
          <w:p w14:paraId="5C8E1566" w14:textId="77777777" w:rsidR="00131729" w:rsidRPr="00B86E35" w:rsidRDefault="00131729" w:rsidP="003F6DA0">
            <w:pPr>
              <w:suppressAutoHyphens/>
              <w:autoSpaceDN w:val="0"/>
              <w:spacing w:after="0"/>
              <w:ind w:right="6"/>
              <w:jc w:val="center"/>
              <w:textAlignment w:val="baseline"/>
              <w:rPr>
                <w:rFonts w:ascii="Raleway" w:hAnsi="Raleway" w:cs="Times New Roman"/>
                <w:color w:val="auto"/>
                <w:kern w:val="3"/>
                <w:sz w:val="23"/>
                <w:szCs w:val="23"/>
                <w:lang w:eastAsia="zh-CN"/>
              </w:rPr>
            </w:pPr>
            <w:r w:rsidRPr="00B86E35">
              <w:rPr>
                <w:rFonts w:ascii="Raleway" w:hAnsi="Raleway" w:cs="Times New Roman"/>
                <w:color w:val="auto"/>
                <w:kern w:val="3"/>
                <w:sz w:val="23"/>
                <w:szCs w:val="23"/>
                <w:lang w:eastAsia="zh-CN"/>
              </w:rPr>
              <w:t>ime in priimek zakonitega zastopnika in podpis</w:t>
            </w:r>
          </w:p>
          <w:p w14:paraId="51D7D893" w14:textId="77777777" w:rsidR="00131729" w:rsidRPr="00B86E35" w:rsidRDefault="00131729" w:rsidP="003F6DA0">
            <w:pPr>
              <w:suppressAutoHyphens/>
              <w:autoSpaceDN w:val="0"/>
              <w:spacing w:after="0"/>
              <w:ind w:right="6"/>
              <w:jc w:val="center"/>
              <w:textAlignment w:val="baseline"/>
              <w:rPr>
                <w:rFonts w:ascii="Raleway" w:hAnsi="Raleway" w:cs="Times New Roman"/>
                <w:color w:val="auto"/>
                <w:kern w:val="3"/>
                <w:sz w:val="23"/>
                <w:szCs w:val="23"/>
                <w:lang w:eastAsia="zh-CN"/>
              </w:rPr>
            </w:pPr>
          </w:p>
          <w:p w14:paraId="609C562B" w14:textId="77777777" w:rsidR="00131729" w:rsidRPr="00B86E35" w:rsidRDefault="00131729" w:rsidP="003F6DA0">
            <w:pPr>
              <w:suppressAutoHyphens/>
              <w:autoSpaceDN w:val="0"/>
              <w:spacing w:after="0"/>
              <w:ind w:right="6"/>
              <w:jc w:val="center"/>
              <w:textAlignment w:val="baseline"/>
              <w:rPr>
                <w:rFonts w:ascii="Raleway" w:hAnsi="Raleway" w:cs="Times New Roman"/>
                <w:color w:val="auto"/>
                <w:kern w:val="3"/>
                <w:sz w:val="23"/>
                <w:szCs w:val="23"/>
                <w:lang w:eastAsia="zh-CN"/>
              </w:rPr>
            </w:pPr>
          </w:p>
          <w:p w14:paraId="68A2967F" w14:textId="77777777" w:rsidR="00131729" w:rsidRPr="00B86E35" w:rsidRDefault="00131729" w:rsidP="003F6DA0">
            <w:pPr>
              <w:suppressAutoHyphens/>
              <w:autoSpaceDN w:val="0"/>
              <w:spacing w:after="0"/>
              <w:ind w:right="6"/>
              <w:jc w:val="center"/>
              <w:textAlignment w:val="baseline"/>
              <w:rPr>
                <w:rFonts w:ascii="Raleway" w:hAnsi="Raleway" w:cs="Times New Roman"/>
                <w:color w:val="auto"/>
                <w:kern w:val="3"/>
                <w:sz w:val="23"/>
                <w:szCs w:val="23"/>
                <w:lang w:eastAsia="zh-CN"/>
              </w:rPr>
            </w:pPr>
          </w:p>
          <w:p w14:paraId="40746F09" w14:textId="77777777" w:rsidR="00131729" w:rsidRPr="00B86E35" w:rsidRDefault="00131729" w:rsidP="003F6DA0">
            <w:pPr>
              <w:suppressAutoHyphens/>
              <w:autoSpaceDN w:val="0"/>
              <w:spacing w:after="0"/>
              <w:ind w:right="6"/>
              <w:jc w:val="center"/>
              <w:textAlignment w:val="baseline"/>
              <w:rPr>
                <w:rFonts w:ascii="Raleway" w:hAnsi="Raleway" w:cs="Times New Roman"/>
                <w:color w:val="auto"/>
                <w:kern w:val="3"/>
                <w:sz w:val="23"/>
                <w:szCs w:val="23"/>
                <w:lang w:eastAsia="zh-CN"/>
              </w:rPr>
            </w:pPr>
          </w:p>
          <w:p w14:paraId="4DD4917F" w14:textId="77777777" w:rsidR="00131729" w:rsidRPr="00B86E35" w:rsidRDefault="00131729" w:rsidP="003F6DA0">
            <w:pPr>
              <w:suppressAutoHyphens/>
              <w:autoSpaceDN w:val="0"/>
              <w:spacing w:after="0"/>
              <w:ind w:right="6"/>
              <w:jc w:val="center"/>
              <w:textAlignment w:val="baseline"/>
              <w:rPr>
                <w:rFonts w:ascii="Raleway" w:hAnsi="Raleway" w:cs="Times New Roman"/>
                <w:color w:val="auto"/>
                <w:kern w:val="3"/>
                <w:sz w:val="23"/>
                <w:szCs w:val="23"/>
                <w:lang w:eastAsia="zh-CN"/>
              </w:rPr>
            </w:pPr>
          </w:p>
        </w:tc>
      </w:tr>
      <w:tr w:rsidR="00131729" w:rsidRPr="00B86E35" w14:paraId="2BA1B078"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D67643D" w14:textId="4DD7057A" w:rsidR="00131729" w:rsidRPr="00B86E35" w:rsidRDefault="0049128B" w:rsidP="003F6DA0">
            <w:pPr>
              <w:suppressAutoHyphens/>
              <w:autoSpaceDN w:val="0"/>
              <w:snapToGrid w:val="0"/>
              <w:spacing w:after="0"/>
              <w:ind w:right="6"/>
              <w:jc w:val="center"/>
              <w:textAlignment w:val="baseline"/>
              <w:rPr>
                <w:rFonts w:ascii="Raleway" w:hAnsi="Raleway" w:cs="Times New Roman"/>
                <w:color w:val="auto"/>
                <w:kern w:val="3"/>
                <w:sz w:val="23"/>
                <w:szCs w:val="23"/>
                <w:lang w:eastAsia="zh-CN"/>
              </w:rPr>
            </w:pPr>
            <w:r w:rsidRPr="00B86E35">
              <w:rPr>
                <w:rFonts w:ascii="Raleway" w:hAnsi="Raleway" w:cs="Times New Roman"/>
                <w:color w:val="auto"/>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27D590B" w14:textId="77777777" w:rsidR="00131729" w:rsidRPr="00B86E35" w:rsidRDefault="00131729" w:rsidP="003F6DA0">
            <w:pPr>
              <w:widowControl w:val="0"/>
              <w:autoSpaceDN w:val="0"/>
              <w:spacing w:after="0"/>
              <w:textAlignment w:val="baseline"/>
              <w:rPr>
                <w:rFonts w:ascii="Raleway" w:eastAsia="SimSun" w:hAnsi="Raleway" w:cs="Times New Roman"/>
                <w:color w:val="auto"/>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CDCF98" w14:textId="77777777" w:rsidR="00131729" w:rsidRPr="00B86E35" w:rsidRDefault="00131729" w:rsidP="003F6DA0">
            <w:pPr>
              <w:widowControl w:val="0"/>
              <w:autoSpaceDN w:val="0"/>
              <w:spacing w:after="0"/>
              <w:textAlignment w:val="baseline"/>
              <w:rPr>
                <w:rFonts w:ascii="Raleway" w:eastAsia="SimSun" w:hAnsi="Raleway" w:cs="Times New Roman"/>
                <w:color w:val="auto"/>
                <w:kern w:val="3"/>
                <w:sz w:val="23"/>
                <w:szCs w:val="23"/>
                <w:lang w:eastAsia="zh-CN"/>
              </w:rPr>
            </w:pPr>
          </w:p>
        </w:tc>
      </w:tr>
    </w:tbl>
    <w:p w14:paraId="0995D73C" w14:textId="77777777" w:rsidR="00433150" w:rsidRPr="00B86E35" w:rsidRDefault="00131729" w:rsidP="003F6DA0">
      <w:pPr>
        <w:spacing w:after="0"/>
        <w:rPr>
          <w:rStyle w:val="Neenpoudarek"/>
          <w:rFonts w:ascii="Raleway" w:hAnsi="Raleway" w:cs="Times New Roman"/>
          <w:i w:val="0"/>
          <w:iCs w:val="0"/>
          <w:color w:val="auto"/>
          <w:sz w:val="23"/>
          <w:szCs w:val="23"/>
        </w:rPr>
      </w:pPr>
      <w:r w:rsidRPr="00B86E35">
        <w:rPr>
          <w:rStyle w:val="Neenpoudarek"/>
          <w:rFonts w:ascii="Raleway" w:hAnsi="Raleway" w:cs="Times New Roman"/>
          <w:i w:val="0"/>
          <w:iCs w:val="0"/>
          <w:color w:val="auto"/>
          <w:sz w:val="23"/>
          <w:szCs w:val="23"/>
        </w:rPr>
        <w:br w:type="page"/>
      </w:r>
    </w:p>
    <w:p w14:paraId="076BBABB" w14:textId="1E711D13" w:rsidR="00636F9D" w:rsidRPr="00B86E35" w:rsidRDefault="00636F9D" w:rsidP="0049128B">
      <w:pPr>
        <w:pStyle w:val="Intenzivencitat"/>
        <w:pBdr>
          <w:left w:val="none" w:sz="0" w:space="0" w:color="auto"/>
        </w:pBdr>
        <w:rPr>
          <w:rStyle w:val="Neenpoudarek"/>
          <w:rFonts w:ascii="Raleway" w:hAnsi="Raleway"/>
          <w:sz w:val="23"/>
          <w:szCs w:val="23"/>
        </w:rPr>
      </w:pPr>
      <w:r w:rsidRPr="00B86E35">
        <w:rPr>
          <w:rStyle w:val="Neenpoudarek"/>
          <w:rFonts w:ascii="Raleway" w:hAnsi="Raleway"/>
          <w:i w:val="0"/>
          <w:iCs w:val="0"/>
          <w:sz w:val="23"/>
          <w:szCs w:val="23"/>
        </w:rPr>
        <w:lastRenderedPageBreak/>
        <w:t xml:space="preserve">Priloga </w:t>
      </w:r>
      <w:r w:rsidR="00297DAA">
        <w:rPr>
          <w:rStyle w:val="Neenpoudarek"/>
          <w:rFonts w:ascii="Raleway" w:hAnsi="Raleway"/>
          <w:i w:val="0"/>
          <w:iCs w:val="0"/>
          <w:sz w:val="23"/>
          <w:szCs w:val="23"/>
        </w:rPr>
        <w:t>5</w:t>
      </w:r>
      <w:r w:rsidRPr="00B86E35">
        <w:rPr>
          <w:rStyle w:val="Neenpoudarek"/>
          <w:rFonts w:ascii="Raleway" w:hAnsi="Raleway"/>
          <w:i w:val="0"/>
          <w:iCs w:val="0"/>
          <w:sz w:val="23"/>
          <w:szCs w:val="23"/>
        </w:rPr>
        <w:t>:</w:t>
      </w:r>
      <w:r w:rsidRPr="00B86E35">
        <w:rPr>
          <w:rStyle w:val="Neenpoudarek"/>
          <w:rFonts w:ascii="Raleway" w:hAnsi="Raleway"/>
          <w:sz w:val="23"/>
          <w:szCs w:val="23"/>
        </w:rPr>
        <w:t xml:space="preserve"> </w:t>
      </w:r>
      <w:r w:rsidRPr="00B86E35">
        <w:t>Skupna p</w:t>
      </w:r>
      <w:r w:rsidR="00297DAA">
        <w:t>rijava</w:t>
      </w:r>
    </w:p>
    <w:p w14:paraId="4AE75274" w14:textId="77777777" w:rsidR="00636F9D" w:rsidRPr="00B86E35" w:rsidRDefault="00636F9D" w:rsidP="00636F9D">
      <w:pPr>
        <w:tabs>
          <w:tab w:val="left" w:pos="1560"/>
          <w:tab w:val="right" w:leader="underscore" w:pos="9072"/>
        </w:tabs>
        <w:jc w:val="both"/>
        <w:rPr>
          <w:rStyle w:val="Neenpoudarek"/>
          <w:rFonts w:ascii="Raleway" w:hAnsi="Raleway" w:cs="Times New Roman"/>
          <w:sz w:val="23"/>
          <w:szCs w:val="23"/>
        </w:rPr>
      </w:pPr>
    </w:p>
    <w:p w14:paraId="492C2FB6" w14:textId="6FF6DE9F" w:rsidR="00636F9D" w:rsidRPr="00B86E35" w:rsidRDefault="00636F9D" w:rsidP="005663BB">
      <w:pPr>
        <w:tabs>
          <w:tab w:val="left" w:pos="1560"/>
          <w:tab w:val="right" w:leader="underscore" w:pos="9072"/>
        </w:tabs>
        <w:jc w:val="both"/>
        <w:rPr>
          <w:rStyle w:val="Neenpoudarek"/>
          <w:rFonts w:ascii="Raleway" w:hAnsi="Raleway" w:cs="Times New Roman"/>
          <w:i w:val="0"/>
          <w:iCs w:val="0"/>
          <w:sz w:val="23"/>
          <w:szCs w:val="23"/>
        </w:rPr>
      </w:pPr>
      <w:r w:rsidRPr="00B86E35">
        <w:rPr>
          <w:rStyle w:val="Neenpoudarek"/>
          <w:rFonts w:ascii="Raleway" w:hAnsi="Raleway" w:cs="Times New Roman"/>
          <w:sz w:val="23"/>
          <w:szCs w:val="23"/>
        </w:rPr>
        <w:t>V primeru skupne p</w:t>
      </w:r>
      <w:r w:rsidR="00297DAA">
        <w:rPr>
          <w:rStyle w:val="Neenpoudarek"/>
          <w:rFonts w:ascii="Raleway" w:hAnsi="Raleway" w:cs="Times New Roman"/>
          <w:sz w:val="23"/>
          <w:szCs w:val="23"/>
        </w:rPr>
        <w:t>rijav</w:t>
      </w:r>
      <w:r w:rsidRPr="00B86E35">
        <w:rPr>
          <w:rStyle w:val="Neenpoudarek"/>
          <w:rFonts w:ascii="Raleway" w:hAnsi="Raleway" w:cs="Times New Roman"/>
          <w:sz w:val="23"/>
          <w:szCs w:val="23"/>
        </w:rPr>
        <w:t>e ponudnik predloži:</w:t>
      </w:r>
    </w:p>
    <w:p w14:paraId="0295B6E6" w14:textId="77777777" w:rsidR="005663BB" w:rsidRPr="00B86E35" w:rsidRDefault="005663BB" w:rsidP="005663BB">
      <w:pPr>
        <w:tabs>
          <w:tab w:val="left" w:pos="1560"/>
          <w:tab w:val="right" w:leader="underscore" w:pos="9072"/>
        </w:tabs>
        <w:jc w:val="both"/>
        <w:rPr>
          <w:rFonts w:ascii="Raleway" w:hAnsi="Raleway" w:cs="Times New Roman"/>
          <w:sz w:val="23"/>
          <w:szCs w:val="23"/>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0"/>
        <w:gridCol w:w="5395"/>
      </w:tblGrid>
      <w:tr w:rsidR="00636F9D" w:rsidRPr="00B86E35" w14:paraId="6DD25373" w14:textId="77777777" w:rsidTr="0049128B">
        <w:tc>
          <w:tcPr>
            <w:tcW w:w="3670" w:type="dxa"/>
          </w:tcPr>
          <w:p w14:paraId="3F2F331B" w14:textId="77777777" w:rsidR="00636F9D" w:rsidRPr="00B86E35" w:rsidRDefault="00636F9D" w:rsidP="00F41ED5">
            <w:pPr>
              <w:spacing w:line="240" w:lineRule="auto"/>
              <w:ind w:right="502"/>
              <w:jc w:val="both"/>
              <w:rPr>
                <w:rFonts w:ascii="Raleway" w:hAnsi="Raleway"/>
                <w:b/>
                <w:bCs/>
                <w:sz w:val="23"/>
                <w:szCs w:val="23"/>
              </w:rPr>
            </w:pPr>
            <w:r w:rsidRPr="00B86E35">
              <w:rPr>
                <w:rFonts w:ascii="Raleway" w:hAnsi="Raleway"/>
                <w:b/>
                <w:bCs/>
                <w:sz w:val="23"/>
                <w:szCs w:val="23"/>
              </w:rPr>
              <w:t>POSAMIČNO</w:t>
            </w:r>
          </w:p>
          <w:p w14:paraId="10C8726C" w14:textId="77777777" w:rsidR="00636F9D" w:rsidRPr="00B86E35" w:rsidRDefault="00636F9D" w:rsidP="00F41ED5">
            <w:pPr>
              <w:spacing w:line="240" w:lineRule="auto"/>
              <w:ind w:right="502"/>
              <w:jc w:val="both"/>
              <w:rPr>
                <w:rFonts w:ascii="Raleway" w:hAnsi="Raleway"/>
                <w:b/>
                <w:bCs/>
                <w:sz w:val="23"/>
                <w:szCs w:val="23"/>
              </w:rPr>
            </w:pPr>
            <w:r w:rsidRPr="00B86E35">
              <w:rPr>
                <w:rFonts w:ascii="Raleway" w:hAnsi="Raleway"/>
                <w:b/>
                <w:bCs/>
                <w:sz w:val="23"/>
                <w:szCs w:val="23"/>
              </w:rPr>
              <w:t>(vsak gospodarski subjekt)</w:t>
            </w:r>
          </w:p>
        </w:tc>
        <w:tc>
          <w:tcPr>
            <w:tcW w:w="5395" w:type="dxa"/>
            <w:vAlign w:val="center"/>
          </w:tcPr>
          <w:p w14:paraId="74DA4404" w14:textId="4B0EA7ED" w:rsidR="00636F9D" w:rsidRPr="00B86E35" w:rsidRDefault="00636F9D">
            <w:pPr>
              <w:numPr>
                <w:ilvl w:val="0"/>
                <w:numId w:val="40"/>
              </w:numPr>
              <w:spacing w:after="0" w:line="240" w:lineRule="auto"/>
              <w:ind w:right="502"/>
              <w:rPr>
                <w:rFonts w:ascii="Raleway" w:hAnsi="Raleway"/>
                <w:sz w:val="23"/>
                <w:szCs w:val="23"/>
              </w:rPr>
            </w:pPr>
            <w:r w:rsidRPr="00B86E35">
              <w:rPr>
                <w:rFonts w:ascii="Raleway" w:hAnsi="Raleway"/>
                <w:sz w:val="23"/>
                <w:szCs w:val="23"/>
              </w:rPr>
              <w:t xml:space="preserve">ESPD (Priloga </w:t>
            </w:r>
            <w:r w:rsidR="00297DAA">
              <w:rPr>
                <w:rFonts w:ascii="Raleway" w:hAnsi="Raleway"/>
                <w:sz w:val="23"/>
                <w:szCs w:val="23"/>
              </w:rPr>
              <w:t>1</w:t>
            </w:r>
            <w:r w:rsidRPr="00B86E35">
              <w:rPr>
                <w:rFonts w:ascii="Raleway" w:hAnsi="Raleway"/>
                <w:sz w:val="23"/>
                <w:szCs w:val="23"/>
              </w:rPr>
              <w:t>)</w:t>
            </w:r>
          </w:p>
          <w:p w14:paraId="11BF2A9C" w14:textId="3BEEF2C8" w:rsidR="00636F9D" w:rsidRPr="00E306C9" w:rsidRDefault="00636F9D" w:rsidP="00E306C9">
            <w:pPr>
              <w:numPr>
                <w:ilvl w:val="0"/>
                <w:numId w:val="40"/>
              </w:numPr>
              <w:spacing w:after="0" w:line="240" w:lineRule="auto"/>
              <w:ind w:right="502"/>
              <w:jc w:val="both"/>
              <w:rPr>
                <w:rFonts w:ascii="Raleway" w:hAnsi="Raleway"/>
                <w:sz w:val="23"/>
                <w:szCs w:val="23"/>
              </w:rPr>
            </w:pPr>
            <w:r w:rsidRPr="00B86E35">
              <w:rPr>
                <w:rFonts w:ascii="Raleway" w:hAnsi="Raleway"/>
                <w:sz w:val="23"/>
                <w:szCs w:val="23"/>
              </w:rPr>
              <w:t xml:space="preserve">Podatki o </w:t>
            </w:r>
            <w:r w:rsidR="00297DAA">
              <w:rPr>
                <w:rFonts w:ascii="Raleway" w:hAnsi="Raleway"/>
                <w:sz w:val="23"/>
                <w:szCs w:val="23"/>
              </w:rPr>
              <w:t>kandidat</w:t>
            </w:r>
            <w:r w:rsidRPr="00B86E35">
              <w:rPr>
                <w:rFonts w:ascii="Raleway" w:hAnsi="Raleway"/>
                <w:sz w:val="23"/>
                <w:szCs w:val="23"/>
              </w:rPr>
              <w:t xml:space="preserve">u in drugih gospodarskih subjektih (Priloga </w:t>
            </w:r>
            <w:r w:rsidR="00297DAA">
              <w:rPr>
                <w:rFonts w:ascii="Raleway" w:hAnsi="Raleway"/>
                <w:sz w:val="23"/>
                <w:szCs w:val="23"/>
              </w:rPr>
              <w:t>2</w:t>
            </w:r>
            <w:r w:rsidRPr="00B86E35">
              <w:rPr>
                <w:rFonts w:ascii="Raleway" w:hAnsi="Raleway"/>
                <w:sz w:val="23"/>
                <w:szCs w:val="23"/>
              </w:rPr>
              <w:t>)</w:t>
            </w:r>
          </w:p>
        </w:tc>
      </w:tr>
      <w:tr w:rsidR="00636F9D" w:rsidRPr="00B86E35" w14:paraId="213312C9" w14:textId="77777777" w:rsidTr="0049128B">
        <w:tc>
          <w:tcPr>
            <w:tcW w:w="3670" w:type="dxa"/>
          </w:tcPr>
          <w:p w14:paraId="38D84622" w14:textId="77777777" w:rsidR="00636F9D" w:rsidRPr="00B86E35" w:rsidRDefault="00636F9D" w:rsidP="00F41ED5">
            <w:pPr>
              <w:spacing w:line="240" w:lineRule="auto"/>
              <w:ind w:right="502"/>
              <w:jc w:val="both"/>
              <w:rPr>
                <w:rFonts w:ascii="Raleway" w:hAnsi="Raleway"/>
                <w:sz w:val="23"/>
                <w:szCs w:val="23"/>
              </w:rPr>
            </w:pPr>
          </w:p>
        </w:tc>
        <w:tc>
          <w:tcPr>
            <w:tcW w:w="5395" w:type="dxa"/>
          </w:tcPr>
          <w:p w14:paraId="5C075ACB" w14:textId="77777777" w:rsidR="00636F9D" w:rsidRPr="00B86E35" w:rsidRDefault="00636F9D" w:rsidP="00F41ED5">
            <w:pPr>
              <w:spacing w:line="240" w:lineRule="auto"/>
              <w:ind w:right="502"/>
              <w:jc w:val="both"/>
              <w:rPr>
                <w:rFonts w:ascii="Raleway" w:hAnsi="Raleway"/>
                <w:sz w:val="23"/>
                <w:szCs w:val="23"/>
              </w:rPr>
            </w:pPr>
          </w:p>
        </w:tc>
      </w:tr>
      <w:tr w:rsidR="00636F9D" w:rsidRPr="00B86E35" w14:paraId="040FAB8B" w14:textId="77777777" w:rsidTr="0049128B">
        <w:tc>
          <w:tcPr>
            <w:tcW w:w="3670" w:type="dxa"/>
          </w:tcPr>
          <w:p w14:paraId="3F647838" w14:textId="77777777" w:rsidR="00636F9D" w:rsidRPr="00B86E35" w:rsidRDefault="00636F9D" w:rsidP="00F41ED5">
            <w:pPr>
              <w:spacing w:line="240" w:lineRule="auto"/>
              <w:ind w:right="502"/>
              <w:jc w:val="both"/>
              <w:rPr>
                <w:rFonts w:ascii="Raleway" w:hAnsi="Raleway"/>
                <w:b/>
                <w:bCs/>
                <w:sz w:val="23"/>
                <w:szCs w:val="23"/>
              </w:rPr>
            </w:pPr>
            <w:r w:rsidRPr="00B86E35">
              <w:rPr>
                <w:rFonts w:ascii="Raleway" w:hAnsi="Raleway"/>
                <w:b/>
                <w:bCs/>
                <w:sz w:val="23"/>
                <w:szCs w:val="23"/>
              </w:rPr>
              <w:t>SKUPNO</w:t>
            </w:r>
          </w:p>
          <w:p w14:paraId="0C64D5F6" w14:textId="77777777" w:rsidR="00636F9D" w:rsidRPr="00B86E35" w:rsidRDefault="00636F9D" w:rsidP="00F41ED5">
            <w:pPr>
              <w:spacing w:line="240" w:lineRule="auto"/>
              <w:ind w:right="502"/>
              <w:jc w:val="both"/>
              <w:rPr>
                <w:rFonts w:ascii="Raleway" w:hAnsi="Raleway"/>
                <w:sz w:val="23"/>
                <w:szCs w:val="23"/>
              </w:rPr>
            </w:pPr>
            <w:r w:rsidRPr="00B86E35">
              <w:rPr>
                <w:rFonts w:ascii="Raleway" w:hAnsi="Raleway"/>
                <w:b/>
                <w:bCs/>
                <w:sz w:val="23"/>
                <w:szCs w:val="23"/>
              </w:rPr>
              <w:t>(vsi gospodarski subjekti)</w:t>
            </w:r>
          </w:p>
        </w:tc>
        <w:tc>
          <w:tcPr>
            <w:tcW w:w="5395" w:type="dxa"/>
            <w:vAlign w:val="center"/>
          </w:tcPr>
          <w:p w14:paraId="02518E0A" w14:textId="6F7CF4E3" w:rsidR="00636F9D" w:rsidRPr="00B86E35" w:rsidRDefault="00636F9D">
            <w:pPr>
              <w:numPr>
                <w:ilvl w:val="0"/>
                <w:numId w:val="40"/>
              </w:numPr>
              <w:spacing w:after="0" w:line="240" w:lineRule="auto"/>
              <w:ind w:right="502"/>
              <w:rPr>
                <w:rFonts w:ascii="Raleway" w:hAnsi="Raleway"/>
                <w:color w:val="000000" w:themeColor="text1"/>
                <w:sz w:val="23"/>
                <w:szCs w:val="23"/>
              </w:rPr>
            </w:pPr>
            <w:r w:rsidRPr="00B86E35">
              <w:rPr>
                <w:rFonts w:ascii="Raleway" w:hAnsi="Raleway"/>
                <w:color w:val="000000" w:themeColor="text1"/>
                <w:sz w:val="23"/>
                <w:szCs w:val="23"/>
              </w:rPr>
              <w:t xml:space="preserve">Podizvajalci (Prilogi </w:t>
            </w:r>
            <w:r w:rsidR="00297DAA">
              <w:rPr>
                <w:rFonts w:ascii="Raleway" w:hAnsi="Raleway"/>
                <w:color w:val="000000" w:themeColor="text1"/>
                <w:sz w:val="23"/>
                <w:szCs w:val="23"/>
              </w:rPr>
              <w:t>3</w:t>
            </w:r>
            <w:r w:rsidRPr="00B86E35">
              <w:rPr>
                <w:rFonts w:ascii="Raleway" w:hAnsi="Raleway"/>
                <w:color w:val="000000" w:themeColor="text1"/>
                <w:sz w:val="23"/>
                <w:szCs w:val="23"/>
              </w:rPr>
              <w:t xml:space="preserve"> in </w:t>
            </w:r>
            <w:r w:rsidR="00297DAA">
              <w:rPr>
                <w:rFonts w:ascii="Raleway" w:hAnsi="Raleway"/>
                <w:color w:val="000000" w:themeColor="text1"/>
                <w:sz w:val="23"/>
                <w:szCs w:val="23"/>
              </w:rPr>
              <w:t>4</w:t>
            </w:r>
            <w:r w:rsidRPr="00B86E35">
              <w:rPr>
                <w:rFonts w:ascii="Raleway" w:hAnsi="Raleway"/>
                <w:color w:val="000000" w:themeColor="text1"/>
                <w:sz w:val="23"/>
                <w:szCs w:val="23"/>
              </w:rPr>
              <w:t>)</w:t>
            </w:r>
          </w:p>
          <w:p w14:paraId="3680BE42" w14:textId="258B95F3" w:rsidR="00636F9D" w:rsidRPr="00EF5C64" w:rsidRDefault="00636F9D" w:rsidP="00EF5C64">
            <w:pPr>
              <w:pStyle w:val="Odstavekseznama"/>
              <w:numPr>
                <w:ilvl w:val="0"/>
                <w:numId w:val="40"/>
              </w:numPr>
              <w:contextualSpacing/>
              <w:rPr>
                <w:rFonts w:ascii="Raleway" w:eastAsia="Times New Roman" w:hAnsi="Raleway"/>
                <w:color w:val="000000" w:themeColor="text1"/>
                <w:sz w:val="23"/>
                <w:szCs w:val="23"/>
              </w:rPr>
            </w:pPr>
            <w:r w:rsidRPr="00B86E35">
              <w:rPr>
                <w:rFonts w:ascii="Raleway" w:hAnsi="Raleway"/>
                <w:color w:val="000000" w:themeColor="text1"/>
                <w:sz w:val="23"/>
                <w:szCs w:val="23"/>
              </w:rPr>
              <w:t xml:space="preserve">Referenčna tabela in Potrdilo o opravljenem referenčnem delu </w:t>
            </w:r>
            <w:r w:rsidRPr="00B86E35">
              <w:rPr>
                <w:rFonts w:ascii="Raleway" w:eastAsia="Times New Roman" w:hAnsi="Raleway"/>
                <w:color w:val="000000" w:themeColor="text1"/>
                <w:sz w:val="23"/>
                <w:szCs w:val="23"/>
              </w:rPr>
              <w:t xml:space="preserve">(Prilogi </w:t>
            </w:r>
            <w:r w:rsidR="00297DAA">
              <w:rPr>
                <w:rFonts w:ascii="Raleway" w:eastAsia="Times New Roman" w:hAnsi="Raleway"/>
                <w:color w:val="000000" w:themeColor="text1"/>
                <w:sz w:val="23"/>
                <w:szCs w:val="23"/>
              </w:rPr>
              <w:t>6</w:t>
            </w:r>
            <w:r w:rsidRPr="00B86E35">
              <w:rPr>
                <w:rFonts w:ascii="Raleway" w:eastAsia="Times New Roman" w:hAnsi="Raleway"/>
                <w:color w:val="000000" w:themeColor="text1"/>
                <w:sz w:val="23"/>
                <w:szCs w:val="23"/>
              </w:rPr>
              <w:t xml:space="preserve"> in </w:t>
            </w:r>
            <w:r w:rsidR="00297DAA">
              <w:rPr>
                <w:rFonts w:ascii="Raleway" w:eastAsia="Times New Roman" w:hAnsi="Raleway"/>
                <w:color w:val="000000" w:themeColor="text1"/>
                <w:sz w:val="23"/>
                <w:szCs w:val="23"/>
              </w:rPr>
              <w:t>6</w:t>
            </w:r>
            <w:r w:rsidRPr="00B86E35">
              <w:rPr>
                <w:rFonts w:ascii="Raleway" w:eastAsia="Times New Roman" w:hAnsi="Raleway"/>
                <w:color w:val="000000" w:themeColor="text1"/>
                <w:sz w:val="23"/>
                <w:szCs w:val="23"/>
              </w:rPr>
              <w:t>/1</w:t>
            </w:r>
            <w:r w:rsidR="00EF5C64">
              <w:rPr>
                <w:rFonts w:ascii="Raleway" w:eastAsia="Times New Roman" w:hAnsi="Raleway"/>
                <w:color w:val="000000" w:themeColor="text1"/>
                <w:sz w:val="23"/>
                <w:szCs w:val="23"/>
              </w:rPr>
              <w:t>)</w:t>
            </w:r>
          </w:p>
        </w:tc>
      </w:tr>
    </w:tbl>
    <w:p w14:paraId="6834A47F" w14:textId="77777777" w:rsidR="00636F9D" w:rsidRPr="00B86E35" w:rsidRDefault="00636F9D" w:rsidP="00636F9D">
      <w:pPr>
        <w:tabs>
          <w:tab w:val="left" w:pos="1560"/>
          <w:tab w:val="right" w:leader="underscore" w:pos="9072"/>
        </w:tabs>
        <w:jc w:val="both"/>
        <w:rPr>
          <w:rStyle w:val="Neenpoudarek"/>
          <w:rFonts w:ascii="Raleway" w:hAnsi="Raleway" w:cs="Times New Roman"/>
          <w:sz w:val="23"/>
          <w:szCs w:val="23"/>
        </w:rPr>
      </w:pPr>
    </w:p>
    <w:p w14:paraId="46979466" w14:textId="77777777" w:rsidR="00636F9D" w:rsidRPr="00B86E35" w:rsidRDefault="00636F9D" w:rsidP="00636F9D">
      <w:pPr>
        <w:tabs>
          <w:tab w:val="left" w:pos="1560"/>
          <w:tab w:val="right" w:leader="underscore" w:pos="9072"/>
        </w:tabs>
        <w:jc w:val="both"/>
        <w:rPr>
          <w:rStyle w:val="Neenpoudarek"/>
          <w:rFonts w:ascii="Raleway" w:hAnsi="Raleway" w:cs="Times New Roman"/>
          <w:sz w:val="23"/>
          <w:szCs w:val="23"/>
        </w:rPr>
      </w:pPr>
    </w:p>
    <w:p w14:paraId="4024D4FC" w14:textId="77777777" w:rsidR="00636F9D" w:rsidRPr="00B86E35" w:rsidRDefault="00636F9D" w:rsidP="00636F9D">
      <w:pPr>
        <w:tabs>
          <w:tab w:val="left" w:pos="1560"/>
          <w:tab w:val="right" w:leader="underscore" w:pos="9072"/>
        </w:tabs>
        <w:jc w:val="both"/>
        <w:rPr>
          <w:rStyle w:val="Neenpoudarek"/>
          <w:rFonts w:ascii="Times New Roman" w:hAnsi="Times New Roman" w:cs="Times New Roman"/>
          <w:sz w:val="23"/>
          <w:szCs w:val="23"/>
        </w:rPr>
      </w:pPr>
    </w:p>
    <w:p w14:paraId="600BAFC5" w14:textId="77777777" w:rsidR="00636F9D" w:rsidRPr="00B86E35" w:rsidRDefault="00636F9D" w:rsidP="00636F9D">
      <w:pPr>
        <w:tabs>
          <w:tab w:val="left" w:pos="1560"/>
          <w:tab w:val="right" w:leader="underscore" w:pos="9072"/>
        </w:tabs>
        <w:jc w:val="both"/>
        <w:rPr>
          <w:rStyle w:val="Neenpoudarek"/>
          <w:rFonts w:ascii="Times New Roman" w:hAnsi="Times New Roman" w:cs="Times New Roman"/>
          <w:sz w:val="23"/>
          <w:szCs w:val="23"/>
        </w:rPr>
      </w:pPr>
    </w:p>
    <w:p w14:paraId="3B630BCF" w14:textId="77777777" w:rsidR="00636F9D" w:rsidRPr="00B86E35" w:rsidRDefault="00636F9D" w:rsidP="00636F9D">
      <w:pPr>
        <w:tabs>
          <w:tab w:val="left" w:pos="1560"/>
          <w:tab w:val="right" w:leader="underscore" w:pos="9072"/>
        </w:tabs>
        <w:jc w:val="both"/>
        <w:rPr>
          <w:rStyle w:val="Neenpoudarek"/>
          <w:rFonts w:ascii="Times New Roman" w:hAnsi="Times New Roman" w:cs="Times New Roman"/>
          <w:sz w:val="23"/>
          <w:szCs w:val="23"/>
        </w:rPr>
      </w:pPr>
    </w:p>
    <w:p w14:paraId="61C8C59C" w14:textId="77777777" w:rsidR="00636F9D" w:rsidRPr="00B86E35" w:rsidRDefault="00636F9D" w:rsidP="00636F9D">
      <w:pPr>
        <w:tabs>
          <w:tab w:val="left" w:pos="1560"/>
          <w:tab w:val="right" w:leader="underscore" w:pos="9072"/>
        </w:tabs>
        <w:jc w:val="both"/>
        <w:rPr>
          <w:rStyle w:val="Neenpoudarek"/>
          <w:rFonts w:ascii="Times New Roman" w:hAnsi="Times New Roman" w:cs="Times New Roman"/>
          <w:sz w:val="23"/>
          <w:szCs w:val="23"/>
        </w:rPr>
      </w:pPr>
    </w:p>
    <w:p w14:paraId="6E51E176" w14:textId="77777777" w:rsidR="00636F9D" w:rsidRPr="00B86E35" w:rsidRDefault="00636F9D" w:rsidP="00636F9D">
      <w:pPr>
        <w:tabs>
          <w:tab w:val="left" w:pos="1560"/>
          <w:tab w:val="right" w:leader="underscore" w:pos="9072"/>
        </w:tabs>
        <w:jc w:val="both"/>
        <w:rPr>
          <w:rStyle w:val="Neenpoudarek"/>
          <w:rFonts w:ascii="Times New Roman" w:hAnsi="Times New Roman" w:cs="Times New Roman"/>
          <w:sz w:val="23"/>
          <w:szCs w:val="23"/>
        </w:rPr>
      </w:pPr>
    </w:p>
    <w:p w14:paraId="56436C5E" w14:textId="77777777" w:rsidR="00636F9D" w:rsidRPr="00B86E35" w:rsidRDefault="00636F9D" w:rsidP="00636F9D">
      <w:pPr>
        <w:tabs>
          <w:tab w:val="left" w:pos="1560"/>
          <w:tab w:val="right" w:leader="underscore" w:pos="9072"/>
        </w:tabs>
        <w:jc w:val="both"/>
        <w:rPr>
          <w:rStyle w:val="Neenpoudarek"/>
          <w:rFonts w:ascii="Times New Roman" w:hAnsi="Times New Roman" w:cs="Times New Roman"/>
          <w:sz w:val="23"/>
          <w:szCs w:val="23"/>
        </w:rPr>
      </w:pPr>
    </w:p>
    <w:p w14:paraId="5835E362" w14:textId="77777777" w:rsidR="00636F9D" w:rsidRPr="00B86E35" w:rsidRDefault="00636F9D" w:rsidP="00636F9D">
      <w:pPr>
        <w:tabs>
          <w:tab w:val="left" w:pos="1560"/>
          <w:tab w:val="right" w:leader="underscore" w:pos="9072"/>
        </w:tabs>
        <w:jc w:val="both"/>
        <w:rPr>
          <w:rStyle w:val="Neenpoudarek"/>
          <w:rFonts w:ascii="Times New Roman" w:hAnsi="Times New Roman" w:cs="Times New Roman"/>
          <w:sz w:val="23"/>
          <w:szCs w:val="23"/>
        </w:rPr>
      </w:pPr>
    </w:p>
    <w:p w14:paraId="71CB0730" w14:textId="77777777" w:rsidR="00636F9D" w:rsidRPr="00B86E35" w:rsidRDefault="00636F9D" w:rsidP="00636F9D">
      <w:pPr>
        <w:tabs>
          <w:tab w:val="left" w:pos="1560"/>
          <w:tab w:val="right" w:leader="underscore" w:pos="9072"/>
        </w:tabs>
        <w:jc w:val="both"/>
        <w:rPr>
          <w:rStyle w:val="Neenpoudarek"/>
          <w:rFonts w:ascii="Times New Roman" w:hAnsi="Times New Roman" w:cs="Times New Roman"/>
          <w:sz w:val="23"/>
          <w:szCs w:val="23"/>
        </w:rPr>
      </w:pPr>
    </w:p>
    <w:p w14:paraId="62A5DBBE" w14:textId="77777777" w:rsidR="00636F9D" w:rsidRPr="00B86E35" w:rsidRDefault="00636F9D" w:rsidP="00636F9D">
      <w:pPr>
        <w:tabs>
          <w:tab w:val="left" w:pos="1560"/>
          <w:tab w:val="right" w:leader="underscore" w:pos="9072"/>
        </w:tabs>
        <w:jc w:val="both"/>
        <w:rPr>
          <w:rStyle w:val="Neenpoudarek"/>
          <w:rFonts w:ascii="Times New Roman" w:hAnsi="Times New Roman" w:cs="Times New Roman"/>
          <w:sz w:val="23"/>
          <w:szCs w:val="23"/>
        </w:rPr>
      </w:pPr>
    </w:p>
    <w:p w14:paraId="47D08605" w14:textId="77777777" w:rsidR="00636F9D" w:rsidRPr="00B86E35" w:rsidRDefault="00636F9D" w:rsidP="003F6DA0">
      <w:pPr>
        <w:spacing w:after="0"/>
        <w:rPr>
          <w:rStyle w:val="Neenpoudarek"/>
          <w:rFonts w:ascii="Raleway" w:hAnsi="Raleway" w:cs="Times New Roman"/>
          <w:i w:val="0"/>
          <w:iCs w:val="0"/>
          <w:color w:val="auto"/>
          <w:sz w:val="23"/>
          <w:szCs w:val="23"/>
        </w:rPr>
      </w:pPr>
    </w:p>
    <w:p w14:paraId="394206F7" w14:textId="110B039D" w:rsidR="0049128B" w:rsidRPr="00B86E35" w:rsidRDefault="0049128B">
      <w:pPr>
        <w:spacing w:after="0" w:line="240" w:lineRule="auto"/>
        <w:rPr>
          <w:rStyle w:val="Neenpoudarek"/>
          <w:rFonts w:ascii="Raleway" w:hAnsi="Raleway" w:cs="Times New Roman"/>
          <w:i w:val="0"/>
          <w:iCs w:val="0"/>
          <w:color w:val="auto"/>
          <w:sz w:val="23"/>
          <w:szCs w:val="23"/>
        </w:rPr>
      </w:pPr>
      <w:r w:rsidRPr="00B86E35">
        <w:rPr>
          <w:rStyle w:val="Neenpoudarek"/>
          <w:rFonts w:ascii="Raleway" w:hAnsi="Raleway" w:cs="Times New Roman"/>
          <w:i w:val="0"/>
          <w:iCs w:val="0"/>
          <w:color w:val="auto"/>
          <w:sz w:val="23"/>
          <w:szCs w:val="23"/>
        </w:rPr>
        <w:br w:type="page"/>
      </w:r>
    </w:p>
    <w:p w14:paraId="6E966002" w14:textId="77777777" w:rsidR="00BF3EB6" w:rsidRPr="00B86E35" w:rsidRDefault="00BF3EB6" w:rsidP="003F6DA0">
      <w:pPr>
        <w:spacing w:after="0"/>
        <w:rPr>
          <w:rStyle w:val="Neenpoudarek"/>
          <w:rFonts w:ascii="Raleway" w:hAnsi="Raleway" w:cs="Times New Roman"/>
          <w:i w:val="0"/>
          <w:iCs w:val="0"/>
          <w:color w:val="auto"/>
          <w:sz w:val="23"/>
          <w:szCs w:val="23"/>
        </w:rPr>
      </w:pPr>
    </w:p>
    <w:p w14:paraId="5DEBE798" w14:textId="72E9C417" w:rsidR="00BF3EB6" w:rsidRPr="00B86E35" w:rsidRDefault="00BF3EB6" w:rsidP="0049128B">
      <w:pPr>
        <w:widowControl w:val="0"/>
        <w:pBdr>
          <w:top w:val="single" w:sz="4" w:space="10" w:color="000000" w:themeColor="text1"/>
          <w:bottom w:val="single" w:sz="4" w:space="10" w:color="000000" w:themeColor="text1"/>
        </w:pBdr>
        <w:shd w:val="clear" w:color="auto" w:fill="548DD4" w:themeFill="text2" w:themeFillTint="99"/>
        <w:jc w:val="center"/>
        <w:outlineLvl w:val="1"/>
        <w:rPr>
          <w:rFonts w:ascii="Raleway" w:hAnsi="Raleway" w:cs="Times New Roman"/>
          <w:b/>
          <w:bCs/>
          <w:spacing w:val="20"/>
          <w:sz w:val="23"/>
          <w:szCs w:val="23"/>
          <w:lang w:eastAsia="zh-CN"/>
        </w:rPr>
      </w:pPr>
      <w:r w:rsidRPr="00B86E35">
        <w:rPr>
          <w:rFonts w:ascii="Raleway" w:hAnsi="Raleway" w:cs="Times New Roman"/>
          <w:b/>
          <w:bCs/>
          <w:spacing w:val="20"/>
          <w:sz w:val="23"/>
          <w:szCs w:val="23"/>
          <w:lang w:eastAsia="zh-CN"/>
        </w:rPr>
        <w:t xml:space="preserve">Priloga </w:t>
      </w:r>
      <w:r w:rsidR="007331AF">
        <w:rPr>
          <w:rFonts w:ascii="Raleway" w:hAnsi="Raleway" w:cs="Times New Roman"/>
          <w:b/>
          <w:bCs/>
          <w:spacing w:val="20"/>
          <w:sz w:val="23"/>
          <w:szCs w:val="23"/>
          <w:lang w:eastAsia="zh-CN"/>
        </w:rPr>
        <w:t>6</w:t>
      </w:r>
      <w:r w:rsidRPr="00B86E35">
        <w:rPr>
          <w:rFonts w:ascii="Raleway" w:hAnsi="Raleway" w:cs="Times New Roman"/>
          <w:b/>
          <w:bCs/>
          <w:spacing w:val="20"/>
          <w:sz w:val="23"/>
          <w:szCs w:val="23"/>
          <w:lang w:eastAsia="zh-CN"/>
        </w:rPr>
        <w:t xml:space="preserve">: Referenčna tabela </w:t>
      </w:r>
    </w:p>
    <w:p w14:paraId="7EBFE44C" w14:textId="77777777" w:rsidR="00297DAA" w:rsidRPr="00B86E35" w:rsidRDefault="00297DAA" w:rsidP="00297DAA">
      <w:pPr>
        <w:framePr w:hSpace="141" w:wrap="around" w:vAnchor="text" w:hAnchor="text" w:y="1"/>
        <w:tabs>
          <w:tab w:val="right" w:leader="underscore" w:pos="9072"/>
        </w:tabs>
        <w:spacing w:after="0"/>
        <w:suppressOverlap/>
        <w:jc w:val="both"/>
        <w:rPr>
          <w:rFonts w:ascii="Raleway" w:hAnsi="Raleway"/>
          <w:sz w:val="23"/>
          <w:szCs w:val="23"/>
          <w:lang w:eastAsia="zh-CN"/>
        </w:rPr>
      </w:pPr>
      <w:r>
        <w:rPr>
          <w:rFonts w:ascii="Raleway" w:hAnsi="Raleway"/>
          <w:sz w:val="23"/>
          <w:szCs w:val="23"/>
          <w:lang w:eastAsia="zh-CN"/>
        </w:rPr>
        <w:t>Kandidat</w:t>
      </w:r>
      <w:r w:rsidRPr="00B86E35">
        <w:rPr>
          <w:rFonts w:ascii="Raleway" w:hAnsi="Raleway"/>
          <w:sz w:val="23"/>
          <w:szCs w:val="23"/>
          <w:lang w:eastAsia="zh-CN"/>
        </w:rPr>
        <w:t xml:space="preserve"> mora za vsak</w:t>
      </w:r>
      <w:r>
        <w:rPr>
          <w:rFonts w:ascii="Raleway" w:hAnsi="Raleway"/>
          <w:sz w:val="23"/>
          <w:szCs w:val="23"/>
          <w:lang w:eastAsia="zh-CN"/>
        </w:rPr>
        <w:t>o</w:t>
      </w:r>
      <w:r w:rsidRPr="00B86E35">
        <w:rPr>
          <w:rFonts w:ascii="Raleway" w:hAnsi="Raleway"/>
          <w:sz w:val="23"/>
          <w:szCs w:val="23"/>
          <w:lang w:eastAsia="zh-CN"/>
        </w:rPr>
        <w:t xml:space="preserve"> posamezn</w:t>
      </w:r>
      <w:r>
        <w:rPr>
          <w:rFonts w:ascii="Raleway" w:hAnsi="Raleway"/>
          <w:sz w:val="23"/>
          <w:szCs w:val="23"/>
          <w:lang w:eastAsia="zh-CN"/>
        </w:rPr>
        <w:t>o</w:t>
      </w:r>
      <w:r w:rsidRPr="00B86E35">
        <w:rPr>
          <w:rFonts w:ascii="Raleway" w:hAnsi="Raleway"/>
          <w:sz w:val="23"/>
          <w:szCs w:val="23"/>
          <w:lang w:eastAsia="zh-CN"/>
        </w:rPr>
        <w:t xml:space="preserve"> </w:t>
      </w:r>
      <w:r>
        <w:rPr>
          <w:rFonts w:ascii="Raleway" w:hAnsi="Raleway"/>
          <w:sz w:val="23"/>
          <w:szCs w:val="23"/>
          <w:lang w:eastAsia="zh-CN"/>
        </w:rPr>
        <w:t>kategorijo</w:t>
      </w:r>
      <w:r w:rsidRPr="00B86E35">
        <w:rPr>
          <w:rFonts w:ascii="Raleway" w:hAnsi="Raleway"/>
          <w:sz w:val="23"/>
          <w:szCs w:val="23"/>
          <w:lang w:eastAsia="zh-CN"/>
        </w:rPr>
        <w:t xml:space="preserve"> predložiti najmanj 1 referenco, da je v zadnjih treh (3) letih pred rokom za oddajo p</w:t>
      </w:r>
      <w:r>
        <w:rPr>
          <w:rFonts w:ascii="Raleway" w:hAnsi="Raleway"/>
          <w:sz w:val="23"/>
          <w:szCs w:val="23"/>
          <w:lang w:eastAsia="zh-CN"/>
        </w:rPr>
        <w:t>rijav</w:t>
      </w:r>
      <w:r w:rsidRPr="00B86E35">
        <w:rPr>
          <w:rFonts w:ascii="Raleway" w:hAnsi="Raleway"/>
          <w:sz w:val="23"/>
          <w:szCs w:val="23"/>
          <w:lang w:eastAsia="zh-CN"/>
        </w:rPr>
        <w:t>e uspešno izvedel primerljiva dela, ki so predmet tega naročila</w:t>
      </w:r>
      <w:r>
        <w:rPr>
          <w:rFonts w:ascii="Raleway" w:hAnsi="Raleway"/>
          <w:sz w:val="23"/>
          <w:szCs w:val="23"/>
          <w:lang w:eastAsia="zh-CN"/>
        </w:rPr>
        <w:t>:</w:t>
      </w:r>
      <w:r w:rsidRPr="00B86E35">
        <w:rPr>
          <w:rFonts w:ascii="Raleway" w:hAnsi="Raleway"/>
          <w:sz w:val="23"/>
          <w:szCs w:val="23"/>
          <w:lang w:eastAsia="zh-CN"/>
        </w:rPr>
        <w:t xml:space="preserve"> </w:t>
      </w:r>
    </w:p>
    <w:p w14:paraId="22A63185" w14:textId="77777777" w:rsidR="00297DAA" w:rsidRPr="00B86E35" w:rsidRDefault="00297DAA" w:rsidP="00297DAA">
      <w:pPr>
        <w:framePr w:hSpace="141" w:wrap="around" w:vAnchor="text" w:hAnchor="text" w:y="1"/>
        <w:tabs>
          <w:tab w:val="right" w:leader="underscore" w:pos="9072"/>
        </w:tabs>
        <w:spacing w:after="0"/>
        <w:suppressOverlap/>
        <w:jc w:val="both"/>
        <w:rPr>
          <w:rFonts w:ascii="Raleway" w:hAnsi="Raleway" w:cs="Times New Roman"/>
          <w:sz w:val="23"/>
          <w:szCs w:val="23"/>
        </w:rPr>
      </w:pPr>
    </w:p>
    <w:p w14:paraId="5CC6832C" w14:textId="77777777" w:rsidR="00297DAA" w:rsidRPr="00B86E35" w:rsidRDefault="00297DAA" w:rsidP="00297DAA">
      <w:pPr>
        <w:framePr w:hSpace="141" w:wrap="around" w:vAnchor="text" w:hAnchor="text" w:y="1"/>
        <w:tabs>
          <w:tab w:val="right" w:leader="underscore" w:pos="9072"/>
        </w:tabs>
        <w:spacing w:after="0"/>
        <w:suppressOverlap/>
        <w:jc w:val="both"/>
        <w:rPr>
          <w:rFonts w:ascii="Raleway" w:hAnsi="Raleway"/>
          <w:b/>
          <w:bCs/>
          <w:sz w:val="23"/>
          <w:szCs w:val="23"/>
          <w:lang w:eastAsia="zh-CN"/>
        </w:rPr>
      </w:pPr>
      <w:r w:rsidRPr="00B86E35">
        <w:rPr>
          <w:rFonts w:ascii="Raleway" w:hAnsi="Raleway"/>
          <w:b/>
          <w:bCs/>
          <w:sz w:val="23"/>
          <w:szCs w:val="23"/>
          <w:lang w:eastAsia="zh-CN"/>
        </w:rPr>
        <w:t xml:space="preserve">Velja za </w:t>
      </w:r>
      <w:r>
        <w:rPr>
          <w:rFonts w:ascii="Raleway" w:hAnsi="Raleway"/>
          <w:b/>
          <w:bCs/>
          <w:sz w:val="23"/>
          <w:szCs w:val="23"/>
          <w:lang w:eastAsia="zh-CN"/>
        </w:rPr>
        <w:t>kategorijo</w:t>
      </w:r>
      <w:r w:rsidRPr="00B86E35">
        <w:rPr>
          <w:rFonts w:ascii="Raleway" w:hAnsi="Raleway"/>
          <w:b/>
          <w:bCs/>
          <w:sz w:val="23"/>
          <w:szCs w:val="23"/>
          <w:lang w:eastAsia="zh-CN"/>
        </w:rPr>
        <w:t xml:space="preserve"> 1</w:t>
      </w:r>
      <w:r>
        <w:rPr>
          <w:rFonts w:ascii="Raleway" w:hAnsi="Raleway"/>
          <w:b/>
          <w:bCs/>
          <w:sz w:val="23"/>
          <w:szCs w:val="23"/>
          <w:lang w:eastAsia="zh-CN"/>
        </w:rPr>
        <w:t>:</w:t>
      </w:r>
    </w:p>
    <w:p w14:paraId="46A3103E" w14:textId="77777777" w:rsidR="00297DAA" w:rsidRPr="00B86E35" w:rsidRDefault="00297DAA" w:rsidP="00297DAA">
      <w:pPr>
        <w:framePr w:hSpace="141" w:wrap="around" w:vAnchor="text" w:hAnchor="text" w:y="1"/>
        <w:tabs>
          <w:tab w:val="right" w:leader="underscore" w:pos="9072"/>
        </w:tabs>
        <w:spacing w:after="0"/>
        <w:suppressOverlap/>
        <w:jc w:val="both"/>
        <w:rPr>
          <w:rFonts w:ascii="Raleway" w:hAnsi="Raleway" w:cs="Times New Roman"/>
          <w:sz w:val="23"/>
          <w:szCs w:val="23"/>
        </w:rPr>
      </w:pPr>
      <w:r w:rsidRPr="00B86E35">
        <w:rPr>
          <w:rFonts w:ascii="Raleway" w:hAnsi="Raleway"/>
          <w:sz w:val="23"/>
          <w:szCs w:val="23"/>
          <w:lang w:eastAsia="zh-CN"/>
        </w:rPr>
        <w:t xml:space="preserve">Za primerljiva dela se šteje izvedba tiskanja in oblikovanja letakov, plakatov in papirne galanterije istemu naročniku, v skupni letni vrednosti </w:t>
      </w:r>
      <w:r w:rsidRPr="00B86E35">
        <w:rPr>
          <w:rFonts w:ascii="Raleway" w:hAnsi="Raleway" w:cs="Times New Roman"/>
          <w:sz w:val="23"/>
          <w:szCs w:val="23"/>
        </w:rPr>
        <w:t xml:space="preserve">10.000,00 EUR. </w:t>
      </w:r>
    </w:p>
    <w:p w14:paraId="78B2EB85" w14:textId="77777777" w:rsidR="00297DAA" w:rsidRPr="00B86E35" w:rsidRDefault="00297DAA" w:rsidP="00297DAA">
      <w:pPr>
        <w:framePr w:hSpace="141" w:wrap="around" w:vAnchor="text" w:hAnchor="text" w:y="1"/>
        <w:tabs>
          <w:tab w:val="right" w:leader="underscore" w:pos="9072"/>
        </w:tabs>
        <w:spacing w:after="0"/>
        <w:suppressOverlap/>
        <w:jc w:val="both"/>
        <w:rPr>
          <w:rFonts w:ascii="Raleway" w:hAnsi="Raleway"/>
          <w:b/>
          <w:bCs/>
          <w:sz w:val="23"/>
          <w:szCs w:val="23"/>
          <w:lang w:eastAsia="zh-CN"/>
        </w:rPr>
      </w:pPr>
    </w:p>
    <w:p w14:paraId="030234B9" w14:textId="77777777" w:rsidR="00297DAA" w:rsidRPr="00B86E35" w:rsidRDefault="00297DAA" w:rsidP="00297DAA">
      <w:pPr>
        <w:framePr w:hSpace="141" w:wrap="around" w:vAnchor="text" w:hAnchor="text" w:y="1"/>
        <w:tabs>
          <w:tab w:val="right" w:leader="underscore" w:pos="9072"/>
        </w:tabs>
        <w:spacing w:after="0"/>
        <w:suppressOverlap/>
        <w:jc w:val="both"/>
        <w:rPr>
          <w:rFonts w:ascii="Raleway" w:hAnsi="Raleway"/>
          <w:b/>
          <w:bCs/>
          <w:sz w:val="23"/>
          <w:szCs w:val="23"/>
          <w:lang w:eastAsia="zh-CN"/>
        </w:rPr>
      </w:pPr>
      <w:r w:rsidRPr="00B86E35">
        <w:rPr>
          <w:rFonts w:ascii="Raleway" w:hAnsi="Raleway"/>
          <w:b/>
          <w:bCs/>
          <w:sz w:val="23"/>
          <w:szCs w:val="23"/>
          <w:lang w:eastAsia="zh-CN"/>
        </w:rPr>
        <w:t xml:space="preserve">Velja za </w:t>
      </w:r>
      <w:r>
        <w:rPr>
          <w:rFonts w:ascii="Raleway" w:hAnsi="Raleway"/>
          <w:b/>
          <w:bCs/>
          <w:sz w:val="23"/>
          <w:szCs w:val="23"/>
          <w:lang w:eastAsia="zh-CN"/>
        </w:rPr>
        <w:t>kategorijo</w:t>
      </w:r>
      <w:r w:rsidRPr="00B86E35">
        <w:rPr>
          <w:rFonts w:ascii="Raleway" w:hAnsi="Raleway"/>
          <w:b/>
          <w:bCs/>
          <w:sz w:val="23"/>
          <w:szCs w:val="23"/>
          <w:lang w:eastAsia="zh-CN"/>
        </w:rPr>
        <w:t xml:space="preserve"> 2</w:t>
      </w:r>
      <w:r>
        <w:rPr>
          <w:rFonts w:ascii="Raleway" w:hAnsi="Raleway"/>
          <w:b/>
          <w:bCs/>
          <w:sz w:val="23"/>
          <w:szCs w:val="23"/>
          <w:lang w:eastAsia="zh-CN"/>
        </w:rPr>
        <w:t>:</w:t>
      </w:r>
    </w:p>
    <w:p w14:paraId="06AD43CD" w14:textId="77777777" w:rsidR="00297DAA" w:rsidRDefault="00297DAA" w:rsidP="00297DAA">
      <w:pPr>
        <w:framePr w:hSpace="141" w:wrap="around" w:vAnchor="text" w:hAnchor="text" w:y="1"/>
        <w:tabs>
          <w:tab w:val="right" w:leader="underscore" w:pos="9072"/>
        </w:tabs>
        <w:spacing w:after="0"/>
        <w:suppressOverlap/>
        <w:jc w:val="both"/>
        <w:rPr>
          <w:rFonts w:ascii="Raleway" w:hAnsi="Raleway" w:cs="Times New Roman"/>
          <w:sz w:val="23"/>
          <w:szCs w:val="23"/>
        </w:rPr>
      </w:pPr>
      <w:r w:rsidRPr="00B86E35">
        <w:rPr>
          <w:rFonts w:ascii="Raleway" w:hAnsi="Raleway"/>
          <w:sz w:val="23"/>
          <w:szCs w:val="23"/>
          <w:lang w:eastAsia="zh-CN"/>
        </w:rPr>
        <w:t xml:space="preserve">Za primerljiva dela se šteje izdelava in dobava promocijskih oblačil istemu naročniku, v skupni letni vrednosti </w:t>
      </w:r>
      <w:r w:rsidRPr="00B86E35">
        <w:rPr>
          <w:rFonts w:ascii="Raleway" w:hAnsi="Raleway" w:cs="Times New Roman"/>
          <w:sz w:val="23"/>
          <w:szCs w:val="23"/>
        </w:rPr>
        <w:t xml:space="preserve">10.000,00 EUR. </w:t>
      </w:r>
    </w:p>
    <w:p w14:paraId="400EB17E" w14:textId="77777777" w:rsidR="00297DAA" w:rsidRDefault="00297DAA" w:rsidP="00297DAA">
      <w:pPr>
        <w:framePr w:hSpace="141" w:wrap="around" w:vAnchor="text" w:hAnchor="text" w:y="1"/>
        <w:tabs>
          <w:tab w:val="right" w:leader="underscore" w:pos="9072"/>
        </w:tabs>
        <w:spacing w:after="0"/>
        <w:suppressOverlap/>
        <w:jc w:val="both"/>
        <w:rPr>
          <w:rFonts w:ascii="Raleway" w:hAnsi="Raleway" w:cs="Times New Roman"/>
          <w:sz w:val="23"/>
          <w:szCs w:val="23"/>
        </w:rPr>
      </w:pPr>
    </w:p>
    <w:p w14:paraId="0EBC0B14" w14:textId="77777777" w:rsidR="00297DAA" w:rsidRPr="00EB61FB" w:rsidRDefault="00297DAA" w:rsidP="00297DAA">
      <w:pPr>
        <w:framePr w:hSpace="141" w:wrap="around" w:vAnchor="text" w:hAnchor="text" w:y="1"/>
        <w:tabs>
          <w:tab w:val="right" w:leader="underscore" w:pos="9072"/>
        </w:tabs>
        <w:spacing w:after="0"/>
        <w:suppressOverlap/>
        <w:jc w:val="both"/>
        <w:rPr>
          <w:rFonts w:ascii="Raleway" w:hAnsi="Raleway" w:cs="Times New Roman"/>
          <w:b/>
          <w:bCs/>
          <w:sz w:val="23"/>
          <w:szCs w:val="23"/>
        </w:rPr>
      </w:pPr>
      <w:r w:rsidRPr="00EB61FB">
        <w:rPr>
          <w:rFonts w:ascii="Raleway" w:hAnsi="Raleway" w:cs="Times New Roman"/>
          <w:b/>
          <w:bCs/>
          <w:sz w:val="23"/>
          <w:szCs w:val="23"/>
        </w:rPr>
        <w:t>Velja za kategorijo 3</w:t>
      </w:r>
      <w:r>
        <w:rPr>
          <w:rFonts w:ascii="Raleway" w:hAnsi="Raleway" w:cs="Times New Roman"/>
          <w:b/>
          <w:bCs/>
          <w:sz w:val="23"/>
          <w:szCs w:val="23"/>
        </w:rPr>
        <w:t>:</w:t>
      </w:r>
    </w:p>
    <w:p w14:paraId="6F0D739F" w14:textId="77777777" w:rsidR="00297DAA" w:rsidRDefault="00297DAA" w:rsidP="00297DAA">
      <w:pPr>
        <w:tabs>
          <w:tab w:val="left" w:pos="1560"/>
        </w:tabs>
        <w:jc w:val="both"/>
        <w:rPr>
          <w:rFonts w:ascii="Raleway" w:hAnsi="Raleway" w:cs="Times New Roman"/>
          <w:sz w:val="23"/>
          <w:szCs w:val="23"/>
        </w:rPr>
      </w:pPr>
      <w:r w:rsidRPr="00B86E35">
        <w:rPr>
          <w:rFonts w:ascii="Raleway" w:hAnsi="Raleway"/>
          <w:sz w:val="23"/>
          <w:szCs w:val="23"/>
          <w:lang w:eastAsia="zh-CN"/>
        </w:rPr>
        <w:t xml:space="preserve">Za primerljiva dela se šteje izdelava in dobava promocijskega materiala istemu naročniku, v skupni letni vrednosti </w:t>
      </w:r>
      <w:r w:rsidRPr="00B86E35">
        <w:rPr>
          <w:rFonts w:ascii="Raleway" w:hAnsi="Raleway" w:cs="Times New Roman"/>
          <w:sz w:val="23"/>
          <w:szCs w:val="23"/>
        </w:rPr>
        <w:t>5.000,00 EUR.</w:t>
      </w:r>
    </w:p>
    <w:p w14:paraId="3D904090" w14:textId="72198C0D" w:rsidR="00BF3EB6" w:rsidRPr="00B86E35" w:rsidRDefault="00BF3EB6" w:rsidP="00297DAA">
      <w:pPr>
        <w:tabs>
          <w:tab w:val="left" w:pos="1560"/>
        </w:tabs>
        <w:jc w:val="both"/>
        <w:rPr>
          <w:rFonts w:ascii="Raleway" w:hAnsi="Raleway" w:cs="Times New Roman"/>
          <w:sz w:val="23"/>
          <w:szCs w:val="23"/>
          <w:lang w:eastAsia="zh-CN"/>
        </w:rPr>
      </w:pPr>
      <w:r w:rsidRPr="00B86E35">
        <w:rPr>
          <w:rFonts w:ascii="Raleway" w:hAnsi="Raleway" w:cs="Times New Roman"/>
          <w:sz w:val="23"/>
          <w:szCs w:val="23"/>
          <w:lang w:eastAsia="zh-CN"/>
        </w:rPr>
        <w:t>Naročnik si pridržuje pravico, da predložene reference preveri sam pri investitorju, in jih ne upošteva, če le-teh ne bo mogoče pridobiti oz. preveriti (preverba istovrstnosti referenčnih del in referenčne višine posla).</w:t>
      </w:r>
    </w:p>
    <w:tbl>
      <w:tblPr>
        <w:tblW w:w="9209" w:type="dxa"/>
        <w:tblLayout w:type="fixed"/>
        <w:tblCellMar>
          <w:left w:w="10" w:type="dxa"/>
          <w:right w:w="10" w:type="dxa"/>
        </w:tblCellMar>
        <w:tblLook w:val="04A0" w:firstRow="1" w:lastRow="0" w:firstColumn="1" w:lastColumn="0" w:noHBand="0" w:noVBand="1"/>
      </w:tblPr>
      <w:tblGrid>
        <w:gridCol w:w="2689"/>
        <w:gridCol w:w="2693"/>
        <w:gridCol w:w="1740"/>
        <w:gridCol w:w="2087"/>
      </w:tblGrid>
      <w:tr w:rsidR="00BF3EB6" w:rsidRPr="00B86E35" w14:paraId="4E6B0125" w14:textId="77777777" w:rsidTr="00F41ED5">
        <w:trPr>
          <w:trHeight w:val="1459"/>
        </w:trPr>
        <w:tc>
          <w:tcPr>
            <w:tcW w:w="268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209BC89" w14:textId="77777777" w:rsidR="00BF3EB6" w:rsidRPr="00B86E35" w:rsidRDefault="00BF3EB6" w:rsidP="00F41ED5">
            <w:pPr>
              <w:tabs>
                <w:tab w:val="left" w:pos="1560"/>
              </w:tabs>
              <w:jc w:val="center"/>
              <w:rPr>
                <w:rFonts w:ascii="Raleway" w:hAnsi="Raleway" w:cs="Times New Roman"/>
                <w:b/>
                <w:sz w:val="23"/>
                <w:szCs w:val="23"/>
              </w:rPr>
            </w:pPr>
            <w:r w:rsidRPr="00B86E35">
              <w:rPr>
                <w:rFonts w:ascii="Raleway" w:hAnsi="Raleway" w:cs="Times New Roman"/>
                <w:b/>
                <w:sz w:val="23"/>
                <w:szCs w:val="23"/>
              </w:rPr>
              <w:t>Referenčni naročnik (</w:t>
            </w:r>
            <w:proofErr w:type="spellStart"/>
            <w:r w:rsidRPr="00B86E35">
              <w:rPr>
                <w:rFonts w:ascii="Raleway" w:hAnsi="Raleway" w:cs="Times New Roman"/>
                <w:b/>
                <w:sz w:val="23"/>
                <w:szCs w:val="23"/>
              </w:rPr>
              <w:t>t.j</w:t>
            </w:r>
            <w:proofErr w:type="spellEnd"/>
            <w:r w:rsidRPr="00B86E35">
              <w:rPr>
                <w:rFonts w:ascii="Raleway" w:hAnsi="Raleway" w:cs="Times New Roman"/>
                <w:b/>
                <w:sz w:val="23"/>
                <w:szCs w:val="23"/>
              </w:rPr>
              <w:t>. investitor)</w:t>
            </w:r>
          </w:p>
        </w:tc>
        <w:tc>
          <w:tcPr>
            <w:tcW w:w="26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A92C703" w14:textId="77777777" w:rsidR="00BF3EB6" w:rsidRPr="00B86E35" w:rsidRDefault="00BF3EB6" w:rsidP="00F41ED5">
            <w:pPr>
              <w:tabs>
                <w:tab w:val="left" w:pos="1560"/>
              </w:tabs>
              <w:jc w:val="center"/>
              <w:rPr>
                <w:rFonts w:ascii="Raleway" w:hAnsi="Raleway" w:cs="Times New Roman"/>
                <w:b/>
                <w:sz w:val="23"/>
                <w:szCs w:val="23"/>
              </w:rPr>
            </w:pPr>
            <w:r w:rsidRPr="00B86E35">
              <w:rPr>
                <w:rFonts w:ascii="Raleway" w:hAnsi="Raleway" w:cs="Times New Roman"/>
                <w:b/>
                <w:sz w:val="23"/>
                <w:szCs w:val="23"/>
              </w:rPr>
              <w:t>Naziv referenčnega posla in številka pogodbe</w:t>
            </w:r>
          </w:p>
        </w:tc>
        <w:tc>
          <w:tcPr>
            <w:tcW w:w="174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BE97F80" w14:textId="77777777" w:rsidR="00BF3EB6" w:rsidRPr="00B86E35" w:rsidRDefault="00BF3EB6" w:rsidP="00F41ED5">
            <w:pPr>
              <w:tabs>
                <w:tab w:val="left" w:pos="1560"/>
              </w:tabs>
              <w:jc w:val="center"/>
              <w:rPr>
                <w:rFonts w:ascii="Raleway" w:hAnsi="Raleway" w:cs="Times New Roman"/>
                <w:b/>
                <w:sz w:val="23"/>
                <w:szCs w:val="23"/>
              </w:rPr>
            </w:pPr>
            <w:r w:rsidRPr="00B86E35">
              <w:rPr>
                <w:rFonts w:ascii="Raleway" w:hAnsi="Raleway" w:cs="Times New Roman"/>
                <w:b/>
                <w:sz w:val="23"/>
                <w:szCs w:val="23"/>
              </w:rPr>
              <w:t>Obdobje izvajanja</w:t>
            </w:r>
          </w:p>
        </w:tc>
        <w:tc>
          <w:tcPr>
            <w:tcW w:w="208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7CD414B" w14:textId="77777777" w:rsidR="00BF3EB6" w:rsidRPr="00B86E35" w:rsidRDefault="00BF3EB6" w:rsidP="00F41ED5">
            <w:pPr>
              <w:tabs>
                <w:tab w:val="left" w:pos="1560"/>
              </w:tabs>
              <w:jc w:val="center"/>
              <w:rPr>
                <w:rFonts w:ascii="Raleway" w:hAnsi="Raleway" w:cs="Times New Roman"/>
                <w:b/>
                <w:sz w:val="23"/>
                <w:szCs w:val="23"/>
              </w:rPr>
            </w:pPr>
            <w:r w:rsidRPr="00B86E35">
              <w:rPr>
                <w:rFonts w:ascii="Raleway" w:hAnsi="Raleway" w:cs="Times New Roman"/>
                <w:b/>
                <w:sz w:val="23"/>
                <w:szCs w:val="23"/>
              </w:rPr>
              <w:t>Opis predmeta pogodbe, iz katerega je razvidno izpolnjevanje referenčnega pogoja</w:t>
            </w:r>
          </w:p>
          <w:p w14:paraId="084EB463" w14:textId="77777777" w:rsidR="00BF3EB6" w:rsidRPr="00B86E35" w:rsidRDefault="00BF3EB6" w:rsidP="00F41ED5">
            <w:pPr>
              <w:tabs>
                <w:tab w:val="left" w:pos="1560"/>
              </w:tabs>
              <w:jc w:val="center"/>
              <w:rPr>
                <w:rFonts w:ascii="Raleway" w:hAnsi="Raleway" w:cs="Times New Roman"/>
                <w:b/>
                <w:sz w:val="23"/>
                <w:szCs w:val="23"/>
              </w:rPr>
            </w:pPr>
          </w:p>
        </w:tc>
      </w:tr>
      <w:tr w:rsidR="00BF3EB6" w:rsidRPr="00B86E35" w14:paraId="07A28ACA" w14:textId="77777777" w:rsidTr="00F41ED5">
        <w:trPr>
          <w:trHeight w:val="946"/>
        </w:trPr>
        <w:tc>
          <w:tcPr>
            <w:tcW w:w="268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A17D7B5" w14:textId="77777777" w:rsidR="00BF3EB6" w:rsidRPr="00B86E35" w:rsidRDefault="00BF3EB6" w:rsidP="00F41ED5">
            <w:pPr>
              <w:tabs>
                <w:tab w:val="left" w:pos="1560"/>
              </w:tabs>
              <w:rPr>
                <w:rFonts w:ascii="Raleway" w:hAnsi="Raleway" w:cs="Times New Roman"/>
                <w:sz w:val="23"/>
                <w:szCs w:val="23"/>
              </w:rPr>
            </w:pPr>
          </w:p>
        </w:tc>
        <w:tc>
          <w:tcPr>
            <w:tcW w:w="26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FBB30D6" w14:textId="77777777" w:rsidR="00BF3EB6" w:rsidRPr="00B86E35" w:rsidRDefault="00BF3EB6" w:rsidP="00F41ED5">
            <w:pPr>
              <w:tabs>
                <w:tab w:val="left" w:pos="1560"/>
              </w:tabs>
              <w:rPr>
                <w:rFonts w:ascii="Raleway" w:hAnsi="Raleway" w:cs="Times New Roman"/>
                <w:sz w:val="23"/>
                <w:szCs w:val="23"/>
              </w:rPr>
            </w:pPr>
          </w:p>
        </w:tc>
        <w:tc>
          <w:tcPr>
            <w:tcW w:w="174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B4D8C22" w14:textId="77777777" w:rsidR="00BF3EB6" w:rsidRPr="00B86E35" w:rsidRDefault="00BF3EB6" w:rsidP="00F41ED5">
            <w:pPr>
              <w:tabs>
                <w:tab w:val="left" w:pos="1560"/>
              </w:tabs>
              <w:rPr>
                <w:rFonts w:ascii="Raleway" w:hAnsi="Raleway" w:cs="Times New Roman"/>
                <w:sz w:val="23"/>
                <w:szCs w:val="23"/>
              </w:rPr>
            </w:pPr>
          </w:p>
        </w:tc>
        <w:tc>
          <w:tcPr>
            <w:tcW w:w="208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905E112" w14:textId="77777777" w:rsidR="00BF3EB6" w:rsidRPr="00B86E35" w:rsidRDefault="00BF3EB6" w:rsidP="00F41ED5">
            <w:pPr>
              <w:tabs>
                <w:tab w:val="left" w:pos="1560"/>
              </w:tabs>
              <w:rPr>
                <w:rFonts w:ascii="Raleway" w:hAnsi="Raleway" w:cs="Times New Roman"/>
                <w:sz w:val="23"/>
                <w:szCs w:val="23"/>
              </w:rPr>
            </w:pPr>
          </w:p>
          <w:p w14:paraId="71985EE1" w14:textId="77777777" w:rsidR="00BF3EB6" w:rsidRPr="00B86E35" w:rsidRDefault="00BF3EB6" w:rsidP="00F41ED5">
            <w:pPr>
              <w:tabs>
                <w:tab w:val="left" w:pos="1560"/>
              </w:tabs>
              <w:rPr>
                <w:rFonts w:ascii="Raleway" w:hAnsi="Raleway" w:cs="Times New Roman"/>
                <w:sz w:val="23"/>
                <w:szCs w:val="23"/>
              </w:rPr>
            </w:pPr>
          </w:p>
          <w:p w14:paraId="7D7CDAF1" w14:textId="77777777" w:rsidR="00BF3EB6" w:rsidRPr="00B86E35" w:rsidRDefault="00BF3EB6" w:rsidP="00F41ED5">
            <w:pPr>
              <w:tabs>
                <w:tab w:val="left" w:pos="1560"/>
              </w:tabs>
              <w:rPr>
                <w:rFonts w:ascii="Raleway" w:hAnsi="Raleway" w:cs="Times New Roman"/>
                <w:sz w:val="23"/>
                <w:szCs w:val="23"/>
              </w:rPr>
            </w:pPr>
          </w:p>
          <w:p w14:paraId="39E83D79" w14:textId="77777777" w:rsidR="00BF3EB6" w:rsidRPr="00B86E35" w:rsidRDefault="00BF3EB6" w:rsidP="00F41ED5">
            <w:pPr>
              <w:tabs>
                <w:tab w:val="left" w:pos="1560"/>
              </w:tabs>
              <w:rPr>
                <w:rFonts w:ascii="Raleway" w:hAnsi="Raleway" w:cs="Times New Roman"/>
                <w:sz w:val="23"/>
                <w:szCs w:val="23"/>
              </w:rPr>
            </w:pPr>
          </w:p>
          <w:p w14:paraId="1D8B106B" w14:textId="77777777" w:rsidR="00BF3EB6" w:rsidRPr="00B86E35" w:rsidRDefault="00BF3EB6" w:rsidP="00F41ED5">
            <w:pPr>
              <w:tabs>
                <w:tab w:val="left" w:pos="1560"/>
              </w:tabs>
              <w:rPr>
                <w:rFonts w:ascii="Raleway" w:hAnsi="Raleway" w:cs="Times New Roman"/>
                <w:sz w:val="23"/>
                <w:szCs w:val="23"/>
              </w:rPr>
            </w:pPr>
          </w:p>
          <w:p w14:paraId="7B019AF4" w14:textId="77777777" w:rsidR="00BF3EB6" w:rsidRPr="00B86E35" w:rsidRDefault="00BF3EB6" w:rsidP="00F41ED5">
            <w:pPr>
              <w:tabs>
                <w:tab w:val="left" w:pos="1560"/>
              </w:tabs>
              <w:rPr>
                <w:rFonts w:ascii="Raleway" w:hAnsi="Raleway" w:cs="Times New Roman"/>
                <w:sz w:val="23"/>
                <w:szCs w:val="23"/>
              </w:rPr>
            </w:pPr>
          </w:p>
        </w:tc>
      </w:tr>
      <w:tr w:rsidR="00BF3EB6" w:rsidRPr="00B86E35" w14:paraId="5F185A0F" w14:textId="77777777" w:rsidTr="00F41ED5">
        <w:trPr>
          <w:trHeight w:val="1760"/>
        </w:trPr>
        <w:tc>
          <w:tcPr>
            <w:tcW w:w="268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1B31C83" w14:textId="77777777" w:rsidR="00BF3EB6" w:rsidRPr="00B86E35" w:rsidRDefault="00BF3EB6" w:rsidP="00F41ED5">
            <w:pPr>
              <w:tabs>
                <w:tab w:val="left" w:pos="1560"/>
              </w:tabs>
              <w:rPr>
                <w:rFonts w:ascii="Raleway" w:hAnsi="Raleway" w:cs="Times New Roman"/>
                <w:sz w:val="23"/>
                <w:szCs w:val="23"/>
              </w:rPr>
            </w:pPr>
          </w:p>
        </w:tc>
        <w:tc>
          <w:tcPr>
            <w:tcW w:w="26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F5978BF" w14:textId="77777777" w:rsidR="00BF3EB6" w:rsidRPr="00B86E35" w:rsidRDefault="00BF3EB6" w:rsidP="00F41ED5">
            <w:pPr>
              <w:tabs>
                <w:tab w:val="left" w:pos="1560"/>
              </w:tabs>
              <w:rPr>
                <w:rFonts w:ascii="Raleway" w:hAnsi="Raleway" w:cs="Times New Roman"/>
                <w:sz w:val="23"/>
                <w:szCs w:val="23"/>
              </w:rPr>
            </w:pPr>
          </w:p>
        </w:tc>
        <w:tc>
          <w:tcPr>
            <w:tcW w:w="174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67A2935" w14:textId="77777777" w:rsidR="00BF3EB6" w:rsidRPr="00B86E35" w:rsidRDefault="00BF3EB6" w:rsidP="00F41ED5">
            <w:pPr>
              <w:tabs>
                <w:tab w:val="left" w:pos="1560"/>
              </w:tabs>
              <w:rPr>
                <w:rFonts w:ascii="Raleway" w:hAnsi="Raleway" w:cs="Times New Roman"/>
                <w:sz w:val="23"/>
                <w:szCs w:val="23"/>
              </w:rPr>
            </w:pPr>
          </w:p>
        </w:tc>
        <w:tc>
          <w:tcPr>
            <w:tcW w:w="208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78B9D5D" w14:textId="77777777" w:rsidR="00BF3EB6" w:rsidRPr="00B86E35" w:rsidRDefault="00BF3EB6" w:rsidP="00F41ED5">
            <w:pPr>
              <w:tabs>
                <w:tab w:val="left" w:pos="1560"/>
              </w:tabs>
              <w:rPr>
                <w:rFonts w:ascii="Raleway" w:hAnsi="Raleway" w:cs="Times New Roman"/>
                <w:sz w:val="23"/>
                <w:szCs w:val="23"/>
              </w:rPr>
            </w:pPr>
          </w:p>
          <w:p w14:paraId="1220BABA" w14:textId="77777777" w:rsidR="00BF3EB6" w:rsidRPr="00B86E35" w:rsidRDefault="00BF3EB6" w:rsidP="00F41ED5">
            <w:pPr>
              <w:tabs>
                <w:tab w:val="left" w:pos="1560"/>
              </w:tabs>
              <w:rPr>
                <w:rFonts w:ascii="Raleway" w:hAnsi="Raleway" w:cs="Times New Roman"/>
                <w:sz w:val="23"/>
                <w:szCs w:val="23"/>
              </w:rPr>
            </w:pPr>
          </w:p>
          <w:p w14:paraId="0CA81F0E" w14:textId="77777777" w:rsidR="00BF3EB6" w:rsidRPr="00B86E35" w:rsidRDefault="00BF3EB6" w:rsidP="00F41ED5">
            <w:pPr>
              <w:tabs>
                <w:tab w:val="left" w:pos="1560"/>
              </w:tabs>
              <w:rPr>
                <w:rFonts w:ascii="Raleway" w:hAnsi="Raleway" w:cs="Times New Roman"/>
                <w:sz w:val="23"/>
                <w:szCs w:val="23"/>
              </w:rPr>
            </w:pPr>
          </w:p>
          <w:p w14:paraId="28BC1961" w14:textId="77777777" w:rsidR="00BF3EB6" w:rsidRPr="00B86E35" w:rsidRDefault="00BF3EB6" w:rsidP="00F41ED5">
            <w:pPr>
              <w:tabs>
                <w:tab w:val="left" w:pos="1560"/>
              </w:tabs>
              <w:rPr>
                <w:rFonts w:ascii="Raleway" w:hAnsi="Raleway" w:cs="Times New Roman"/>
                <w:sz w:val="23"/>
                <w:szCs w:val="23"/>
              </w:rPr>
            </w:pPr>
          </w:p>
          <w:p w14:paraId="5326680B" w14:textId="77777777" w:rsidR="00BF3EB6" w:rsidRPr="00B86E35" w:rsidRDefault="00BF3EB6" w:rsidP="00F41ED5">
            <w:pPr>
              <w:tabs>
                <w:tab w:val="left" w:pos="1560"/>
              </w:tabs>
              <w:rPr>
                <w:rFonts w:ascii="Raleway" w:hAnsi="Raleway" w:cs="Times New Roman"/>
                <w:sz w:val="23"/>
                <w:szCs w:val="23"/>
              </w:rPr>
            </w:pPr>
          </w:p>
          <w:p w14:paraId="0372449E" w14:textId="77777777" w:rsidR="00BF3EB6" w:rsidRPr="00B86E35" w:rsidRDefault="00BF3EB6" w:rsidP="00F41ED5">
            <w:pPr>
              <w:tabs>
                <w:tab w:val="left" w:pos="1560"/>
              </w:tabs>
              <w:rPr>
                <w:rFonts w:ascii="Raleway" w:hAnsi="Raleway" w:cs="Times New Roman"/>
                <w:sz w:val="23"/>
                <w:szCs w:val="23"/>
              </w:rPr>
            </w:pPr>
          </w:p>
          <w:p w14:paraId="51BF13F9" w14:textId="77777777" w:rsidR="00BF3EB6" w:rsidRPr="00B86E35" w:rsidRDefault="00BF3EB6" w:rsidP="00F41ED5">
            <w:pPr>
              <w:tabs>
                <w:tab w:val="left" w:pos="1560"/>
              </w:tabs>
              <w:rPr>
                <w:rFonts w:ascii="Raleway" w:hAnsi="Raleway" w:cs="Times New Roman"/>
                <w:sz w:val="23"/>
                <w:szCs w:val="23"/>
              </w:rPr>
            </w:pPr>
          </w:p>
          <w:p w14:paraId="2A6E289A" w14:textId="77777777" w:rsidR="00BF3EB6" w:rsidRPr="00B86E35" w:rsidRDefault="00BF3EB6" w:rsidP="00F41ED5">
            <w:pPr>
              <w:tabs>
                <w:tab w:val="left" w:pos="1560"/>
              </w:tabs>
              <w:rPr>
                <w:rFonts w:ascii="Raleway" w:hAnsi="Raleway" w:cs="Times New Roman"/>
                <w:sz w:val="23"/>
                <w:szCs w:val="23"/>
              </w:rPr>
            </w:pPr>
          </w:p>
        </w:tc>
      </w:tr>
    </w:tbl>
    <w:p w14:paraId="4443E18B" w14:textId="77777777" w:rsidR="00BF3EB6" w:rsidRPr="00B86E35" w:rsidRDefault="00BF3EB6" w:rsidP="00BF3EB6">
      <w:pPr>
        <w:tabs>
          <w:tab w:val="left" w:pos="1560"/>
        </w:tabs>
        <w:rPr>
          <w:rFonts w:ascii="Raleway" w:hAnsi="Raleway" w:cs="Times New Roman"/>
          <w:sz w:val="23"/>
          <w:szCs w:val="23"/>
        </w:rPr>
      </w:pPr>
    </w:p>
    <w:tbl>
      <w:tblPr>
        <w:tblW w:w="9160" w:type="dxa"/>
        <w:tblInd w:w="2" w:type="dxa"/>
        <w:tblLayout w:type="fixed"/>
        <w:tblCellMar>
          <w:left w:w="10" w:type="dxa"/>
          <w:right w:w="10" w:type="dxa"/>
        </w:tblCellMar>
        <w:tblLook w:val="00A0" w:firstRow="1" w:lastRow="0" w:firstColumn="1" w:lastColumn="0" w:noHBand="0" w:noVBand="0"/>
      </w:tblPr>
      <w:tblGrid>
        <w:gridCol w:w="2178"/>
        <w:gridCol w:w="2428"/>
        <w:gridCol w:w="4554"/>
      </w:tblGrid>
      <w:tr w:rsidR="00BF3EB6" w:rsidRPr="00B86E35" w14:paraId="0F05F00E" w14:textId="77777777" w:rsidTr="00F41ED5">
        <w:trPr>
          <w:trHeight w:val="615"/>
        </w:trPr>
        <w:tc>
          <w:tcPr>
            <w:tcW w:w="2178" w:type="dxa"/>
            <w:tcBorders>
              <w:top w:val="single" w:sz="4" w:space="0" w:color="C0C0C0"/>
              <w:left w:val="single" w:sz="4" w:space="0" w:color="C0C0C0"/>
              <w:bottom w:val="single" w:sz="4" w:space="0" w:color="C0C0C0"/>
            </w:tcBorders>
            <w:tcMar>
              <w:top w:w="0" w:type="dxa"/>
              <w:left w:w="108" w:type="dxa"/>
              <w:bottom w:w="0" w:type="dxa"/>
              <w:right w:w="108" w:type="dxa"/>
            </w:tcMar>
          </w:tcPr>
          <w:p w14:paraId="7B306124" w14:textId="6B58E179" w:rsidR="00BF3EB6" w:rsidRPr="00B86E35" w:rsidRDefault="0049128B" w:rsidP="00F41ED5">
            <w:pPr>
              <w:tabs>
                <w:tab w:val="left" w:pos="1560"/>
              </w:tabs>
              <w:suppressAutoHyphens/>
              <w:autoSpaceDN w:val="0"/>
              <w:snapToGrid w:val="0"/>
              <w:ind w:right="6"/>
              <w:jc w:val="center"/>
              <w:textAlignment w:val="baseline"/>
              <w:rPr>
                <w:rFonts w:ascii="Raleway" w:hAnsi="Raleway" w:cs="Times New Roman"/>
                <w:kern w:val="3"/>
                <w:sz w:val="23"/>
                <w:szCs w:val="23"/>
                <w:lang w:eastAsia="zh-CN"/>
              </w:rPr>
            </w:pPr>
            <w:r w:rsidRPr="00B86E35">
              <w:rPr>
                <w:rFonts w:ascii="Raleway" w:hAnsi="Raleway" w:cs="Times New Roman"/>
                <w:kern w:val="3"/>
                <w:sz w:val="23"/>
                <w:szCs w:val="23"/>
                <w:lang w:eastAsia="zh-CN"/>
              </w:rPr>
              <w:t>Kraj</w:t>
            </w:r>
          </w:p>
          <w:p w14:paraId="5973C3BA" w14:textId="77777777" w:rsidR="0049128B" w:rsidRPr="00B86E35" w:rsidRDefault="0049128B" w:rsidP="00F41ED5">
            <w:pPr>
              <w:tabs>
                <w:tab w:val="left" w:pos="1560"/>
              </w:tabs>
              <w:suppressAutoHyphens/>
              <w:autoSpaceDN w:val="0"/>
              <w:snapToGrid w:val="0"/>
              <w:ind w:right="6"/>
              <w:jc w:val="center"/>
              <w:textAlignment w:val="baseline"/>
              <w:rPr>
                <w:rFonts w:ascii="Raleway" w:hAnsi="Raleway" w:cs="Times New Roman"/>
                <w:kern w:val="3"/>
                <w:sz w:val="23"/>
                <w:szCs w:val="23"/>
                <w:lang w:eastAsia="zh-CN"/>
              </w:rPr>
            </w:pPr>
          </w:p>
          <w:p w14:paraId="3760997A" w14:textId="12725DE8" w:rsidR="0049128B" w:rsidRPr="00B86E35" w:rsidRDefault="0049128B" w:rsidP="00F41ED5">
            <w:pPr>
              <w:tabs>
                <w:tab w:val="left" w:pos="1560"/>
              </w:tabs>
              <w:suppressAutoHyphens/>
              <w:autoSpaceDN w:val="0"/>
              <w:snapToGrid w:val="0"/>
              <w:ind w:right="6"/>
              <w:jc w:val="center"/>
              <w:textAlignment w:val="baseline"/>
              <w:rPr>
                <w:rFonts w:ascii="Raleway" w:hAnsi="Raleway" w:cs="Times New Roman"/>
                <w:kern w:val="3"/>
                <w:sz w:val="23"/>
                <w:szCs w:val="23"/>
                <w:lang w:eastAsia="zh-CN"/>
              </w:rPr>
            </w:pPr>
            <w:r w:rsidRPr="00B86E35">
              <w:rPr>
                <w:rFonts w:ascii="Raleway" w:hAnsi="Raleway" w:cs="Times New Roman"/>
                <w:kern w:val="3"/>
                <w:sz w:val="23"/>
                <w:szCs w:val="23"/>
                <w:lang w:eastAsia="zh-CN"/>
              </w:rPr>
              <w:t>Datum</w:t>
            </w:r>
          </w:p>
          <w:p w14:paraId="0A0BA582" w14:textId="77777777" w:rsidR="00BF3EB6" w:rsidRPr="00B86E35" w:rsidRDefault="00BF3EB6" w:rsidP="00F41ED5">
            <w:pPr>
              <w:tabs>
                <w:tab w:val="left" w:pos="1560"/>
              </w:tabs>
              <w:suppressAutoHyphens/>
              <w:autoSpaceDN w:val="0"/>
              <w:ind w:right="6"/>
              <w:jc w:val="center"/>
              <w:textAlignment w:val="baseline"/>
              <w:rPr>
                <w:rFonts w:ascii="Raleway" w:hAnsi="Raleway" w:cs="Times New Roman"/>
                <w:kern w:val="3"/>
                <w:sz w:val="23"/>
                <w:szCs w:val="23"/>
                <w:lang w:eastAsia="zh-CN"/>
              </w:rPr>
            </w:pPr>
          </w:p>
        </w:tc>
        <w:tc>
          <w:tcPr>
            <w:tcW w:w="2428" w:type="dxa"/>
            <w:tcBorders>
              <w:top w:val="single" w:sz="4" w:space="0" w:color="C0C0C0"/>
              <w:left w:val="single" w:sz="4" w:space="0" w:color="C0C0C0"/>
              <w:bottom w:val="single" w:sz="4" w:space="0" w:color="C0C0C0"/>
            </w:tcBorders>
            <w:tcMar>
              <w:top w:w="0" w:type="dxa"/>
              <w:left w:w="108" w:type="dxa"/>
              <w:bottom w:w="0" w:type="dxa"/>
              <w:right w:w="108" w:type="dxa"/>
            </w:tcMar>
          </w:tcPr>
          <w:p w14:paraId="7BD9106A" w14:textId="77777777" w:rsidR="00BF3EB6" w:rsidRPr="00B86E35" w:rsidRDefault="00BF3EB6" w:rsidP="00F41ED5">
            <w:pPr>
              <w:tabs>
                <w:tab w:val="left" w:pos="1560"/>
              </w:tabs>
              <w:suppressAutoHyphens/>
              <w:autoSpaceDN w:val="0"/>
              <w:snapToGrid w:val="0"/>
              <w:ind w:right="6"/>
              <w:jc w:val="center"/>
              <w:textAlignment w:val="baseline"/>
              <w:rPr>
                <w:rFonts w:ascii="Raleway" w:hAnsi="Raleway" w:cs="Times New Roman"/>
                <w:kern w:val="3"/>
                <w:sz w:val="23"/>
                <w:szCs w:val="23"/>
                <w:lang w:eastAsia="zh-CN"/>
              </w:rPr>
            </w:pPr>
            <w:r w:rsidRPr="00B86E35">
              <w:rPr>
                <w:rFonts w:ascii="Raleway" w:hAnsi="Raleway" w:cs="Times New Roman"/>
                <w:kern w:val="3"/>
                <w:sz w:val="23"/>
                <w:szCs w:val="23"/>
                <w:lang w:eastAsia="zh-CN"/>
              </w:rPr>
              <w:t>ŽIG</w:t>
            </w:r>
          </w:p>
        </w:tc>
        <w:tc>
          <w:tcPr>
            <w:tcW w:w="4554"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157A872" w14:textId="77777777" w:rsidR="00BF3EB6" w:rsidRPr="00B86E35" w:rsidRDefault="00BF3EB6" w:rsidP="00F41ED5">
            <w:pPr>
              <w:tabs>
                <w:tab w:val="left" w:pos="1560"/>
              </w:tabs>
              <w:suppressAutoHyphens/>
              <w:autoSpaceDN w:val="0"/>
              <w:snapToGrid w:val="0"/>
              <w:ind w:right="6"/>
              <w:jc w:val="center"/>
              <w:textAlignment w:val="baseline"/>
              <w:rPr>
                <w:rFonts w:ascii="Raleway" w:hAnsi="Raleway" w:cs="Times New Roman"/>
                <w:kern w:val="3"/>
                <w:sz w:val="23"/>
                <w:szCs w:val="23"/>
                <w:lang w:eastAsia="zh-CN"/>
              </w:rPr>
            </w:pPr>
            <w:r w:rsidRPr="00B86E35">
              <w:rPr>
                <w:rFonts w:ascii="Raleway" w:hAnsi="Raleway" w:cs="Times New Roman"/>
                <w:kern w:val="3"/>
                <w:sz w:val="23"/>
                <w:szCs w:val="23"/>
                <w:lang w:eastAsia="zh-CN"/>
              </w:rPr>
              <w:t>PONUDNIK</w:t>
            </w:r>
          </w:p>
          <w:p w14:paraId="2AE5F3A8" w14:textId="77777777" w:rsidR="00BF3EB6" w:rsidRPr="00B86E35" w:rsidRDefault="00BF3EB6" w:rsidP="00F41ED5">
            <w:pPr>
              <w:tabs>
                <w:tab w:val="left" w:pos="1560"/>
              </w:tabs>
              <w:suppressAutoHyphens/>
              <w:autoSpaceDN w:val="0"/>
              <w:ind w:right="6"/>
              <w:jc w:val="center"/>
              <w:textAlignment w:val="baseline"/>
              <w:rPr>
                <w:rFonts w:ascii="Raleway" w:hAnsi="Raleway" w:cs="Times New Roman"/>
                <w:kern w:val="3"/>
                <w:sz w:val="23"/>
                <w:szCs w:val="23"/>
                <w:lang w:eastAsia="zh-CN"/>
              </w:rPr>
            </w:pPr>
            <w:r w:rsidRPr="00B86E35">
              <w:rPr>
                <w:rFonts w:ascii="Raleway" w:hAnsi="Raleway" w:cs="Times New Roman"/>
                <w:kern w:val="3"/>
                <w:sz w:val="23"/>
                <w:szCs w:val="23"/>
                <w:lang w:eastAsia="zh-CN"/>
              </w:rPr>
              <w:t>ime in priimek zakonitega zastopnika in podpis</w:t>
            </w:r>
          </w:p>
          <w:p w14:paraId="0E19CE24" w14:textId="77777777" w:rsidR="00BF3EB6" w:rsidRPr="00B86E35" w:rsidRDefault="00BF3EB6" w:rsidP="00F41ED5">
            <w:pPr>
              <w:tabs>
                <w:tab w:val="left" w:pos="1560"/>
              </w:tabs>
              <w:suppressAutoHyphens/>
              <w:autoSpaceDN w:val="0"/>
              <w:ind w:right="6"/>
              <w:jc w:val="center"/>
              <w:textAlignment w:val="baseline"/>
              <w:rPr>
                <w:rFonts w:ascii="Raleway" w:hAnsi="Raleway" w:cs="Times New Roman"/>
                <w:kern w:val="3"/>
                <w:sz w:val="23"/>
                <w:szCs w:val="23"/>
                <w:lang w:eastAsia="zh-CN"/>
              </w:rPr>
            </w:pPr>
          </w:p>
        </w:tc>
      </w:tr>
    </w:tbl>
    <w:p w14:paraId="0339344F" w14:textId="273D60B9" w:rsidR="00680D68" w:rsidRPr="00B86E35" w:rsidRDefault="00680D68" w:rsidP="00680D68">
      <w:pPr>
        <w:spacing w:after="0" w:line="240" w:lineRule="auto"/>
        <w:rPr>
          <w:rFonts w:ascii="Raleway" w:hAnsi="Raleway" w:cs="Times New Roman"/>
          <w:sz w:val="23"/>
          <w:szCs w:val="23"/>
        </w:rPr>
      </w:pPr>
    </w:p>
    <w:p w14:paraId="38FCDB17" w14:textId="77777777" w:rsidR="00680D68" w:rsidRPr="00B86E35" w:rsidRDefault="00680D68" w:rsidP="00680D68">
      <w:pPr>
        <w:spacing w:after="0" w:line="240" w:lineRule="auto"/>
        <w:rPr>
          <w:rFonts w:ascii="Raleway" w:hAnsi="Raleway" w:cs="Times New Roman"/>
          <w:sz w:val="23"/>
          <w:szCs w:val="23"/>
        </w:rPr>
      </w:pPr>
    </w:p>
    <w:p w14:paraId="2BDDE614" w14:textId="77777777" w:rsidR="00680D68" w:rsidRPr="00B86E35" w:rsidRDefault="00680D68" w:rsidP="00680D68">
      <w:pPr>
        <w:spacing w:after="0" w:line="240" w:lineRule="auto"/>
        <w:rPr>
          <w:rFonts w:ascii="Raleway" w:hAnsi="Raleway" w:cs="Times New Roman"/>
          <w:sz w:val="23"/>
          <w:szCs w:val="23"/>
        </w:rPr>
      </w:pPr>
    </w:p>
    <w:p w14:paraId="28160839" w14:textId="77777777" w:rsidR="00680D68" w:rsidRPr="00B86E35" w:rsidRDefault="00680D68" w:rsidP="00680D68">
      <w:pPr>
        <w:spacing w:after="0" w:line="240" w:lineRule="auto"/>
        <w:rPr>
          <w:rFonts w:ascii="Raleway" w:hAnsi="Raleway" w:cs="Times New Roman"/>
          <w:sz w:val="23"/>
          <w:szCs w:val="23"/>
        </w:rPr>
      </w:pPr>
    </w:p>
    <w:p w14:paraId="52A5F788" w14:textId="77777777" w:rsidR="00680D68" w:rsidRPr="00B86E35" w:rsidRDefault="00680D68" w:rsidP="00680D68">
      <w:pPr>
        <w:spacing w:after="0" w:line="240" w:lineRule="auto"/>
        <w:rPr>
          <w:rFonts w:ascii="Raleway" w:hAnsi="Raleway" w:cs="Times New Roman"/>
          <w:sz w:val="23"/>
          <w:szCs w:val="23"/>
        </w:rPr>
      </w:pPr>
    </w:p>
    <w:p w14:paraId="1C2F828F" w14:textId="77777777" w:rsidR="00680D68" w:rsidRPr="00B86E35" w:rsidRDefault="00680D68" w:rsidP="00680D68">
      <w:pPr>
        <w:spacing w:after="0" w:line="240" w:lineRule="auto"/>
        <w:rPr>
          <w:rFonts w:ascii="Raleway" w:hAnsi="Raleway" w:cs="Times New Roman"/>
          <w:sz w:val="23"/>
          <w:szCs w:val="23"/>
        </w:rPr>
      </w:pPr>
    </w:p>
    <w:p w14:paraId="3A11F1E0" w14:textId="77777777" w:rsidR="00680D68" w:rsidRPr="00B86E35" w:rsidRDefault="00680D68" w:rsidP="00680D68">
      <w:pPr>
        <w:spacing w:after="0" w:line="240" w:lineRule="auto"/>
        <w:rPr>
          <w:rFonts w:ascii="Raleway" w:hAnsi="Raleway" w:cs="Times New Roman"/>
          <w:sz w:val="23"/>
          <w:szCs w:val="23"/>
        </w:rPr>
      </w:pPr>
    </w:p>
    <w:p w14:paraId="0105D3A1" w14:textId="77777777" w:rsidR="00680D68" w:rsidRPr="00B86E35" w:rsidRDefault="00680D68" w:rsidP="00680D68">
      <w:pPr>
        <w:spacing w:after="0" w:line="240" w:lineRule="auto"/>
        <w:rPr>
          <w:rFonts w:ascii="Raleway" w:hAnsi="Raleway" w:cs="Times New Roman"/>
          <w:sz w:val="23"/>
          <w:szCs w:val="23"/>
        </w:rPr>
      </w:pPr>
    </w:p>
    <w:p w14:paraId="736F87BB" w14:textId="77777777" w:rsidR="00680D68" w:rsidRPr="00B86E35" w:rsidRDefault="00680D68" w:rsidP="00680D68">
      <w:pPr>
        <w:spacing w:after="0" w:line="240" w:lineRule="auto"/>
        <w:rPr>
          <w:rFonts w:ascii="Raleway" w:hAnsi="Raleway" w:cs="Times New Roman"/>
          <w:sz w:val="23"/>
          <w:szCs w:val="23"/>
        </w:rPr>
      </w:pPr>
    </w:p>
    <w:p w14:paraId="42EB13F2" w14:textId="77777777" w:rsidR="00680D68" w:rsidRPr="00B86E35" w:rsidRDefault="00680D68" w:rsidP="00680D68">
      <w:pPr>
        <w:spacing w:after="0" w:line="240" w:lineRule="auto"/>
        <w:rPr>
          <w:rFonts w:ascii="Raleway" w:hAnsi="Raleway" w:cs="Times New Roman"/>
          <w:sz w:val="23"/>
          <w:szCs w:val="23"/>
        </w:rPr>
      </w:pPr>
    </w:p>
    <w:p w14:paraId="0BBFC817" w14:textId="77777777" w:rsidR="00680D68" w:rsidRPr="00B86E35" w:rsidRDefault="00680D68" w:rsidP="00680D68">
      <w:pPr>
        <w:spacing w:after="0" w:line="240" w:lineRule="auto"/>
        <w:rPr>
          <w:rFonts w:ascii="Raleway" w:hAnsi="Raleway" w:cs="Times New Roman"/>
          <w:sz w:val="23"/>
          <w:szCs w:val="23"/>
        </w:rPr>
      </w:pPr>
    </w:p>
    <w:p w14:paraId="5D5F9A93" w14:textId="77777777" w:rsidR="00680D68" w:rsidRPr="00B86E35" w:rsidRDefault="00680D68" w:rsidP="00680D68">
      <w:pPr>
        <w:spacing w:after="0" w:line="240" w:lineRule="auto"/>
        <w:rPr>
          <w:rFonts w:ascii="Raleway" w:hAnsi="Raleway" w:cs="Times New Roman"/>
          <w:sz w:val="23"/>
          <w:szCs w:val="23"/>
        </w:rPr>
      </w:pPr>
    </w:p>
    <w:p w14:paraId="7336B1A9" w14:textId="77777777" w:rsidR="00680D68" w:rsidRPr="00B86E35" w:rsidRDefault="00680D68" w:rsidP="00680D68">
      <w:pPr>
        <w:spacing w:after="0" w:line="240" w:lineRule="auto"/>
        <w:rPr>
          <w:rFonts w:ascii="Raleway" w:hAnsi="Raleway" w:cs="Times New Roman"/>
          <w:sz w:val="23"/>
          <w:szCs w:val="23"/>
        </w:rPr>
      </w:pPr>
    </w:p>
    <w:p w14:paraId="0D1CC979" w14:textId="77777777" w:rsidR="00680D68" w:rsidRPr="00B86E35" w:rsidRDefault="00680D68" w:rsidP="00680D68">
      <w:pPr>
        <w:spacing w:after="0" w:line="240" w:lineRule="auto"/>
        <w:rPr>
          <w:rFonts w:ascii="Raleway" w:hAnsi="Raleway" w:cs="Times New Roman"/>
          <w:sz w:val="23"/>
          <w:szCs w:val="23"/>
        </w:rPr>
      </w:pPr>
    </w:p>
    <w:p w14:paraId="3F687DD3" w14:textId="77777777" w:rsidR="00680D68" w:rsidRPr="00B86E35" w:rsidRDefault="00680D68" w:rsidP="00680D68">
      <w:pPr>
        <w:spacing w:after="0" w:line="240" w:lineRule="auto"/>
        <w:rPr>
          <w:rFonts w:ascii="Raleway" w:hAnsi="Raleway" w:cs="Times New Roman"/>
          <w:sz w:val="23"/>
          <w:szCs w:val="23"/>
        </w:rPr>
      </w:pPr>
    </w:p>
    <w:p w14:paraId="46280A30" w14:textId="77777777" w:rsidR="00680D68" w:rsidRPr="00B86E35" w:rsidRDefault="00680D68" w:rsidP="00680D68">
      <w:pPr>
        <w:spacing w:after="0" w:line="240" w:lineRule="auto"/>
        <w:rPr>
          <w:rFonts w:ascii="Raleway" w:hAnsi="Raleway" w:cs="Times New Roman"/>
          <w:sz w:val="23"/>
          <w:szCs w:val="23"/>
        </w:rPr>
      </w:pPr>
    </w:p>
    <w:p w14:paraId="033B5143" w14:textId="77777777" w:rsidR="00680D68" w:rsidRPr="00B86E35" w:rsidRDefault="00680D68" w:rsidP="00680D68">
      <w:pPr>
        <w:spacing w:after="0" w:line="240" w:lineRule="auto"/>
        <w:rPr>
          <w:rFonts w:ascii="Raleway" w:hAnsi="Raleway" w:cs="Times New Roman"/>
          <w:sz w:val="23"/>
          <w:szCs w:val="23"/>
        </w:rPr>
      </w:pPr>
    </w:p>
    <w:p w14:paraId="2E6CD297" w14:textId="77777777" w:rsidR="00680D68" w:rsidRPr="00B86E35" w:rsidRDefault="00680D68" w:rsidP="00680D68">
      <w:pPr>
        <w:spacing w:after="0" w:line="240" w:lineRule="auto"/>
        <w:rPr>
          <w:rFonts w:ascii="Raleway" w:hAnsi="Raleway" w:cs="Times New Roman"/>
          <w:sz w:val="23"/>
          <w:szCs w:val="23"/>
        </w:rPr>
      </w:pPr>
    </w:p>
    <w:p w14:paraId="34036DF1" w14:textId="77777777" w:rsidR="00680D68" w:rsidRPr="00B86E35" w:rsidRDefault="00680D68" w:rsidP="00680D68">
      <w:pPr>
        <w:spacing w:after="0" w:line="240" w:lineRule="auto"/>
        <w:rPr>
          <w:rFonts w:ascii="Raleway" w:hAnsi="Raleway" w:cs="Times New Roman"/>
          <w:sz w:val="23"/>
          <w:szCs w:val="23"/>
        </w:rPr>
      </w:pPr>
    </w:p>
    <w:p w14:paraId="6DE7C9F8" w14:textId="77777777" w:rsidR="00680D68" w:rsidRPr="00B86E35" w:rsidRDefault="00680D68" w:rsidP="00680D68">
      <w:pPr>
        <w:spacing w:after="0" w:line="240" w:lineRule="auto"/>
        <w:rPr>
          <w:rFonts w:ascii="Raleway" w:hAnsi="Raleway" w:cs="Times New Roman"/>
          <w:sz w:val="23"/>
          <w:szCs w:val="23"/>
        </w:rPr>
      </w:pPr>
    </w:p>
    <w:p w14:paraId="4D20BF9D" w14:textId="77777777" w:rsidR="00680D68" w:rsidRPr="00B86E35" w:rsidRDefault="00680D68" w:rsidP="00680D68">
      <w:pPr>
        <w:spacing w:after="0" w:line="240" w:lineRule="auto"/>
        <w:rPr>
          <w:rFonts w:ascii="Raleway" w:hAnsi="Raleway" w:cs="Times New Roman"/>
          <w:sz w:val="23"/>
          <w:szCs w:val="23"/>
        </w:rPr>
      </w:pPr>
    </w:p>
    <w:p w14:paraId="1DDF11B3" w14:textId="77777777" w:rsidR="00680D68" w:rsidRPr="00B86E35" w:rsidRDefault="00680D68" w:rsidP="00680D68">
      <w:pPr>
        <w:spacing w:after="0" w:line="240" w:lineRule="auto"/>
        <w:rPr>
          <w:rFonts w:ascii="Raleway" w:hAnsi="Raleway" w:cs="Times New Roman"/>
          <w:sz w:val="23"/>
          <w:szCs w:val="23"/>
        </w:rPr>
      </w:pPr>
    </w:p>
    <w:p w14:paraId="2BCE8DFB" w14:textId="77777777" w:rsidR="00680D68" w:rsidRPr="00B86E35" w:rsidRDefault="00680D68" w:rsidP="00680D68">
      <w:pPr>
        <w:spacing w:after="0" w:line="240" w:lineRule="auto"/>
        <w:rPr>
          <w:rFonts w:ascii="Raleway" w:hAnsi="Raleway" w:cs="Times New Roman"/>
          <w:sz w:val="23"/>
          <w:szCs w:val="23"/>
        </w:rPr>
      </w:pPr>
    </w:p>
    <w:p w14:paraId="0F0AF699" w14:textId="77777777" w:rsidR="00680D68" w:rsidRPr="00B86E35" w:rsidRDefault="00680D68" w:rsidP="00680D68">
      <w:pPr>
        <w:spacing w:after="0" w:line="240" w:lineRule="auto"/>
        <w:rPr>
          <w:rFonts w:ascii="Raleway" w:hAnsi="Raleway" w:cs="Times New Roman"/>
          <w:sz w:val="23"/>
          <w:szCs w:val="23"/>
        </w:rPr>
      </w:pPr>
    </w:p>
    <w:p w14:paraId="3378A49A" w14:textId="77777777" w:rsidR="00680D68" w:rsidRPr="00B86E35" w:rsidRDefault="00680D68" w:rsidP="00680D68">
      <w:pPr>
        <w:spacing w:after="0" w:line="240" w:lineRule="auto"/>
        <w:rPr>
          <w:rFonts w:ascii="Raleway" w:hAnsi="Raleway" w:cs="Times New Roman"/>
          <w:sz w:val="23"/>
          <w:szCs w:val="23"/>
        </w:rPr>
      </w:pPr>
    </w:p>
    <w:p w14:paraId="2DEC0768" w14:textId="45709959" w:rsidR="0049128B" w:rsidRPr="00B86E35" w:rsidRDefault="0049128B">
      <w:pPr>
        <w:spacing w:after="0" w:line="240" w:lineRule="auto"/>
        <w:rPr>
          <w:sz w:val="23"/>
          <w:szCs w:val="23"/>
        </w:rPr>
      </w:pPr>
    </w:p>
    <w:p w14:paraId="53DF6BA6" w14:textId="77777777" w:rsidR="00BF3EB6" w:rsidRPr="00B86E35" w:rsidRDefault="00BF3EB6" w:rsidP="00BF3EB6">
      <w:pPr>
        <w:tabs>
          <w:tab w:val="left" w:pos="1560"/>
        </w:tabs>
        <w:rPr>
          <w:sz w:val="23"/>
          <w:szCs w:val="23"/>
        </w:rPr>
      </w:pPr>
    </w:p>
    <w:p w14:paraId="52E4EAE2" w14:textId="2F575345" w:rsidR="00BF3EB6" w:rsidRPr="00B86E35" w:rsidRDefault="00BF3EB6" w:rsidP="0049128B">
      <w:pPr>
        <w:pBdr>
          <w:top w:val="single" w:sz="4" w:space="10" w:color="auto"/>
          <w:bottom w:val="single" w:sz="4" w:space="10" w:color="auto"/>
          <w:between w:val="single" w:sz="4" w:space="10" w:color="auto"/>
          <w:bar w:val="single" w:sz="4" w:color="auto"/>
        </w:pBdr>
        <w:shd w:val="clear" w:color="auto" w:fill="548DD4" w:themeFill="text2" w:themeFillTint="99"/>
        <w:tabs>
          <w:tab w:val="left" w:pos="1560"/>
        </w:tabs>
        <w:jc w:val="center"/>
        <w:outlineLvl w:val="1"/>
        <w:rPr>
          <w:rFonts w:ascii="Raleway" w:hAnsi="Raleway"/>
          <w:b/>
          <w:bCs/>
          <w:spacing w:val="20"/>
          <w:sz w:val="23"/>
          <w:szCs w:val="23"/>
          <w:lang w:eastAsia="zh-CN"/>
        </w:rPr>
      </w:pPr>
      <w:bookmarkStart w:id="91" w:name="_Toc102743999"/>
      <w:r w:rsidRPr="00B86E35">
        <w:rPr>
          <w:rFonts w:ascii="Raleway" w:hAnsi="Raleway"/>
          <w:b/>
          <w:bCs/>
          <w:spacing w:val="20"/>
          <w:sz w:val="23"/>
          <w:szCs w:val="23"/>
          <w:lang w:eastAsia="zh-CN"/>
        </w:rPr>
        <w:lastRenderedPageBreak/>
        <w:t xml:space="preserve">Priloga </w:t>
      </w:r>
      <w:r w:rsidR="007331AF">
        <w:rPr>
          <w:rFonts w:ascii="Raleway" w:hAnsi="Raleway"/>
          <w:b/>
          <w:bCs/>
          <w:spacing w:val="20"/>
          <w:sz w:val="23"/>
          <w:szCs w:val="23"/>
          <w:lang w:eastAsia="zh-CN"/>
        </w:rPr>
        <w:t>6</w:t>
      </w:r>
      <w:r w:rsidRPr="00B86E35">
        <w:rPr>
          <w:rFonts w:ascii="Raleway" w:hAnsi="Raleway"/>
          <w:b/>
          <w:bCs/>
          <w:spacing w:val="20"/>
          <w:sz w:val="23"/>
          <w:szCs w:val="23"/>
          <w:lang w:eastAsia="zh-CN"/>
        </w:rPr>
        <w:t>/1: Potrdilo o opravljenem referenčnem delu</w:t>
      </w:r>
      <w:bookmarkEnd w:id="91"/>
    </w:p>
    <w:p w14:paraId="1A82D9AD" w14:textId="77777777" w:rsidR="00BF3EB6" w:rsidRPr="00B86E35" w:rsidRDefault="00BF3EB6" w:rsidP="00BF3EB6">
      <w:pPr>
        <w:tabs>
          <w:tab w:val="left" w:pos="1560"/>
        </w:tabs>
        <w:rPr>
          <w:rFonts w:ascii="Raleway" w:hAnsi="Raleway"/>
          <w:sz w:val="23"/>
          <w:szCs w:val="23"/>
        </w:rPr>
      </w:pPr>
      <w:r w:rsidRPr="00B86E35">
        <w:rPr>
          <w:rFonts w:ascii="Raleway" w:hAnsi="Raleway"/>
          <w:sz w:val="23"/>
          <w:szCs w:val="23"/>
        </w:rPr>
        <w:t xml:space="preserve">Naziv in naslov potrjevalca reference:                                                                                                                                      </w:t>
      </w:r>
    </w:p>
    <w:p w14:paraId="28E58E20" w14:textId="77777777" w:rsidR="00BF3EB6" w:rsidRPr="00B86E35" w:rsidRDefault="00BF3EB6" w:rsidP="00BF3EB6">
      <w:pPr>
        <w:tabs>
          <w:tab w:val="left" w:pos="1560"/>
        </w:tabs>
        <w:rPr>
          <w:rFonts w:ascii="Raleway" w:hAnsi="Raleway"/>
          <w:sz w:val="23"/>
          <w:szCs w:val="23"/>
        </w:rPr>
      </w:pPr>
      <w:r w:rsidRPr="00B86E35">
        <w:rPr>
          <w:rFonts w:ascii="Raleway" w:hAnsi="Raleway"/>
          <w:sz w:val="23"/>
          <w:szCs w:val="23"/>
        </w:rPr>
        <w:t>_________________________________________</w:t>
      </w:r>
    </w:p>
    <w:p w14:paraId="098A3805" w14:textId="77777777" w:rsidR="00BF3EB6" w:rsidRPr="00B86E35" w:rsidRDefault="00BF3EB6" w:rsidP="00BF3EB6">
      <w:pPr>
        <w:pBdr>
          <w:bottom w:val="single" w:sz="12" w:space="1" w:color="auto"/>
        </w:pBdr>
        <w:tabs>
          <w:tab w:val="left" w:pos="1560"/>
        </w:tabs>
        <w:rPr>
          <w:rFonts w:ascii="Raleway" w:hAnsi="Raleway"/>
          <w:sz w:val="23"/>
          <w:szCs w:val="23"/>
        </w:rPr>
      </w:pPr>
      <w:r w:rsidRPr="00B86E35">
        <w:rPr>
          <w:rFonts w:ascii="Raleway" w:hAnsi="Raleway"/>
          <w:sz w:val="23"/>
          <w:szCs w:val="23"/>
        </w:rPr>
        <w:t>_________________________________________</w:t>
      </w:r>
    </w:p>
    <w:p w14:paraId="05BBFFC4" w14:textId="77777777" w:rsidR="00BF3EB6" w:rsidRPr="00B86E35" w:rsidRDefault="00BF3EB6" w:rsidP="00BF3EB6">
      <w:pPr>
        <w:tabs>
          <w:tab w:val="left" w:pos="1560"/>
        </w:tabs>
        <w:jc w:val="center"/>
        <w:rPr>
          <w:rFonts w:ascii="Raleway" w:hAnsi="Raleway"/>
          <w:b/>
          <w:sz w:val="23"/>
          <w:szCs w:val="23"/>
        </w:rPr>
      </w:pPr>
      <w:r w:rsidRPr="00B86E35">
        <w:rPr>
          <w:rFonts w:ascii="Raleway" w:hAnsi="Raleway"/>
          <w:b/>
          <w:sz w:val="23"/>
          <w:szCs w:val="23"/>
        </w:rPr>
        <w:t>IZJAVA - POTRDILO REFERENCE</w:t>
      </w:r>
    </w:p>
    <w:p w14:paraId="44D44790" w14:textId="77777777" w:rsidR="00BF3EB6" w:rsidRPr="00B86E35" w:rsidRDefault="00BF3EB6" w:rsidP="00BF3EB6">
      <w:pPr>
        <w:tabs>
          <w:tab w:val="left" w:pos="1560"/>
        </w:tabs>
        <w:jc w:val="both"/>
        <w:rPr>
          <w:rFonts w:ascii="Raleway" w:hAnsi="Raleway"/>
          <w:sz w:val="23"/>
          <w:szCs w:val="23"/>
        </w:rPr>
      </w:pPr>
      <w:r w:rsidRPr="00B86E35">
        <w:rPr>
          <w:rFonts w:ascii="Raleway" w:hAnsi="Raleway"/>
          <w:sz w:val="23"/>
          <w:szCs w:val="23"/>
        </w:rPr>
        <w:t>Pod kazensko in materialno odgovornostjo izjavljamo, da je družba _________________________________________________________________________ izvedla_________________________________________________________________________________________________________, po pogodbi št. ___________________________, z dne ____________________________,</w:t>
      </w:r>
    </w:p>
    <w:p w14:paraId="1ECA47EA" w14:textId="2DAADC2F" w:rsidR="00BF3EB6" w:rsidRPr="00B86E35" w:rsidRDefault="00BF3EB6" w:rsidP="00BF3EB6">
      <w:pPr>
        <w:tabs>
          <w:tab w:val="left" w:pos="1560"/>
        </w:tabs>
        <w:jc w:val="both"/>
        <w:rPr>
          <w:rFonts w:ascii="Raleway" w:hAnsi="Raleway"/>
          <w:sz w:val="23"/>
          <w:szCs w:val="23"/>
        </w:rPr>
      </w:pPr>
      <w:r w:rsidRPr="00B86E35">
        <w:rPr>
          <w:rFonts w:ascii="Raleway" w:hAnsi="Raleway"/>
          <w:sz w:val="23"/>
          <w:szCs w:val="23"/>
        </w:rPr>
        <w:t>v vrednosti _____________________ EUR, v obdobju od ______________________ do ______________________________________.</w:t>
      </w:r>
    </w:p>
    <w:p w14:paraId="1215B3F5" w14:textId="77777777" w:rsidR="00BF3EB6" w:rsidRPr="00B86E35" w:rsidRDefault="00BF3EB6" w:rsidP="00BF3EB6">
      <w:pPr>
        <w:tabs>
          <w:tab w:val="left" w:pos="1560"/>
        </w:tabs>
        <w:jc w:val="both"/>
        <w:rPr>
          <w:rFonts w:ascii="Raleway" w:hAnsi="Raleway"/>
          <w:sz w:val="23"/>
          <w:szCs w:val="23"/>
        </w:rPr>
      </w:pPr>
      <w:r w:rsidRPr="00B86E35">
        <w:rPr>
          <w:rFonts w:ascii="Raleway" w:hAnsi="Raleway"/>
          <w:sz w:val="23"/>
          <w:szCs w:val="23"/>
        </w:rPr>
        <w:t>Dela so se izvajala v naslednjem kraju (krajih): ________________________________________.</w:t>
      </w:r>
    </w:p>
    <w:p w14:paraId="1A91643B" w14:textId="77777777" w:rsidR="00BF3EB6" w:rsidRPr="00B86E35" w:rsidRDefault="00BF3EB6" w:rsidP="00BF3EB6">
      <w:pPr>
        <w:tabs>
          <w:tab w:val="left" w:pos="1560"/>
        </w:tabs>
        <w:jc w:val="both"/>
        <w:rPr>
          <w:rFonts w:ascii="Raleway" w:hAnsi="Raleway"/>
          <w:sz w:val="23"/>
          <w:szCs w:val="23"/>
        </w:rPr>
      </w:pPr>
      <w:r w:rsidRPr="00B86E35">
        <w:rPr>
          <w:rFonts w:ascii="Raleway" w:hAnsi="Raleway"/>
          <w:sz w:val="23"/>
          <w:szCs w:val="23"/>
        </w:rPr>
        <w:t>Obseg izvedbe del, iz katerega mora biti razvidno izpolnjevanje referenčnega pogoja: ____________________________________________________________________________________________________________________________________________________.</w:t>
      </w:r>
    </w:p>
    <w:p w14:paraId="783D2B7B" w14:textId="77777777" w:rsidR="00BF3EB6" w:rsidRPr="00B86E35" w:rsidRDefault="00BF3EB6" w:rsidP="00BF3EB6">
      <w:pPr>
        <w:tabs>
          <w:tab w:val="left" w:pos="1560"/>
        </w:tabs>
        <w:jc w:val="both"/>
        <w:rPr>
          <w:rFonts w:ascii="Raleway" w:hAnsi="Raleway"/>
          <w:sz w:val="23"/>
          <w:szCs w:val="23"/>
        </w:rPr>
      </w:pPr>
      <w:r w:rsidRPr="00B86E35">
        <w:rPr>
          <w:rFonts w:ascii="Raleway" w:hAnsi="Raleway"/>
          <w:sz w:val="23"/>
          <w:szCs w:val="23"/>
        </w:rPr>
        <w:t>Delo je bilo opravljeno pravočasno, strokovno, kvalitetno in v skladu z določili pogodbe. Obračun izvedenih del je bil izveden korektno.</w:t>
      </w:r>
    </w:p>
    <w:p w14:paraId="427D7433" w14:textId="77777777" w:rsidR="00BF3EB6" w:rsidRPr="00B86E35" w:rsidRDefault="00BF3EB6" w:rsidP="00BF3EB6">
      <w:pPr>
        <w:tabs>
          <w:tab w:val="left" w:pos="1560"/>
        </w:tabs>
        <w:jc w:val="both"/>
        <w:rPr>
          <w:rFonts w:ascii="Raleway" w:hAnsi="Raleway"/>
          <w:sz w:val="23"/>
          <w:szCs w:val="23"/>
        </w:rPr>
      </w:pPr>
      <w:r w:rsidRPr="00B86E35">
        <w:rPr>
          <w:rFonts w:ascii="Raleway" w:hAnsi="Raleway"/>
          <w:sz w:val="23"/>
          <w:szCs w:val="23"/>
        </w:rPr>
        <w:t>Kontaktna oseba referenčnega naročnika, ki jo lahko naročnik kontaktira za preverjanje reference:</w:t>
      </w:r>
    </w:p>
    <w:p w14:paraId="61DF9E3E" w14:textId="77777777" w:rsidR="00BF3EB6" w:rsidRPr="00B86E35" w:rsidRDefault="00BF3EB6" w:rsidP="00BF3EB6">
      <w:pPr>
        <w:tabs>
          <w:tab w:val="left" w:pos="1560"/>
        </w:tabs>
        <w:jc w:val="both"/>
        <w:rPr>
          <w:rFonts w:ascii="Raleway" w:hAnsi="Raleway"/>
          <w:sz w:val="23"/>
          <w:szCs w:val="23"/>
        </w:rPr>
      </w:pPr>
      <w:r w:rsidRPr="00B86E35">
        <w:rPr>
          <w:rFonts w:ascii="Raleway" w:hAnsi="Raleway"/>
          <w:sz w:val="23"/>
          <w:szCs w:val="23"/>
        </w:rPr>
        <w:t>IME IN PRIIMEK:</w:t>
      </w:r>
    </w:p>
    <w:p w14:paraId="5AC6A8EF" w14:textId="77777777" w:rsidR="00BF3EB6" w:rsidRPr="00B86E35" w:rsidRDefault="00BF3EB6" w:rsidP="00BF3EB6">
      <w:pPr>
        <w:tabs>
          <w:tab w:val="left" w:pos="1560"/>
        </w:tabs>
        <w:jc w:val="both"/>
        <w:rPr>
          <w:rFonts w:ascii="Raleway" w:hAnsi="Raleway"/>
          <w:sz w:val="23"/>
          <w:szCs w:val="23"/>
        </w:rPr>
      </w:pPr>
      <w:r w:rsidRPr="00B86E35">
        <w:rPr>
          <w:rFonts w:ascii="Raleway" w:hAnsi="Raleway"/>
          <w:sz w:val="23"/>
          <w:szCs w:val="23"/>
        </w:rPr>
        <w:t>naziv pri referenčnem naročniku:</w:t>
      </w:r>
    </w:p>
    <w:p w14:paraId="124BAEB2" w14:textId="77777777" w:rsidR="00BF3EB6" w:rsidRPr="00B86E35" w:rsidRDefault="00BF3EB6" w:rsidP="00BF3EB6">
      <w:pPr>
        <w:tabs>
          <w:tab w:val="left" w:pos="1560"/>
        </w:tabs>
        <w:jc w:val="both"/>
        <w:rPr>
          <w:rFonts w:ascii="Raleway" w:hAnsi="Raleway"/>
          <w:sz w:val="23"/>
          <w:szCs w:val="23"/>
        </w:rPr>
      </w:pPr>
      <w:r w:rsidRPr="00B86E35">
        <w:rPr>
          <w:rFonts w:ascii="Raleway" w:hAnsi="Raleway"/>
          <w:sz w:val="23"/>
          <w:szCs w:val="23"/>
        </w:rPr>
        <w:t>e-mail:</w:t>
      </w:r>
    </w:p>
    <w:p w14:paraId="7C799C48" w14:textId="77777777" w:rsidR="00BF3EB6" w:rsidRPr="00B86E35" w:rsidRDefault="00BF3EB6" w:rsidP="00BF3EB6">
      <w:pPr>
        <w:tabs>
          <w:tab w:val="left" w:pos="1560"/>
        </w:tabs>
        <w:rPr>
          <w:rFonts w:ascii="Raleway" w:hAnsi="Raleway"/>
          <w:sz w:val="23"/>
          <w:szCs w:val="23"/>
        </w:rPr>
      </w:pPr>
      <w:r w:rsidRPr="00B86E35">
        <w:rPr>
          <w:rFonts w:ascii="Raleway" w:hAnsi="Raleway"/>
          <w:sz w:val="23"/>
          <w:szCs w:val="23"/>
        </w:rPr>
        <w:t>telefon:</w:t>
      </w:r>
    </w:p>
    <w:p w14:paraId="608DEE2C" w14:textId="77777777" w:rsidR="00BF3EB6" w:rsidRPr="00B86E35" w:rsidRDefault="00BF3EB6" w:rsidP="00BF3EB6">
      <w:pPr>
        <w:tabs>
          <w:tab w:val="left" w:pos="1560"/>
        </w:tabs>
        <w:rPr>
          <w:rFonts w:ascii="Raleway" w:hAnsi="Raleway"/>
          <w:b/>
          <w:sz w:val="23"/>
          <w:szCs w:val="23"/>
          <w:u w:val="single"/>
        </w:rPr>
      </w:pPr>
      <w:r w:rsidRPr="00B86E35">
        <w:rPr>
          <w:rFonts w:ascii="Raleway" w:hAnsi="Raleway"/>
          <w:b/>
          <w:sz w:val="23"/>
          <w:szCs w:val="23"/>
          <w:u w:val="single"/>
        </w:rPr>
        <w:t>OPOMBA:</w:t>
      </w:r>
    </w:p>
    <w:p w14:paraId="3FF6FAEE" w14:textId="77777777" w:rsidR="00BF3EB6" w:rsidRPr="00B86E35" w:rsidRDefault="00BF3EB6" w:rsidP="00BF3EB6">
      <w:pPr>
        <w:tabs>
          <w:tab w:val="left" w:pos="1560"/>
        </w:tabs>
        <w:rPr>
          <w:rFonts w:ascii="Raleway" w:hAnsi="Raleway"/>
          <w:sz w:val="23"/>
          <w:szCs w:val="23"/>
        </w:rPr>
      </w:pPr>
      <w:r w:rsidRPr="00B86E35">
        <w:rPr>
          <w:rFonts w:ascii="Raleway" w:hAnsi="Raleway"/>
          <w:sz w:val="23"/>
          <w:szCs w:val="23"/>
        </w:rPr>
        <w:t>- Naročnik bo upošteval izključno že zaključena dela.</w:t>
      </w:r>
    </w:p>
    <w:p w14:paraId="01055A5A" w14:textId="77777777" w:rsidR="00BF3EB6" w:rsidRPr="00B86E35" w:rsidRDefault="00BF3EB6" w:rsidP="00D57644">
      <w:pPr>
        <w:tabs>
          <w:tab w:val="left" w:pos="1560"/>
        </w:tabs>
        <w:jc w:val="both"/>
        <w:rPr>
          <w:rFonts w:ascii="Raleway" w:hAnsi="Raleway"/>
          <w:sz w:val="23"/>
          <w:szCs w:val="23"/>
        </w:rPr>
      </w:pPr>
      <w:r w:rsidRPr="00B86E35">
        <w:rPr>
          <w:rFonts w:ascii="Raleway" w:hAnsi="Raleway"/>
          <w:sz w:val="23"/>
          <w:szCs w:val="23"/>
        </w:rPr>
        <w:t>- Reference, ki ne bodo vpisane v obrazec in potrjene s strani naročnikov na tem obrazcu ali na potrdilu, ki po vsebini vsebuje vse podatke iz tega obrazca, se pri ocenjevanju ponudb ne bodo upoštevale.</w:t>
      </w:r>
    </w:p>
    <w:p w14:paraId="4567D2A9" w14:textId="77777777" w:rsidR="00BF3EB6" w:rsidRPr="00B86E35" w:rsidRDefault="00BF3EB6" w:rsidP="00BF3EB6">
      <w:pPr>
        <w:tabs>
          <w:tab w:val="left" w:pos="1560"/>
        </w:tabs>
        <w:rPr>
          <w:rFonts w:ascii="Raleway" w:hAnsi="Raleway"/>
          <w:sz w:val="23"/>
          <w:szCs w:val="23"/>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F3EB6" w:rsidRPr="00B86E35" w14:paraId="564B1906" w14:textId="77777777" w:rsidTr="00F41ED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B097E6E" w14:textId="4E55EA8D" w:rsidR="00BF3EB6" w:rsidRPr="00B86E35" w:rsidRDefault="0049128B" w:rsidP="00F41ED5">
            <w:pPr>
              <w:tabs>
                <w:tab w:val="left" w:pos="1560"/>
              </w:tabs>
              <w:suppressAutoHyphens/>
              <w:autoSpaceDN w:val="0"/>
              <w:snapToGrid w:val="0"/>
              <w:ind w:right="6"/>
              <w:jc w:val="center"/>
              <w:textAlignment w:val="baseline"/>
              <w:rPr>
                <w:rFonts w:ascii="Raleway" w:hAnsi="Raleway"/>
                <w:kern w:val="3"/>
                <w:sz w:val="23"/>
                <w:szCs w:val="23"/>
                <w:lang w:eastAsia="zh-CN"/>
              </w:rPr>
            </w:pPr>
            <w:r w:rsidRPr="00B86E35">
              <w:rPr>
                <w:rFonts w:ascii="Raleway" w:hAnsi="Raleway"/>
                <w:kern w:val="3"/>
                <w:sz w:val="23"/>
                <w:szCs w:val="23"/>
                <w:lang w:eastAsia="zh-CN"/>
              </w:rPr>
              <w:lastRenderedPageBreak/>
              <w:t>Kraj</w:t>
            </w:r>
          </w:p>
          <w:p w14:paraId="0A163B80" w14:textId="77777777" w:rsidR="0049128B" w:rsidRPr="00B86E35" w:rsidRDefault="0049128B" w:rsidP="00F41ED5">
            <w:pPr>
              <w:tabs>
                <w:tab w:val="left" w:pos="1560"/>
              </w:tabs>
              <w:suppressAutoHyphens/>
              <w:autoSpaceDN w:val="0"/>
              <w:snapToGrid w:val="0"/>
              <w:ind w:right="6"/>
              <w:jc w:val="center"/>
              <w:textAlignment w:val="baseline"/>
              <w:rPr>
                <w:rFonts w:ascii="Raleway" w:hAnsi="Raleway"/>
                <w:kern w:val="3"/>
                <w:sz w:val="23"/>
                <w:szCs w:val="23"/>
                <w:lang w:eastAsia="zh-CN"/>
              </w:rPr>
            </w:pPr>
          </w:p>
          <w:p w14:paraId="0CB746E8" w14:textId="6B7B25AA" w:rsidR="0049128B" w:rsidRPr="00B86E35" w:rsidRDefault="0049128B" w:rsidP="00F41ED5">
            <w:pPr>
              <w:tabs>
                <w:tab w:val="left" w:pos="1560"/>
              </w:tabs>
              <w:suppressAutoHyphens/>
              <w:autoSpaceDN w:val="0"/>
              <w:snapToGrid w:val="0"/>
              <w:ind w:right="6"/>
              <w:jc w:val="center"/>
              <w:textAlignment w:val="baseline"/>
              <w:rPr>
                <w:rFonts w:ascii="Raleway" w:hAnsi="Raleway"/>
                <w:kern w:val="3"/>
                <w:sz w:val="23"/>
                <w:szCs w:val="23"/>
                <w:lang w:eastAsia="zh-CN"/>
              </w:rPr>
            </w:pPr>
            <w:r w:rsidRPr="00B86E35">
              <w:rPr>
                <w:rFonts w:ascii="Raleway" w:hAnsi="Raleway"/>
                <w:kern w:val="3"/>
                <w:sz w:val="23"/>
                <w:szCs w:val="23"/>
                <w:lang w:eastAsia="zh-CN"/>
              </w:rPr>
              <w:t>Datum</w:t>
            </w:r>
          </w:p>
          <w:p w14:paraId="76440984" w14:textId="77777777" w:rsidR="00BF3EB6" w:rsidRPr="00B86E35" w:rsidRDefault="00BF3EB6" w:rsidP="00F41ED5">
            <w:pPr>
              <w:tabs>
                <w:tab w:val="left" w:pos="1560"/>
              </w:tabs>
              <w:suppressAutoHyphens/>
              <w:autoSpaceDN w:val="0"/>
              <w:ind w:right="6"/>
              <w:jc w:val="center"/>
              <w:textAlignment w:val="baseline"/>
              <w:rPr>
                <w:rFonts w:ascii="Raleway" w:hAnsi="Raleway"/>
                <w:kern w:val="3"/>
                <w:sz w:val="23"/>
                <w:szCs w:val="2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B2DF8B4" w14:textId="77777777" w:rsidR="00BF3EB6" w:rsidRPr="00B86E35" w:rsidRDefault="00BF3EB6" w:rsidP="00F41ED5">
            <w:pPr>
              <w:tabs>
                <w:tab w:val="left" w:pos="1560"/>
              </w:tabs>
              <w:suppressAutoHyphens/>
              <w:autoSpaceDN w:val="0"/>
              <w:snapToGrid w:val="0"/>
              <w:ind w:right="6"/>
              <w:jc w:val="center"/>
              <w:textAlignment w:val="baseline"/>
              <w:rPr>
                <w:rFonts w:ascii="Raleway" w:hAnsi="Raleway"/>
                <w:kern w:val="3"/>
                <w:sz w:val="23"/>
                <w:szCs w:val="23"/>
                <w:lang w:eastAsia="zh-CN"/>
              </w:rPr>
            </w:pPr>
            <w:r w:rsidRPr="00B86E35">
              <w:rPr>
                <w:rFonts w:ascii="Raleway" w:hAnsi="Raleway"/>
                <w:kern w:val="3"/>
                <w:sz w:val="23"/>
                <w:szCs w:val="2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DAACCA9" w14:textId="77777777" w:rsidR="00BF3EB6" w:rsidRPr="00B86E35" w:rsidRDefault="00BF3EB6" w:rsidP="00F41ED5">
            <w:pPr>
              <w:tabs>
                <w:tab w:val="left" w:pos="1560"/>
              </w:tabs>
              <w:suppressAutoHyphens/>
              <w:autoSpaceDN w:val="0"/>
              <w:snapToGrid w:val="0"/>
              <w:ind w:right="6"/>
              <w:jc w:val="center"/>
              <w:textAlignment w:val="baseline"/>
              <w:rPr>
                <w:rFonts w:ascii="Raleway" w:hAnsi="Raleway"/>
                <w:kern w:val="3"/>
                <w:sz w:val="23"/>
                <w:szCs w:val="23"/>
                <w:lang w:eastAsia="zh-CN"/>
              </w:rPr>
            </w:pPr>
            <w:r w:rsidRPr="00B86E35">
              <w:rPr>
                <w:rFonts w:ascii="Raleway" w:hAnsi="Raleway"/>
                <w:kern w:val="3"/>
                <w:sz w:val="23"/>
                <w:szCs w:val="23"/>
                <w:lang w:eastAsia="zh-CN"/>
              </w:rPr>
              <w:t>REFERENČNI NAROČNIK / INVESTITOR</w:t>
            </w:r>
          </w:p>
          <w:p w14:paraId="3C7A3CDF" w14:textId="77777777" w:rsidR="00BF3EB6" w:rsidRPr="00B86E35" w:rsidRDefault="00BF3EB6" w:rsidP="00F41ED5">
            <w:pPr>
              <w:tabs>
                <w:tab w:val="left" w:pos="1560"/>
              </w:tabs>
              <w:suppressAutoHyphens/>
              <w:autoSpaceDN w:val="0"/>
              <w:snapToGrid w:val="0"/>
              <w:ind w:right="6"/>
              <w:jc w:val="center"/>
              <w:textAlignment w:val="baseline"/>
              <w:rPr>
                <w:rFonts w:ascii="Raleway" w:hAnsi="Raleway"/>
                <w:kern w:val="3"/>
                <w:sz w:val="23"/>
                <w:szCs w:val="23"/>
                <w:lang w:eastAsia="zh-CN"/>
              </w:rPr>
            </w:pPr>
          </w:p>
          <w:p w14:paraId="387E09CF" w14:textId="77777777" w:rsidR="00BF3EB6" w:rsidRPr="00B86E35" w:rsidRDefault="00BF3EB6" w:rsidP="00F41ED5">
            <w:pPr>
              <w:tabs>
                <w:tab w:val="left" w:pos="1560"/>
              </w:tabs>
              <w:suppressAutoHyphens/>
              <w:autoSpaceDN w:val="0"/>
              <w:ind w:right="6"/>
              <w:jc w:val="center"/>
              <w:textAlignment w:val="baseline"/>
              <w:rPr>
                <w:rFonts w:ascii="Raleway" w:hAnsi="Raleway"/>
                <w:kern w:val="3"/>
                <w:sz w:val="23"/>
                <w:szCs w:val="23"/>
                <w:lang w:eastAsia="zh-CN"/>
              </w:rPr>
            </w:pPr>
            <w:r w:rsidRPr="00B86E35">
              <w:rPr>
                <w:rFonts w:ascii="Raleway" w:hAnsi="Raleway"/>
                <w:kern w:val="3"/>
                <w:sz w:val="23"/>
                <w:szCs w:val="23"/>
                <w:lang w:eastAsia="zh-CN"/>
              </w:rPr>
              <w:t>ime in priimek zakonitega zastopnika in podpis</w:t>
            </w:r>
          </w:p>
        </w:tc>
      </w:tr>
    </w:tbl>
    <w:p w14:paraId="1A0BD851" w14:textId="77777777" w:rsidR="00BF3EB6" w:rsidRPr="00B86E35" w:rsidRDefault="00BF3EB6" w:rsidP="00BF3EB6">
      <w:pPr>
        <w:rPr>
          <w:rFonts w:ascii="Raleway" w:hAnsi="Raleway"/>
          <w:sz w:val="23"/>
          <w:szCs w:val="23"/>
        </w:rPr>
      </w:pPr>
    </w:p>
    <w:p w14:paraId="13ECF9A2" w14:textId="77777777" w:rsidR="00DC76F5" w:rsidRPr="00B86E35" w:rsidRDefault="00DC76F5" w:rsidP="00AF3633">
      <w:pPr>
        <w:rPr>
          <w:rFonts w:ascii="Times New Roman" w:hAnsi="Times New Roman" w:cs="Times New Roman"/>
          <w:sz w:val="23"/>
          <w:szCs w:val="23"/>
        </w:rPr>
      </w:pPr>
    </w:p>
    <w:p w14:paraId="0D6FB052" w14:textId="77777777" w:rsidR="00BF3EB6" w:rsidRPr="00B86E35" w:rsidRDefault="00BF3EB6" w:rsidP="00AF3633">
      <w:pPr>
        <w:rPr>
          <w:rFonts w:ascii="Times New Roman" w:hAnsi="Times New Roman" w:cs="Times New Roman"/>
          <w:sz w:val="23"/>
          <w:szCs w:val="23"/>
        </w:rPr>
      </w:pPr>
    </w:p>
    <w:p w14:paraId="16248390" w14:textId="77777777" w:rsidR="00D57644" w:rsidRPr="00B86E35" w:rsidRDefault="00D57644" w:rsidP="00AF3633">
      <w:pPr>
        <w:rPr>
          <w:rFonts w:ascii="Times New Roman" w:hAnsi="Times New Roman" w:cs="Times New Roman"/>
          <w:sz w:val="23"/>
          <w:szCs w:val="23"/>
        </w:rPr>
      </w:pPr>
    </w:p>
    <w:p w14:paraId="25DA8B65" w14:textId="77777777" w:rsidR="00D57644" w:rsidRPr="00B86E35" w:rsidRDefault="00D57644" w:rsidP="00AF3633">
      <w:pPr>
        <w:rPr>
          <w:rFonts w:ascii="Times New Roman" w:hAnsi="Times New Roman" w:cs="Times New Roman"/>
          <w:sz w:val="23"/>
          <w:szCs w:val="23"/>
        </w:rPr>
      </w:pPr>
    </w:p>
    <w:p w14:paraId="6068B368" w14:textId="77777777" w:rsidR="00D57644" w:rsidRPr="00B86E35" w:rsidRDefault="00D57644" w:rsidP="00AF3633">
      <w:pPr>
        <w:rPr>
          <w:rFonts w:ascii="Times New Roman" w:hAnsi="Times New Roman" w:cs="Times New Roman"/>
          <w:sz w:val="23"/>
          <w:szCs w:val="23"/>
        </w:rPr>
      </w:pPr>
    </w:p>
    <w:p w14:paraId="3A81EA16" w14:textId="77777777" w:rsidR="00D57644" w:rsidRPr="00B86E35" w:rsidRDefault="00D57644" w:rsidP="00AF3633">
      <w:pPr>
        <w:rPr>
          <w:rFonts w:ascii="Times New Roman" w:hAnsi="Times New Roman" w:cs="Times New Roman"/>
          <w:sz w:val="23"/>
          <w:szCs w:val="23"/>
        </w:rPr>
      </w:pPr>
    </w:p>
    <w:p w14:paraId="44E92C73" w14:textId="77777777" w:rsidR="00D57644" w:rsidRPr="00B86E35" w:rsidRDefault="00D57644" w:rsidP="00AF3633">
      <w:pPr>
        <w:rPr>
          <w:rFonts w:ascii="Times New Roman" w:hAnsi="Times New Roman" w:cs="Times New Roman"/>
          <w:sz w:val="23"/>
          <w:szCs w:val="23"/>
        </w:rPr>
      </w:pPr>
    </w:p>
    <w:p w14:paraId="7EAEC3DD" w14:textId="77777777" w:rsidR="00D57644" w:rsidRPr="00B86E35" w:rsidRDefault="00D57644" w:rsidP="00AF3633">
      <w:pPr>
        <w:rPr>
          <w:rFonts w:ascii="Times New Roman" w:hAnsi="Times New Roman" w:cs="Times New Roman"/>
          <w:sz w:val="23"/>
          <w:szCs w:val="23"/>
        </w:rPr>
      </w:pPr>
    </w:p>
    <w:p w14:paraId="4C185E74" w14:textId="77777777" w:rsidR="00D57644" w:rsidRPr="00B86E35" w:rsidRDefault="00D57644" w:rsidP="00AF3633">
      <w:pPr>
        <w:rPr>
          <w:rFonts w:ascii="Times New Roman" w:hAnsi="Times New Roman" w:cs="Times New Roman"/>
          <w:sz w:val="23"/>
          <w:szCs w:val="23"/>
        </w:rPr>
      </w:pPr>
    </w:p>
    <w:p w14:paraId="4EC59F62" w14:textId="77777777" w:rsidR="00D57644" w:rsidRPr="00B86E35" w:rsidRDefault="00D57644" w:rsidP="00AF3633">
      <w:pPr>
        <w:rPr>
          <w:rFonts w:ascii="Times New Roman" w:hAnsi="Times New Roman" w:cs="Times New Roman"/>
          <w:sz w:val="23"/>
          <w:szCs w:val="23"/>
        </w:rPr>
      </w:pPr>
    </w:p>
    <w:p w14:paraId="6C34EEE2" w14:textId="77777777" w:rsidR="00D57644" w:rsidRPr="00B86E35" w:rsidRDefault="00D57644" w:rsidP="00AF3633">
      <w:pPr>
        <w:rPr>
          <w:rFonts w:ascii="Times New Roman" w:hAnsi="Times New Roman" w:cs="Times New Roman"/>
          <w:sz w:val="23"/>
          <w:szCs w:val="23"/>
        </w:rPr>
      </w:pPr>
    </w:p>
    <w:p w14:paraId="086F8782" w14:textId="77777777" w:rsidR="00D57644" w:rsidRPr="00B86E35" w:rsidRDefault="00D57644" w:rsidP="00AF3633">
      <w:pPr>
        <w:rPr>
          <w:rFonts w:ascii="Times New Roman" w:hAnsi="Times New Roman" w:cs="Times New Roman"/>
          <w:sz w:val="23"/>
          <w:szCs w:val="23"/>
        </w:rPr>
      </w:pPr>
    </w:p>
    <w:p w14:paraId="6AD1AC9B" w14:textId="77777777" w:rsidR="00D57644" w:rsidRPr="00B86E35" w:rsidRDefault="00D57644" w:rsidP="00AF3633">
      <w:pPr>
        <w:rPr>
          <w:rFonts w:ascii="Times New Roman" w:hAnsi="Times New Roman" w:cs="Times New Roman"/>
          <w:sz w:val="23"/>
          <w:szCs w:val="23"/>
        </w:rPr>
      </w:pPr>
    </w:p>
    <w:p w14:paraId="531A9872" w14:textId="77777777" w:rsidR="00D57644" w:rsidRPr="00B86E35" w:rsidRDefault="00D57644" w:rsidP="00AF3633">
      <w:pPr>
        <w:rPr>
          <w:rFonts w:ascii="Times New Roman" w:hAnsi="Times New Roman" w:cs="Times New Roman"/>
          <w:sz w:val="23"/>
          <w:szCs w:val="23"/>
        </w:rPr>
      </w:pPr>
    </w:p>
    <w:p w14:paraId="33A036B9" w14:textId="77777777" w:rsidR="00D57644" w:rsidRPr="00B86E35" w:rsidRDefault="00D57644" w:rsidP="00AF3633">
      <w:pPr>
        <w:rPr>
          <w:rFonts w:ascii="Times New Roman" w:hAnsi="Times New Roman" w:cs="Times New Roman"/>
          <w:sz w:val="23"/>
          <w:szCs w:val="23"/>
        </w:rPr>
      </w:pPr>
    </w:p>
    <w:p w14:paraId="1618EFA2" w14:textId="77777777" w:rsidR="00D57644" w:rsidRPr="00B86E35" w:rsidRDefault="00D57644" w:rsidP="00AF3633">
      <w:pPr>
        <w:rPr>
          <w:rFonts w:ascii="Times New Roman" w:hAnsi="Times New Roman" w:cs="Times New Roman"/>
          <w:sz w:val="23"/>
          <w:szCs w:val="23"/>
        </w:rPr>
      </w:pPr>
    </w:p>
    <w:p w14:paraId="09E6E775" w14:textId="77777777" w:rsidR="00D57644" w:rsidRPr="00B86E35" w:rsidRDefault="00D57644" w:rsidP="00AF3633">
      <w:pPr>
        <w:rPr>
          <w:rFonts w:ascii="Times New Roman" w:hAnsi="Times New Roman" w:cs="Times New Roman"/>
          <w:sz w:val="23"/>
          <w:szCs w:val="23"/>
        </w:rPr>
      </w:pPr>
    </w:p>
    <w:p w14:paraId="078A3698" w14:textId="77777777" w:rsidR="00D57644" w:rsidRPr="00B86E35" w:rsidRDefault="00D57644" w:rsidP="00AF3633">
      <w:pPr>
        <w:rPr>
          <w:rFonts w:ascii="Times New Roman" w:hAnsi="Times New Roman" w:cs="Times New Roman"/>
          <w:sz w:val="23"/>
          <w:szCs w:val="23"/>
        </w:rPr>
      </w:pPr>
    </w:p>
    <w:p w14:paraId="7CA59E05" w14:textId="77777777" w:rsidR="00D57644" w:rsidRPr="00B86E35" w:rsidRDefault="00D57644" w:rsidP="00AF3633">
      <w:pPr>
        <w:rPr>
          <w:rFonts w:ascii="Times New Roman" w:hAnsi="Times New Roman" w:cs="Times New Roman"/>
          <w:sz w:val="23"/>
          <w:szCs w:val="23"/>
        </w:rPr>
      </w:pPr>
    </w:p>
    <w:p w14:paraId="03143135" w14:textId="77777777" w:rsidR="004509BD" w:rsidRDefault="004509BD" w:rsidP="00AF3633">
      <w:pPr>
        <w:rPr>
          <w:rFonts w:ascii="Times New Roman" w:hAnsi="Times New Roman" w:cs="Times New Roman"/>
          <w:sz w:val="23"/>
          <w:szCs w:val="23"/>
        </w:rPr>
      </w:pPr>
    </w:p>
    <w:p w14:paraId="5B43C9D7" w14:textId="77777777" w:rsidR="00EF5C64" w:rsidRDefault="00EF5C64" w:rsidP="00AF3633">
      <w:pPr>
        <w:rPr>
          <w:rFonts w:ascii="Times New Roman" w:hAnsi="Times New Roman" w:cs="Times New Roman"/>
          <w:sz w:val="23"/>
          <w:szCs w:val="23"/>
        </w:rPr>
      </w:pPr>
    </w:p>
    <w:p w14:paraId="54DF5D28" w14:textId="77777777" w:rsidR="00EF5C64" w:rsidRDefault="00EF5C64" w:rsidP="00AF3633">
      <w:pPr>
        <w:rPr>
          <w:rFonts w:ascii="Times New Roman" w:hAnsi="Times New Roman" w:cs="Times New Roman"/>
          <w:sz w:val="23"/>
          <w:szCs w:val="23"/>
        </w:rPr>
      </w:pPr>
    </w:p>
    <w:bookmarkEnd w:id="0"/>
    <w:p w14:paraId="6D51FC09" w14:textId="77777777" w:rsidR="005663BB" w:rsidRPr="00B86E35" w:rsidRDefault="005663BB" w:rsidP="007331AF">
      <w:pPr>
        <w:rPr>
          <w:rFonts w:ascii="Times New Roman" w:hAnsi="Times New Roman" w:cs="Times New Roman"/>
          <w:sz w:val="23"/>
          <w:szCs w:val="23"/>
        </w:rPr>
      </w:pPr>
    </w:p>
    <w:sectPr w:rsidR="005663BB" w:rsidRPr="00B86E35" w:rsidSect="00D74033">
      <w:footerReference w:type="default" r:id="rId17"/>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7A42E" w14:textId="77777777" w:rsidR="008107A4" w:rsidRDefault="008107A4" w:rsidP="00C75404">
      <w:pPr>
        <w:spacing w:after="0" w:line="240" w:lineRule="auto"/>
      </w:pPr>
      <w:r>
        <w:separator/>
      </w:r>
    </w:p>
  </w:endnote>
  <w:endnote w:type="continuationSeparator" w:id="0">
    <w:p w14:paraId="2FEEA920" w14:textId="77777777" w:rsidR="008107A4" w:rsidRDefault="008107A4"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Raleway">
    <w:charset w:val="EE"/>
    <w:family w:val="auto"/>
    <w:pitch w:val="variable"/>
    <w:sig w:usb0="A00002FF" w:usb1="5000205B" w:usb2="00000000" w:usb3="00000000" w:csb0="00000197"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wis721 Cn BT">
    <w:altName w:val="Arial"/>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FB1A7" w14:textId="79BD0769" w:rsidR="00FA3D54" w:rsidRDefault="00FA3D54" w:rsidP="00762677">
    <w:pPr>
      <w:pStyle w:val="Noga"/>
      <w:pBdr>
        <w:top w:val="single" w:sz="4" w:space="1" w:color="D9D9D9"/>
      </w:pBdr>
      <w:jc w:val="right"/>
      <w:rPr>
        <w:color w:val="7F7F7F"/>
        <w:spacing w:val="60"/>
      </w:rPr>
    </w:pPr>
    <w:r>
      <w:fldChar w:fldCharType="begin"/>
    </w:r>
    <w:r>
      <w:instrText>PAGE   \* MERGEFORMAT</w:instrText>
    </w:r>
    <w:r>
      <w:fldChar w:fldCharType="separate"/>
    </w:r>
    <w:r w:rsidR="00F36485">
      <w:rPr>
        <w:noProof/>
      </w:rPr>
      <w:t>37</w:t>
    </w:r>
    <w:r>
      <w:rPr>
        <w:noProof/>
      </w:rPr>
      <w:fldChar w:fldCharType="end"/>
    </w:r>
    <w:r>
      <w:t xml:space="preserve"> | </w:t>
    </w:r>
    <w:r>
      <w:rPr>
        <w:color w:val="7F7F7F"/>
        <w:spacing w:val="60"/>
      </w:rPr>
      <w:t>Stran</w:t>
    </w:r>
  </w:p>
  <w:p w14:paraId="676F52D2" w14:textId="77777777" w:rsidR="00FA3D54" w:rsidRDefault="00FA3D54" w:rsidP="00762677">
    <w:pPr>
      <w:pStyle w:val="Noga"/>
      <w:pBdr>
        <w:top w:val="single" w:sz="4" w:space="1" w:color="D9D9D9"/>
      </w:pBd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28A25" w14:textId="77777777" w:rsidR="00FA3D54" w:rsidRDefault="00FA3D54">
    <w:pPr>
      <w:pStyle w:val="Noga"/>
      <w:jc w:val="center"/>
      <w:rPr>
        <w:color w:val="7030A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D678C" w14:textId="77777777" w:rsidR="00FA3D54" w:rsidRDefault="00FA3D54">
    <w:pPr>
      <w:pStyle w:val="Noga"/>
      <w:jc w:val="right"/>
    </w:pPr>
  </w:p>
  <w:p w14:paraId="763A4610" w14:textId="77777777" w:rsidR="00FA3D54" w:rsidRDefault="00FA3D54">
    <w:pPr>
      <w:pStyle w:val="Noga"/>
      <w:jc w:val="right"/>
      <w:rPr>
        <w:color w:val="7030A0"/>
        <w:sz w:val="16"/>
        <w:szCs w:val="16"/>
      </w:rPr>
    </w:pPr>
  </w:p>
  <w:p w14:paraId="349EDCB5" w14:textId="77777777" w:rsidR="00FA3D54" w:rsidRPr="00261F88" w:rsidRDefault="00FA3D54">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0C325" w14:textId="77777777" w:rsidR="008107A4" w:rsidRDefault="008107A4" w:rsidP="00C75404">
      <w:pPr>
        <w:spacing w:after="0" w:line="240" w:lineRule="auto"/>
      </w:pPr>
      <w:r>
        <w:separator/>
      </w:r>
    </w:p>
  </w:footnote>
  <w:footnote w:type="continuationSeparator" w:id="0">
    <w:p w14:paraId="6205967F" w14:textId="77777777" w:rsidR="008107A4" w:rsidRDefault="008107A4" w:rsidP="00C75404">
      <w:pPr>
        <w:spacing w:after="0" w:line="240" w:lineRule="auto"/>
      </w:pPr>
      <w:r>
        <w:continuationSeparator/>
      </w:r>
    </w:p>
  </w:footnote>
  <w:footnote w:id="1">
    <w:p w14:paraId="5D32DEFE" w14:textId="77777777" w:rsidR="00B86E35" w:rsidRDefault="00B86E35" w:rsidP="00B86E35">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38700846" w14:textId="22299691" w:rsidR="00F60C1D" w:rsidRPr="00F41F4B" w:rsidRDefault="00F60C1D">
      <w:pPr>
        <w:pStyle w:val="Sprotnaopomba-besedilo"/>
        <w:rPr>
          <w:rFonts w:ascii="Raleway" w:hAnsi="Raleway"/>
          <w:sz w:val="16"/>
          <w:szCs w:val="16"/>
        </w:rPr>
      </w:pPr>
      <w:r>
        <w:rPr>
          <w:rStyle w:val="Sprotnaopomba-sklic"/>
        </w:rPr>
        <w:t>5</w:t>
      </w:r>
      <w:r w:rsidRPr="00F41F4B">
        <w:rPr>
          <w:rFonts w:ascii="Raleway" w:hAnsi="Raleway"/>
          <w:sz w:val="16"/>
          <w:szCs w:val="16"/>
        </w:rPr>
        <w:t xml:space="preserve"> Ponudnik predloži za ponudnika, vsakega partnerja v skupnem nastopu in vsakega podizvajalca.</w:t>
      </w:r>
    </w:p>
  </w:footnote>
  <w:footnote w:id="3">
    <w:p w14:paraId="2BC8553A" w14:textId="0824EF00" w:rsidR="00FA3D54" w:rsidRPr="00636F9D" w:rsidRDefault="00FA3D54" w:rsidP="00A727A1">
      <w:pPr>
        <w:pStyle w:val="Sprotnaopomba-besedilo"/>
        <w:rPr>
          <w:rFonts w:ascii="Raleway" w:hAnsi="Raleway"/>
          <w:sz w:val="16"/>
          <w:szCs w:val="16"/>
        </w:rPr>
      </w:pPr>
      <w:r w:rsidRPr="00636F9D">
        <w:rPr>
          <w:rStyle w:val="Sprotnaopomba-sklic"/>
          <w:rFonts w:ascii="Raleway" w:hAnsi="Raleway"/>
          <w:sz w:val="16"/>
          <w:szCs w:val="16"/>
        </w:rPr>
        <w:footnoteRef/>
      </w:r>
      <w:r w:rsidRPr="00636F9D">
        <w:rPr>
          <w:rFonts w:ascii="Raleway" w:hAnsi="Raleway"/>
          <w:sz w:val="16"/>
          <w:szCs w:val="16"/>
        </w:rPr>
        <w:t xml:space="preserve"> Obrazec je potrebno izpolniti le v primeru, da </w:t>
      </w:r>
      <w:r w:rsidR="00297DAA">
        <w:rPr>
          <w:rFonts w:ascii="Raleway" w:hAnsi="Raleway"/>
          <w:sz w:val="16"/>
          <w:szCs w:val="16"/>
        </w:rPr>
        <w:t>kandidat</w:t>
      </w:r>
      <w:r w:rsidRPr="00636F9D">
        <w:rPr>
          <w:rFonts w:ascii="Raleway" w:hAnsi="Raleway"/>
          <w:sz w:val="16"/>
          <w:szCs w:val="16"/>
        </w:rPr>
        <w:t xml:space="preserve"> nastopa s podizvajalcem. </w:t>
      </w:r>
    </w:p>
    <w:p w14:paraId="3F7A5176" w14:textId="77777777" w:rsidR="00FA3D54" w:rsidRDefault="00FA3D54" w:rsidP="00A727A1">
      <w:pPr>
        <w:pStyle w:val="Sprotnaopomba-besedilo"/>
      </w:pPr>
      <w:r w:rsidRPr="00636F9D">
        <w:rPr>
          <w:rFonts w:ascii="Raleway" w:hAnsi="Raleway"/>
          <w:sz w:val="16"/>
          <w:szCs w:val="16"/>
        </w:rPr>
        <w:t>V primeru večjega števila podizvajalcev se obrazec fotokopira.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 w15:restartNumberingAfterBreak="0">
    <w:nsid w:val="039236CC"/>
    <w:multiLevelType w:val="hybridMultilevel"/>
    <w:tmpl w:val="C9B6EB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 w15:restartNumberingAfterBreak="0">
    <w:nsid w:val="04196A27"/>
    <w:multiLevelType w:val="hybridMultilevel"/>
    <w:tmpl w:val="767AC7A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5BF191B"/>
    <w:multiLevelType w:val="hybridMultilevel"/>
    <w:tmpl w:val="EE3E5934"/>
    <w:lvl w:ilvl="0" w:tplc="7320F030">
      <w:start w:val="9"/>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092154F7"/>
    <w:multiLevelType w:val="hybridMultilevel"/>
    <w:tmpl w:val="FFFFFFFF"/>
    <w:lvl w:ilvl="0" w:tplc="79C29D18">
      <w:numFmt w:val="bullet"/>
      <w:lvlText w:val="-"/>
      <w:lvlJc w:val="left"/>
      <w:pPr>
        <w:ind w:left="831" w:hanging="360"/>
      </w:pPr>
      <w:rPr>
        <w:rFonts w:ascii="Calibri" w:eastAsia="Times New Roman" w:hAnsi="Calibri" w:hint="default"/>
        <w:w w:val="100"/>
        <w:sz w:val="22"/>
      </w:rPr>
    </w:lvl>
    <w:lvl w:ilvl="1" w:tplc="38509F5C">
      <w:numFmt w:val="bullet"/>
      <w:lvlText w:val="•"/>
      <w:lvlJc w:val="left"/>
      <w:pPr>
        <w:ind w:left="1423" w:hanging="360"/>
      </w:pPr>
    </w:lvl>
    <w:lvl w:ilvl="2" w:tplc="2D2ECB50">
      <w:numFmt w:val="bullet"/>
      <w:lvlText w:val="•"/>
      <w:lvlJc w:val="left"/>
      <w:pPr>
        <w:ind w:left="2007" w:hanging="360"/>
      </w:pPr>
    </w:lvl>
    <w:lvl w:ilvl="3" w:tplc="470AC826">
      <w:numFmt w:val="bullet"/>
      <w:lvlText w:val="•"/>
      <w:lvlJc w:val="left"/>
      <w:pPr>
        <w:ind w:left="2590" w:hanging="360"/>
      </w:pPr>
    </w:lvl>
    <w:lvl w:ilvl="4" w:tplc="F31C0A08">
      <w:numFmt w:val="bullet"/>
      <w:lvlText w:val="•"/>
      <w:lvlJc w:val="left"/>
      <w:pPr>
        <w:ind w:left="3174" w:hanging="360"/>
      </w:pPr>
    </w:lvl>
    <w:lvl w:ilvl="5" w:tplc="15302504">
      <w:numFmt w:val="bullet"/>
      <w:lvlText w:val="•"/>
      <w:lvlJc w:val="left"/>
      <w:pPr>
        <w:ind w:left="3758" w:hanging="360"/>
      </w:pPr>
    </w:lvl>
    <w:lvl w:ilvl="6" w:tplc="8D4AE68A">
      <w:numFmt w:val="bullet"/>
      <w:lvlText w:val="•"/>
      <w:lvlJc w:val="left"/>
      <w:pPr>
        <w:ind w:left="4341" w:hanging="360"/>
      </w:pPr>
    </w:lvl>
    <w:lvl w:ilvl="7" w:tplc="E298A7DA">
      <w:numFmt w:val="bullet"/>
      <w:lvlText w:val="•"/>
      <w:lvlJc w:val="left"/>
      <w:pPr>
        <w:ind w:left="4925" w:hanging="360"/>
      </w:pPr>
    </w:lvl>
    <w:lvl w:ilvl="8" w:tplc="06D224C6">
      <w:numFmt w:val="bullet"/>
      <w:lvlText w:val="•"/>
      <w:lvlJc w:val="left"/>
      <w:pPr>
        <w:ind w:left="5508" w:hanging="360"/>
      </w:pPr>
    </w:lvl>
  </w:abstractNum>
  <w:abstractNum w:abstractNumId="11"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2"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3" w15:restartNumberingAfterBreak="0">
    <w:nsid w:val="0E2F4B27"/>
    <w:multiLevelType w:val="multilevel"/>
    <w:tmpl w:val="0E2F4B27"/>
    <w:lvl w:ilvl="0">
      <w:start w:val="1"/>
      <w:numFmt w:val="decimal"/>
      <w:pStyle w:val="PODPODNASLOV"/>
      <w:lvlText w:val="%1."/>
      <w:lvlJc w:val="left"/>
      <w:pPr>
        <w:ind w:left="0" w:firstLine="114"/>
      </w:pPr>
      <w:rPr>
        <w:rFonts w:ascii="Trebuchet MS" w:hAnsi="Trebuchet MS" w:cs="Times New Roman" w:hint="default"/>
      </w:rPr>
    </w:lvl>
    <w:lvl w:ilvl="1">
      <w:start w:val="12"/>
      <w:numFmt w:val="bullet"/>
      <w:lvlText w:val="-"/>
      <w:lvlJc w:val="left"/>
      <w:pPr>
        <w:ind w:left="1270" w:hanging="360"/>
      </w:pPr>
      <w:rPr>
        <w:rFonts w:ascii="Trebuchet MS" w:eastAsia="MS ??" w:hAnsi="Trebuchet MS" w:hint="default"/>
      </w:rPr>
    </w:lvl>
    <w:lvl w:ilvl="2">
      <w:start w:val="12"/>
      <w:numFmt w:val="bullet"/>
      <w:lvlText w:val="-"/>
      <w:lvlJc w:val="left"/>
      <w:pPr>
        <w:ind w:left="2170" w:hanging="360"/>
      </w:pPr>
      <w:rPr>
        <w:rFonts w:ascii="Trebuchet MS" w:eastAsia="MS ??" w:hAnsi="Trebuchet MS" w:hint="default"/>
      </w:rPr>
    </w:lvl>
    <w:lvl w:ilvl="3">
      <w:numFmt w:val="bullet"/>
      <w:lvlText w:val="•"/>
      <w:lvlJc w:val="left"/>
      <w:pPr>
        <w:ind w:left="2710" w:hanging="360"/>
      </w:pPr>
      <w:rPr>
        <w:rFonts w:ascii="Calibri" w:eastAsia="MS ??" w:hAnsi="Calibri" w:cs="Arial" w:hint="default"/>
      </w:rPr>
    </w:lvl>
    <w:lvl w:ilvl="4">
      <w:start w:val="1"/>
      <w:numFmt w:val="lowerLetter"/>
      <w:lvlText w:val="%5."/>
      <w:lvlJc w:val="left"/>
      <w:pPr>
        <w:ind w:left="3430" w:hanging="360"/>
      </w:pPr>
      <w:rPr>
        <w:rFonts w:cs="Times New Roman"/>
      </w:rPr>
    </w:lvl>
    <w:lvl w:ilvl="5">
      <w:start w:val="1"/>
      <w:numFmt w:val="lowerRoman"/>
      <w:lvlText w:val="%6."/>
      <w:lvlJc w:val="right"/>
      <w:pPr>
        <w:ind w:left="4150" w:hanging="180"/>
      </w:pPr>
      <w:rPr>
        <w:rFonts w:cs="Times New Roman"/>
      </w:rPr>
    </w:lvl>
    <w:lvl w:ilvl="6">
      <w:start w:val="1"/>
      <w:numFmt w:val="decimal"/>
      <w:lvlText w:val="%7."/>
      <w:lvlJc w:val="left"/>
      <w:pPr>
        <w:ind w:left="4870" w:hanging="360"/>
      </w:pPr>
      <w:rPr>
        <w:rFonts w:cs="Times New Roman"/>
      </w:rPr>
    </w:lvl>
    <w:lvl w:ilvl="7">
      <w:start w:val="1"/>
      <w:numFmt w:val="lowerLetter"/>
      <w:lvlText w:val="%8."/>
      <w:lvlJc w:val="left"/>
      <w:pPr>
        <w:ind w:left="5590" w:hanging="360"/>
      </w:pPr>
      <w:rPr>
        <w:rFonts w:cs="Times New Roman"/>
      </w:rPr>
    </w:lvl>
    <w:lvl w:ilvl="8">
      <w:start w:val="1"/>
      <w:numFmt w:val="lowerRoman"/>
      <w:lvlText w:val="%9."/>
      <w:lvlJc w:val="right"/>
      <w:pPr>
        <w:ind w:left="6310" w:hanging="180"/>
      </w:pPr>
      <w:rPr>
        <w:rFonts w:cs="Times New Roman"/>
      </w:rPr>
    </w:lvl>
  </w:abstractNum>
  <w:abstractNum w:abstractNumId="14"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037032"/>
    <w:multiLevelType w:val="multilevel"/>
    <w:tmpl w:val="9938891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1F193C2A"/>
    <w:multiLevelType w:val="multilevel"/>
    <w:tmpl w:val="CB4A885E"/>
    <w:lvl w:ilvl="0">
      <w:start w:val="1"/>
      <w:numFmt w:val="bullet"/>
      <w:lvlText w:val=""/>
      <w:lvlJc w:val="left"/>
      <w:pPr>
        <w:ind w:left="1068" w:hanging="360"/>
      </w:pPr>
      <w:rPr>
        <w:rFonts w:ascii="Symbol" w:hAnsi="Symbol" w:hint="default"/>
      </w:rPr>
    </w:lvl>
    <w:lvl w:ilvl="1">
      <w:numFmt w:val="bullet"/>
      <w:lvlText w:val="o"/>
      <w:lvlJc w:val="left"/>
      <w:pPr>
        <w:ind w:left="1788" w:hanging="360"/>
      </w:pPr>
      <w:rPr>
        <w:rFonts w:ascii="Courier New" w:hAnsi="Courier New" w:cs="Wingdings"/>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Wingdings"/>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Wingdings"/>
      </w:rPr>
    </w:lvl>
    <w:lvl w:ilvl="8">
      <w:numFmt w:val="bullet"/>
      <w:lvlText w:val=""/>
      <w:lvlJc w:val="left"/>
      <w:pPr>
        <w:ind w:left="6828" w:hanging="360"/>
      </w:pPr>
      <w:rPr>
        <w:rFonts w:ascii="Wingdings" w:hAnsi="Wingdings"/>
      </w:rPr>
    </w:lvl>
  </w:abstractNum>
  <w:abstractNum w:abstractNumId="21"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2" w15:restartNumberingAfterBreak="0">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15:restartNumberingAfterBreak="0">
    <w:nsid w:val="36ED72EF"/>
    <w:multiLevelType w:val="multilevel"/>
    <w:tmpl w:val="37B6893C"/>
    <w:styleLink w:val="WW8Num32"/>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15:restartNumberingAfterBreak="0">
    <w:nsid w:val="385839E3"/>
    <w:multiLevelType w:val="hybridMultilevel"/>
    <w:tmpl w:val="0F34AC12"/>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8" w15:restartNumberingAfterBreak="0">
    <w:nsid w:val="3C8B51C6"/>
    <w:multiLevelType w:val="hybridMultilevel"/>
    <w:tmpl w:val="F648BB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02207BF"/>
    <w:multiLevelType w:val="hybridMultilevel"/>
    <w:tmpl w:val="B16C335C"/>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407C14FB"/>
    <w:multiLevelType w:val="hybridMultilevel"/>
    <w:tmpl w:val="AA6A19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2"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3"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4" w15:restartNumberingAfterBreak="0">
    <w:nsid w:val="4BC86FE0"/>
    <w:multiLevelType w:val="hybridMultilevel"/>
    <w:tmpl w:val="844E1258"/>
    <w:lvl w:ilvl="0" w:tplc="FAC01D54">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541C794C"/>
    <w:multiLevelType w:val="hybridMultilevel"/>
    <w:tmpl w:val="FFFFFFFF"/>
    <w:lvl w:ilvl="0" w:tplc="5AC6E840">
      <w:start w:val="1"/>
      <w:numFmt w:val="bullet"/>
      <w:lvlText w:val=""/>
      <w:lvlJc w:val="left"/>
      <w:pPr>
        <w:ind w:left="831" w:hanging="360"/>
      </w:pPr>
      <w:rPr>
        <w:rFonts w:ascii="Symbol" w:hAnsi="Symbol" w:hint="default"/>
        <w:w w:val="100"/>
        <w:sz w:val="22"/>
      </w:rPr>
    </w:lvl>
    <w:lvl w:ilvl="1" w:tplc="FFFFFFFF">
      <w:numFmt w:val="bullet"/>
      <w:lvlText w:val="•"/>
      <w:lvlJc w:val="left"/>
      <w:pPr>
        <w:ind w:left="1423" w:hanging="360"/>
      </w:pPr>
    </w:lvl>
    <w:lvl w:ilvl="2" w:tplc="FFFFFFFF">
      <w:numFmt w:val="bullet"/>
      <w:lvlText w:val="•"/>
      <w:lvlJc w:val="left"/>
      <w:pPr>
        <w:ind w:left="2007" w:hanging="360"/>
      </w:pPr>
    </w:lvl>
    <w:lvl w:ilvl="3" w:tplc="FFFFFFFF">
      <w:numFmt w:val="bullet"/>
      <w:lvlText w:val="•"/>
      <w:lvlJc w:val="left"/>
      <w:pPr>
        <w:ind w:left="2590" w:hanging="360"/>
      </w:pPr>
    </w:lvl>
    <w:lvl w:ilvl="4" w:tplc="FFFFFFFF">
      <w:numFmt w:val="bullet"/>
      <w:lvlText w:val="•"/>
      <w:lvlJc w:val="left"/>
      <w:pPr>
        <w:ind w:left="3174" w:hanging="360"/>
      </w:pPr>
    </w:lvl>
    <w:lvl w:ilvl="5" w:tplc="FFFFFFFF">
      <w:numFmt w:val="bullet"/>
      <w:lvlText w:val="•"/>
      <w:lvlJc w:val="left"/>
      <w:pPr>
        <w:ind w:left="3758" w:hanging="360"/>
      </w:pPr>
    </w:lvl>
    <w:lvl w:ilvl="6" w:tplc="FFFFFFFF">
      <w:numFmt w:val="bullet"/>
      <w:lvlText w:val="•"/>
      <w:lvlJc w:val="left"/>
      <w:pPr>
        <w:ind w:left="4341" w:hanging="360"/>
      </w:pPr>
    </w:lvl>
    <w:lvl w:ilvl="7" w:tplc="FFFFFFFF">
      <w:numFmt w:val="bullet"/>
      <w:lvlText w:val="•"/>
      <w:lvlJc w:val="left"/>
      <w:pPr>
        <w:ind w:left="4925" w:hanging="360"/>
      </w:pPr>
    </w:lvl>
    <w:lvl w:ilvl="8" w:tplc="FFFFFFFF">
      <w:numFmt w:val="bullet"/>
      <w:lvlText w:val="•"/>
      <w:lvlJc w:val="left"/>
      <w:pPr>
        <w:ind w:left="5508" w:hanging="360"/>
      </w:pPr>
    </w:lvl>
  </w:abstractNum>
  <w:abstractNum w:abstractNumId="36" w15:restartNumberingAfterBreak="0">
    <w:nsid w:val="556A1D45"/>
    <w:multiLevelType w:val="multilevel"/>
    <w:tmpl w:val="7EB67548"/>
    <w:lvl w:ilvl="0">
      <w:start w:val="1"/>
      <w:numFmt w:val="decimal"/>
      <w:pStyle w:val="Naslov1"/>
      <w:lvlText w:val="%1."/>
      <w:lvlJc w:val="left"/>
      <w:pPr>
        <w:ind w:left="785" w:hanging="360"/>
      </w:pPr>
      <w:rPr>
        <w:rFonts w:hint="default"/>
        <w:b/>
      </w:rPr>
    </w:lvl>
    <w:lvl w:ilvl="1">
      <w:start w:val="1"/>
      <w:numFmt w:val="decimal"/>
      <w:pStyle w:val="Naslov2"/>
      <w:isLgl/>
      <w:lvlText w:val="%1.%2."/>
      <w:lvlJc w:val="left"/>
      <w:pPr>
        <w:ind w:left="1287" w:hanging="720"/>
      </w:pPr>
      <w:rPr>
        <w:rFonts w:hint="default"/>
        <w:b/>
      </w:rPr>
    </w:lvl>
    <w:lvl w:ilvl="2">
      <w:start w:val="1"/>
      <w:numFmt w:val="decimal"/>
      <w:pStyle w:val="Slog1"/>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8" w15:restartNumberingAfterBreak="0">
    <w:nsid w:val="57ED60CE"/>
    <w:multiLevelType w:val="multilevel"/>
    <w:tmpl w:val="1CF8D2E6"/>
    <w:lvl w:ilvl="0">
      <w:numFmt w:val="bullet"/>
      <w:lvlText w:val="-"/>
      <w:lvlJc w:val="left"/>
      <w:pPr>
        <w:ind w:left="360" w:hanging="360"/>
      </w:pPr>
      <w:rPr>
        <w:rFonts w:ascii="Times New Roman" w:eastAsia="Times New Roman" w:hAnsi="Times New Roman"/>
        <w:b/>
        <w:color w:val="auto"/>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39"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0" w15:restartNumberingAfterBreak="0">
    <w:nsid w:val="5BDB3C09"/>
    <w:multiLevelType w:val="hybridMultilevel"/>
    <w:tmpl w:val="816EE9A4"/>
    <w:lvl w:ilvl="0" w:tplc="F00CB01C">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41"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2"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3"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4"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7"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8"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9" w15:restartNumberingAfterBreak="0">
    <w:nsid w:val="6F183FB6"/>
    <w:multiLevelType w:val="hybridMultilevel"/>
    <w:tmpl w:val="FFFFFFFF"/>
    <w:lvl w:ilvl="0" w:tplc="700E3212">
      <w:start w:val="2"/>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71DB252D"/>
    <w:multiLevelType w:val="hybridMultilevel"/>
    <w:tmpl w:val="BFDCF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52"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3"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1424037082">
    <w:abstractNumId w:val="36"/>
  </w:num>
  <w:num w:numId="2" w16cid:durableId="1425230021">
    <w:abstractNumId w:val="25"/>
  </w:num>
  <w:num w:numId="3" w16cid:durableId="1835220072">
    <w:abstractNumId w:val="9"/>
  </w:num>
  <w:num w:numId="4" w16cid:durableId="1525748215">
    <w:abstractNumId w:val="39"/>
  </w:num>
  <w:num w:numId="5" w16cid:durableId="1054767670">
    <w:abstractNumId w:val="52"/>
  </w:num>
  <w:num w:numId="6" w16cid:durableId="1286496962">
    <w:abstractNumId w:val="19"/>
  </w:num>
  <w:num w:numId="7" w16cid:durableId="933904184">
    <w:abstractNumId w:val="40"/>
  </w:num>
  <w:num w:numId="8" w16cid:durableId="513421152">
    <w:abstractNumId w:val="43"/>
  </w:num>
  <w:num w:numId="9" w16cid:durableId="1786532892">
    <w:abstractNumId w:val="31"/>
  </w:num>
  <w:num w:numId="10" w16cid:durableId="1006520653">
    <w:abstractNumId w:val="42"/>
  </w:num>
  <w:num w:numId="11" w16cid:durableId="1347437659">
    <w:abstractNumId w:val="37"/>
  </w:num>
  <w:num w:numId="12" w16cid:durableId="82000552">
    <w:abstractNumId w:val="44"/>
  </w:num>
  <w:num w:numId="13" w16cid:durableId="2125420319">
    <w:abstractNumId w:val="5"/>
  </w:num>
  <w:num w:numId="14" w16cid:durableId="976648781">
    <w:abstractNumId w:val="23"/>
  </w:num>
  <w:num w:numId="15" w16cid:durableId="1169057094">
    <w:abstractNumId w:val="26"/>
  </w:num>
  <w:num w:numId="16" w16cid:durableId="1171870395">
    <w:abstractNumId w:val="45"/>
  </w:num>
  <w:num w:numId="17" w16cid:durableId="2003581950">
    <w:abstractNumId w:val="47"/>
  </w:num>
  <w:num w:numId="18" w16cid:durableId="1460340931">
    <w:abstractNumId w:val="17"/>
  </w:num>
  <w:num w:numId="19" w16cid:durableId="1545294186">
    <w:abstractNumId w:val="41"/>
  </w:num>
  <w:num w:numId="20" w16cid:durableId="444885009">
    <w:abstractNumId w:val="53"/>
  </w:num>
  <w:num w:numId="21" w16cid:durableId="308437495">
    <w:abstractNumId w:val="18"/>
  </w:num>
  <w:num w:numId="22" w16cid:durableId="99104034">
    <w:abstractNumId w:val="11"/>
  </w:num>
  <w:num w:numId="23" w16cid:durableId="1576671400">
    <w:abstractNumId w:val="14"/>
  </w:num>
  <w:num w:numId="24" w16cid:durableId="2035227461">
    <w:abstractNumId w:val="32"/>
  </w:num>
  <w:num w:numId="25" w16cid:durableId="895707112">
    <w:abstractNumId w:val="21"/>
  </w:num>
  <w:num w:numId="26" w16cid:durableId="952594102">
    <w:abstractNumId w:val="12"/>
  </w:num>
  <w:num w:numId="27" w16cid:durableId="682901184">
    <w:abstractNumId w:val="33"/>
  </w:num>
  <w:num w:numId="28" w16cid:durableId="2028285127">
    <w:abstractNumId w:val="27"/>
  </w:num>
  <w:num w:numId="29" w16cid:durableId="1651596715">
    <w:abstractNumId w:val="51"/>
  </w:num>
  <w:num w:numId="30" w16cid:durableId="1019896497">
    <w:abstractNumId w:val="46"/>
  </w:num>
  <w:num w:numId="31" w16cid:durableId="1734959807">
    <w:abstractNumId w:val="29"/>
  </w:num>
  <w:num w:numId="32" w16cid:durableId="1958678357">
    <w:abstractNumId w:val="22"/>
  </w:num>
  <w:num w:numId="33" w16cid:durableId="1238395789">
    <w:abstractNumId w:val="24"/>
  </w:num>
  <w:num w:numId="34" w16cid:durableId="442650884">
    <w:abstractNumId w:val="38"/>
  </w:num>
  <w:num w:numId="35" w16cid:durableId="1684278120">
    <w:abstractNumId w:val="10"/>
  </w:num>
  <w:num w:numId="36" w16cid:durableId="1013721323">
    <w:abstractNumId w:val="35"/>
  </w:num>
  <w:num w:numId="37" w16cid:durableId="792283245">
    <w:abstractNumId w:val="34"/>
  </w:num>
  <w:num w:numId="38" w16cid:durableId="307587197">
    <w:abstractNumId w:val="6"/>
  </w:num>
  <w:num w:numId="39" w16cid:durableId="125978655">
    <w:abstractNumId w:val="7"/>
  </w:num>
  <w:num w:numId="40" w16cid:durableId="1994330818">
    <w:abstractNumId w:val="15"/>
  </w:num>
  <w:num w:numId="41" w16cid:durableId="50228318">
    <w:abstractNumId w:val="49"/>
  </w:num>
  <w:num w:numId="42" w16cid:durableId="768356967">
    <w:abstractNumId w:val="8"/>
  </w:num>
  <w:num w:numId="43" w16cid:durableId="2061856719">
    <w:abstractNumId w:val="33"/>
    <w:lvlOverride w:ilvl="0">
      <w:lvl w:ilvl="0">
        <w:start w:val="1"/>
        <w:numFmt w:val="decimal"/>
        <w:lvlText w:val="%1."/>
        <w:lvlJc w:val="left"/>
      </w:lvl>
    </w:lvlOverride>
    <w:lvlOverride w:ilvl="1">
      <w:lvl w:ilvl="1">
        <w:start w:val="1"/>
        <w:numFmt w:val="lowerLetter"/>
        <w:lvlText w:val="%2."/>
        <w:lvlJc w:val="left"/>
      </w:lvl>
    </w:lvlOverride>
    <w:lvlOverride w:ilvl="2">
      <w:lvl w:ilvl="2">
        <w:start w:val="1"/>
        <w:numFmt w:val="lowerRoman"/>
        <w:lvlText w:val="%3."/>
        <w:lvlJc w:val="right"/>
      </w:lvl>
    </w:lvlOverride>
    <w:lvlOverride w:ilvl="3">
      <w:lvl w:ilvl="3">
        <w:start w:val="1"/>
        <w:numFmt w:val="decimal"/>
        <w:lvlText w:val="%4."/>
        <w:lvlJc w:val="left"/>
      </w:lvl>
    </w:lvlOverride>
    <w:lvlOverride w:ilvl="4">
      <w:lvl w:ilvl="4">
        <w:start w:val="1"/>
        <w:numFmt w:val="lowerLetter"/>
        <w:lvlText w:val="%5."/>
        <w:lvlJc w:val="left"/>
      </w:lvl>
    </w:lvlOverride>
    <w:lvlOverride w:ilvl="5">
      <w:lvl w:ilvl="5">
        <w:start w:val="1"/>
        <w:numFmt w:val="lowerRoman"/>
        <w:lvlText w:val="%6."/>
        <w:lvlJc w:val="right"/>
      </w:lvl>
    </w:lvlOverride>
    <w:lvlOverride w:ilvl="6">
      <w:lvl w:ilvl="6">
        <w:start w:val="1"/>
        <w:numFmt w:val="decimal"/>
        <w:lvlText w:val="%7."/>
        <w:lvlJc w:val="left"/>
      </w:lvl>
    </w:lvlOverride>
    <w:lvlOverride w:ilvl="7">
      <w:lvl w:ilvl="7">
        <w:start w:val="1"/>
        <w:numFmt w:val="lowerLetter"/>
        <w:lvlText w:val="%8."/>
        <w:lvlJc w:val="left"/>
      </w:lvl>
    </w:lvlOverride>
    <w:lvlOverride w:ilvl="8">
      <w:lvl w:ilvl="8">
        <w:start w:val="1"/>
        <w:numFmt w:val="lowerRoman"/>
        <w:lvlText w:val="%9."/>
        <w:lvlJc w:val="right"/>
      </w:lvl>
    </w:lvlOverride>
  </w:num>
  <w:num w:numId="44" w16cid:durableId="900554058">
    <w:abstractNumId w:val="20"/>
  </w:num>
  <w:num w:numId="45" w16cid:durableId="570965164">
    <w:abstractNumId w:val="16"/>
  </w:num>
  <w:num w:numId="46" w16cid:durableId="1929462390">
    <w:abstractNumId w:val="28"/>
  </w:num>
  <w:num w:numId="47" w16cid:durableId="576984487">
    <w:abstractNumId w:val="30"/>
  </w:num>
  <w:num w:numId="48" w16cid:durableId="1828979102">
    <w:abstractNumId w:val="13"/>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745958840">
    <w:abstractNumId w:val="48"/>
  </w:num>
  <w:num w:numId="50" w16cid:durableId="130907527">
    <w:abstractNumId w:val="5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2F9"/>
    <w:rsid w:val="00003AE0"/>
    <w:rsid w:val="00004449"/>
    <w:rsid w:val="000045F7"/>
    <w:rsid w:val="00004AE5"/>
    <w:rsid w:val="00004C01"/>
    <w:rsid w:val="00004F50"/>
    <w:rsid w:val="00005D5B"/>
    <w:rsid w:val="0001060D"/>
    <w:rsid w:val="00010D27"/>
    <w:rsid w:val="00010DC8"/>
    <w:rsid w:val="00012D74"/>
    <w:rsid w:val="0001339A"/>
    <w:rsid w:val="0001340D"/>
    <w:rsid w:val="00013EC9"/>
    <w:rsid w:val="0001745E"/>
    <w:rsid w:val="00021244"/>
    <w:rsid w:val="00021B38"/>
    <w:rsid w:val="00023736"/>
    <w:rsid w:val="00023B5E"/>
    <w:rsid w:val="00023D6C"/>
    <w:rsid w:val="00023E77"/>
    <w:rsid w:val="0002511D"/>
    <w:rsid w:val="000270EE"/>
    <w:rsid w:val="0002793D"/>
    <w:rsid w:val="000319BE"/>
    <w:rsid w:val="00031D1F"/>
    <w:rsid w:val="000322A2"/>
    <w:rsid w:val="00032608"/>
    <w:rsid w:val="00033795"/>
    <w:rsid w:val="000343AC"/>
    <w:rsid w:val="000349D5"/>
    <w:rsid w:val="0004031B"/>
    <w:rsid w:val="00040782"/>
    <w:rsid w:val="00040AC1"/>
    <w:rsid w:val="000417CB"/>
    <w:rsid w:val="00042490"/>
    <w:rsid w:val="00042705"/>
    <w:rsid w:val="00042CD5"/>
    <w:rsid w:val="00043206"/>
    <w:rsid w:val="0004589B"/>
    <w:rsid w:val="00047B32"/>
    <w:rsid w:val="00051958"/>
    <w:rsid w:val="0006028A"/>
    <w:rsid w:val="0006152E"/>
    <w:rsid w:val="00061AEE"/>
    <w:rsid w:val="00061D43"/>
    <w:rsid w:val="000638FA"/>
    <w:rsid w:val="000639B1"/>
    <w:rsid w:val="00063BF8"/>
    <w:rsid w:val="000643B2"/>
    <w:rsid w:val="0006480B"/>
    <w:rsid w:val="000651DE"/>
    <w:rsid w:val="00065901"/>
    <w:rsid w:val="00074576"/>
    <w:rsid w:val="00075D82"/>
    <w:rsid w:val="00076742"/>
    <w:rsid w:val="0007698B"/>
    <w:rsid w:val="00077AB2"/>
    <w:rsid w:val="00081215"/>
    <w:rsid w:val="0008164E"/>
    <w:rsid w:val="0008181A"/>
    <w:rsid w:val="000819D8"/>
    <w:rsid w:val="00081FAA"/>
    <w:rsid w:val="00082431"/>
    <w:rsid w:val="00082BB4"/>
    <w:rsid w:val="00090CD6"/>
    <w:rsid w:val="00091929"/>
    <w:rsid w:val="00092D58"/>
    <w:rsid w:val="000931C2"/>
    <w:rsid w:val="00093F1B"/>
    <w:rsid w:val="00094656"/>
    <w:rsid w:val="00094810"/>
    <w:rsid w:val="000956FF"/>
    <w:rsid w:val="00095A62"/>
    <w:rsid w:val="00095C67"/>
    <w:rsid w:val="00096B93"/>
    <w:rsid w:val="000A00AD"/>
    <w:rsid w:val="000A0E0E"/>
    <w:rsid w:val="000A10C4"/>
    <w:rsid w:val="000A41B3"/>
    <w:rsid w:val="000A4251"/>
    <w:rsid w:val="000A43FE"/>
    <w:rsid w:val="000B23FA"/>
    <w:rsid w:val="000B279F"/>
    <w:rsid w:val="000B3632"/>
    <w:rsid w:val="000B4EBE"/>
    <w:rsid w:val="000B527B"/>
    <w:rsid w:val="000B532A"/>
    <w:rsid w:val="000B686F"/>
    <w:rsid w:val="000B6CE2"/>
    <w:rsid w:val="000B6DCF"/>
    <w:rsid w:val="000C0646"/>
    <w:rsid w:val="000C0983"/>
    <w:rsid w:val="000C17DF"/>
    <w:rsid w:val="000C2225"/>
    <w:rsid w:val="000C3296"/>
    <w:rsid w:val="000C4DFE"/>
    <w:rsid w:val="000C5E89"/>
    <w:rsid w:val="000C6AC1"/>
    <w:rsid w:val="000C7872"/>
    <w:rsid w:val="000D07B3"/>
    <w:rsid w:val="000D30EA"/>
    <w:rsid w:val="000D357C"/>
    <w:rsid w:val="000D448B"/>
    <w:rsid w:val="000D4B4A"/>
    <w:rsid w:val="000D7779"/>
    <w:rsid w:val="000D7B82"/>
    <w:rsid w:val="000E02A0"/>
    <w:rsid w:val="000E06DD"/>
    <w:rsid w:val="000E2000"/>
    <w:rsid w:val="000E251D"/>
    <w:rsid w:val="000E5E27"/>
    <w:rsid w:val="000E67A2"/>
    <w:rsid w:val="000E68F7"/>
    <w:rsid w:val="000F01DB"/>
    <w:rsid w:val="000F040E"/>
    <w:rsid w:val="000F0C7D"/>
    <w:rsid w:val="000F20D3"/>
    <w:rsid w:val="000F4509"/>
    <w:rsid w:val="000F4778"/>
    <w:rsid w:val="000F49B7"/>
    <w:rsid w:val="000F538B"/>
    <w:rsid w:val="000F5961"/>
    <w:rsid w:val="000F660D"/>
    <w:rsid w:val="000F6618"/>
    <w:rsid w:val="0010133E"/>
    <w:rsid w:val="00101B47"/>
    <w:rsid w:val="00103AA7"/>
    <w:rsid w:val="00104645"/>
    <w:rsid w:val="00104D53"/>
    <w:rsid w:val="00105DC1"/>
    <w:rsid w:val="0010600D"/>
    <w:rsid w:val="00110244"/>
    <w:rsid w:val="00111C78"/>
    <w:rsid w:val="00111E93"/>
    <w:rsid w:val="001123D3"/>
    <w:rsid w:val="00112872"/>
    <w:rsid w:val="001136B4"/>
    <w:rsid w:val="00114088"/>
    <w:rsid w:val="001141CF"/>
    <w:rsid w:val="00114BD6"/>
    <w:rsid w:val="001160A7"/>
    <w:rsid w:val="001179E5"/>
    <w:rsid w:val="001228F5"/>
    <w:rsid w:val="0012361A"/>
    <w:rsid w:val="0012370B"/>
    <w:rsid w:val="00123BEA"/>
    <w:rsid w:val="00124686"/>
    <w:rsid w:val="00126010"/>
    <w:rsid w:val="001262C8"/>
    <w:rsid w:val="001270AC"/>
    <w:rsid w:val="001302EF"/>
    <w:rsid w:val="001304EB"/>
    <w:rsid w:val="00130500"/>
    <w:rsid w:val="00130FB3"/>
    <w:rsid w:val="00131729"/>
    <w:rsid w:val="00131A90"/>
    <w:rsid w:val="0013290F"/>
    <w:rsid w:val="001332F9"/>
    <w:rsid w:val="00135109"/>
    <w:rsid w:val="001367A6"/>
    <w:rsid w:val="00136ED2"/>
    <w:rsid w:val="0013752B"/>
    <w:rsid w:val="001436EF"/>
    <w:rsid w:val="00143F40"/>
    <w:rsid w:val="00144682"/>
    <w:rsid w:val="001448F8"/>
    <w:rsid w:val="001452A7"/>
    <w:rsid w:val="001455F6"/>
    <w:rsid w:val="00145627"/>
    <w:rsid w:val="00145F7D"/>
    <w:rsid w:val="001462B8"/>
    <w:rsid w:val="001466BA"/>
    <w:rsid w:val="00147149"/>
    <w:rsid w:val="001479FC"/>
    <w:rsid w:val="0015003C"/>
    <w:rsid w:val="001527F8"/>
    <w:rsid w:val="00152FE2"/>
    <w:rsid w:val="001530B7"/>
    <w:rsid w:val="001534E5"/>
    <w:rsid w:val="0015375D"/>
    <w:rsid w:val="00153891"/>
    <w:rsid w:val="00153AB3"/>
    <w:rsid w:val="0015414D"/>
    <w:rsid w:val="00155454"/>
    <w:rsid w:val="00155681"/>
    <w:rsid w:val="0015660B"/>
    <w:rsid w:val="00156BC6"/>
    <w:rsid w:val="0015797F"/>
    <w:rsid w:val="001607A7"/>
    <w:rsid w:val="00161122"/>
    <w:rsid w:val="00162ECB"/>
    <w:rsid w:val="00163322"/>
    <w:rsid w:val="00166872"/>
    <w:rsid w:val="00166980"/>
    <w:rsid w:val="001673AF"/>
    <w:rsid w:val="00170C80"/>
    <w:rsid w:val="00170DDD"/>
    <w:rsid w:val="001711E3"/>
    <w:rsid w:val="00171E59"/>
    <w:rsid w:val="00173151"/>
    <w:rsid w:val="00173513"/>
    <w:rsid w:val="00174468"/>
    <w:rsid w:val="00174ADD"/>
    <w:rsid w:val="0017600C"/>
    <w:rsid w:val="00176F86"/>
    <w:rsid w:val="00181987"/>
    <w:rsid w:val="00181C81"/>
    <w:rsid w:val="00182D9A"/>
    <w:rsid w:val="00183B2E"/>
    <w:rsid w:val="00183E15"/>
    <w:rsid w:val="00184211"/>
    <w:rsid w:val="00184A3A"/>
    <w:rsid w:val="001907B6"/>
    <w:rsid w:val="00191778"/>
    <w:rsid w:val="001932C1"/>
    <w:rsid w:val="00194799"/>
    <w:rsid w:val="0019483C"/>
    <w:rsid w:val="0019648A"/>
    <w:rsid w:val="001A16C6"/>
    <w:rsid w:val="001A19F1"/>
    <w:rsid w:val="001A2611"/>
    <w:rsid w:val="001A3EBE"/>
    <w:rsid w:val="001A492F"/>
    <w:rsid w:val="001A54DC"/>
    <w:rsid w:val="001A5888"/>
    <w:rsid w:val="001A5A18"/>
    <w:rsid w:val="001B0BD3"/>
    <w:rsid w:val="001B10F3"/>
    <w:rsid w:val="001B1AEA"/>
    <w:rsid w:val="001B2BD0"/>
    <w:rsid w:val="001B3132"/>
    <w:rsid w:val="001B395F"/>
    <w:rsid w:val="001B3A99"/>
    <w:rsid w:val="001B3F4B"/>
    <w:rsid w:val="001B4DEE"/>
    <w:rsid w:val="001B590C"/>
    <w:rsid w:val="001B679B"/>
    <w:rsid w:val="001B6BDA"/>
    <w:rsid w:val="001B717E"/>
    <w:rsid w:val="001B7391"/>
    <w:rsid w:val="001C0B76"/>
    <w:rsid w:val="001C0C26"/>
    <w:rsid w:val="001C0FC5"/>
    <w:rsid w:val="001C1ACC"/>
    <w:rsid w:val="001C30E2"/>
    <w:rsid w:val="001C5E99"/>
    <w:rsid w:val="001C7DAB"/>
    <w:rsid w:val="001D0A0C"/>
    <w:rsid w:val="001D22E7"/>
    <w:rsid w:val="001D2516"/>
    <w:rsid w:val="001D287A"/>
    <w:rsid w:val="001D38E4"/>
    <w:rsid w:val="001D3DB2"/>
    <w:rsid w:val="001D40CC"/>
    <w:rsid w:val="001D42DF"/>
    <w:rsid w:val="001D46C3"/>
    <w:rsid w:val="001D52EE"/>
    <w:rsid w:val="001D554A"/>
    <w:rsid w:val="001D5B27"/>
    <w:rsid w:val="001D5D85"/>
    <w:rsid w:val="001D6048"/>
    <w:rsid w:val="001D62D9"/>
    <w:rsid w:val="001D7EB6"/>
    <w:rsid w:val="001E0E40"/>
    <w:rsid w:val="001E1F70"/>
    <w:rsid w:val="001E2AAB"/>
    <w:rsid w:val="001E3A27"/>
    <w:rsid w:val="001E3FE6"/>
    <w:rsid w:val="001E4077"/>
    <w:rsid w:val="001E458E"/>
    <w:rsid w:val="001E5163"/>
    <w:rsid w:val="001E5A4A"/>
    <w:rsid w:val="001E5C84"/>
    <w:rsid w:val="001E5D50"/>
    <w:rsid w:val="001E5FF3"/>
    <w:rsid w:val="001E66B1"/>
    <w:rsid w:val="001E71FF"/>
    <w:rsid w:val="001F10EE"/>
    <w:rsid w:val="001F1DC9"/>
    <w:rsid w:val="001F2560"/>
    <w:rsid w:val="001F29DE"/>
    <w:rsid w:val="001F349C"/>
    <w:rsid w:val="001F4184"/>
    <w:rsid w:val="001F6757"/>
    <w:rsid w:val="001F74D5"/>
    <w:rsid w:val="001F76F4"/>
    <w:rsid w:val="00201B22"/>
    <w:rsid w:val="00201FC0"/>
    <w:rsid w:val="00203422"/>
    <w:rsid w:val="00205EE5"/>
    <w:rsid w:val="00207D0C"/>
    <w:rsid w:val="00211582"/>
    <w:rsid w:val="002121ED"/>
    <w:rsid w:val="0021302E"/>
    <w:rsid w:val="002135AF"/>
    <w:rsid w:val="00213FD5"/>
    <w:rsid w:val="00214B24"/>
    <w:rsid w:val="00214F0E"/>
    <w:rsid w:val="0021644A"/>
    <w:rsid w:val="0021791C"/>
    <w:rsid w:val="0022382F"/>
    <w:rsid w:val="002241AF"/>
    <w:rsid w:val="002244BF"/>
    <w:rsid w:val="00225320"/>
    <w:rsid w:val="00225C2D"/>
    <w:rsid w:val="002264D8"/>
    <w:rsid w:val="00226AFE"/>
    <w:rsid w:val="00226D5B"/>
    <w:rsid w:val="0023052D"/>
    <w:rsid w:val="00230862"/>
    <w:rsid w:val="00232DC1"/>
    <w:rsid w:val="00233271"/>
    <w:rsid w:val="00233970"/>
    <w:rsid w:val="0023440F"/>
    <w:rsid w:val="0023442F"/>
    <w:rsid w:val="002347AE"/>
    <w:rsid w:val="002366D5"/>
    <w:rsid w:val="002379B8"/>
    <w:rsid w:val="002400B8"/>
    <w:rsid w:val="002402E3"/>
    <w:rsid w:val="00240F44"/>
    <w:rsid w:val="00242D11"/>
    <w:rsid w:val="002430ED"/>
    <w:rsid w:val="002462B8"/>
    <w:rsid w:val="002508E0"/>
    <w:rsid w:val="00250C72"/>
    <w:rsid w:val="002518C4"/>
    <w:rsid w:val="00252DC1"/>
    <w:rsid w:val="002535C2"/>
    <w:rsid w:val="00254243"/>
    <w:rsid w:val="0025425A"/>
    <w:rsid w:val="0025452D"/>
    <w:rsid w:val="00254626"/>
    <w:rsid w:val="002560FC"/>
    <w:rsid w:val="0025741D"/>
    <w:rsid w:val="002578F6"/>
    <w:rsid w:val="00257FA5"/>
    <w:rsid w:val="00260354"/>
    <w:rsid w:val="00260970"/>
    <w:rsid w:val="002619D1"/>
    <w:rsid w:val="00261E5C"/>
    <w:rsid w:val="00261F88"/>
    <w:rsid w:val="002629FF"/>
    <w:rsid w:val="00262DD6"/>
    <w:rsid w:val="0026366D"/>
    <w:rsid w:val="00263C01"/>
    <w:rsid w:val="002646E1"/>
    <w:rsid w:val="00265DEB"/>
    <w:rsid w:val="002669F9"/>
    <w:rsid w:val="002678E0"/>
    <w:rsid w:val="00270261"/>
    <w:rsid w:val="0027283F"/>
    <w:rsid w:val="00273D92"/>
    <w:rsid w:val="0027496D"/>
    <w:rsid w:val="00276353"/>
    <w:rsid w:val="002768F0"/>
    <w:rsid w:val="00276A2A"/>
    <w:rsid w:val="00277378"/>
    <w:rsid w:val="00277A08"/>
    <w:rsid w:val="00277B1C"/>
    <w:rsid w:val="00277C08"/>
    <w:rsid w:val="0028048D"/>
    <w:rsid w:val="002815C1"/>
    <w:rsid w:val="00283ECE"/>
    <w:rsid w:val="002865E4"/>
    <w:rsid w:val="002872F9"/>
    <w:rsid w:val="0029078D"/>
    <w:rsid w:val="002942CF"/>
    <w:rsid w:val="002944AE"/>
    <w:rsid w:val="0029475D"/>
    <w:rsid w:val="002958D5"/>
    <w:rsid w:val="002969C2"/>
    <w:rsid w:val="00296AD7"/>
    <w:rsid w:val="00296E21"/>
    <w:rsid w:val="002977D8"/>
    <w:rsid w:val="00297DAA"/>
    <w:rsid w:val="002A1971"/>
    <w:rsid w:val="002A1C2A"/>
    <w:rsid w:val="002A1F52"/>
    <w:rsid w:val="002A2C8A"/>
    <w:rsid w:val="002A4401"/>
    <w:rsid w:val="002A5928"/>
    <w:rsid w:val="002A6D1F"/>
    <w:rsid w:val="002A6FE3"/>
    <w:rsid w:val="002A7DE9"/>
    <w:rsid w:val="002B0257"/>
    <w:rsid w:val="002B15D1"/>
    <w:rsid w:val="002B26E9"/>
    <w:rsid w:val="002B30E6"/>
    <w:rsid w:val="002B5722"/>
    <w:rsid w:val="002B5ED3"/>
    <w:rsid w:val="002B600C"/>
    <w:rsid w:val="002C0610"/>
    <w:rsid w:val="002C099F"/>
    <w:rsid w:val="002C148C"/>
    <w:rsid w:val="002C2053"/>
    <w:rsid w:val="002C36BA"/>
    <w:rsid w:val="002C49FB"/>
    <w:rsid w:val="002C5260"/>
    <w:rsid w:val="002C52DE"/>
    <w:rsid w:val="002D21DD"/>
    <w:rsid w:val="002D62C1"/>
    <w:rsid w:val="002D6D60"/>
    <w:rsid w:val="002D729A"/>
    <w:rsid w:val="002D7545"/>
    <w:rsid w:val="002E04CC"/>
    <w:rsid w:val="002E05A1"/>
    <w:rsid w:val="002E09A3"/>
    <w:rsid w:val="002E1DC9"/>
    <w:rsid w:val="002E2C6A"/>
    <w:rsid w:val="002E3560"/>
    <w:rsid w:val="002E4AAA"/>
    <w:rsid w:val="002E5116"/>
    <w:rsid w:val="002E5C52"/>
    <w:rsid w:val="002E5E01"/>
    <w:rsid w:val="002E697E"/>
    <w:rsid w:val="002E7456"/>
    <w:rsid w:val="002E74E6"/>
    <w:rsid w:val="002E75C2"/>
    <w:rsid w:val="002E76A5"/>
    <w:rsid w:val="002E7BEA"/>
    <w:rsid w:val="002F12FE"/>
    <w:rsid w:val="002F1A1E"/>
    <w:rsid w:val="002F2983"/>
    <w:rsid w:val="002F2A2B"/>
    <w:rsid w:val="002F3964"/>
    <w:rsid w:val="002F399B"/>
    <w:rsid w:val="002F4B45"/>
    <w:rsid w:val="002F54AD"/>
    <w:rsid w:val="002F71DD"/>
    <w:rsid w:val="003001F9"/>
    <w:rsid w:val="003032B0"/>
    <w:rsid w:val="00306B6E"/>
    <w:rsid w:val="003078A3"/>
    <w:rsid w:val="00310045"/>
    <w:rsid w:val="0031097E"/>
    <w:rsid w:val="00311351"/>
    <w:rsid w:val="00312B23"/>
    <w:rsid w:val="00312E87"/>
    <w:rsid w:val="00313499"/>
    <w:rsid w:val="00316564"/>
    <w:rsid w:val="00317D5F"/>
    <w:rsid w:val="00320CC3"/>
    <w:rsid w:val="003227C7"/>
    <w:rsid w:val="0032288B"/>
    <w:rsid w:val="00323EC5"/>
    <w:rsid w:val="00325B06"/>
    <w:rsid w:val="0033088F"/>
    <w:rsid w:val="00332BA9"/>
    <w:rsid w:val="00334A97"/>
    <w:rsid w:val="003352C7"/>
    <w:rsid w:val="00336106"/>
    <w:rsid w:val="003365D7"/>
    <w:rsid w:val="00337147"/>
    <w:rsid w:val="00340933"/>
    <w:rsid w:val="00345031"/>
    <w:rsid w:val="00346233"/>
    <w:rsid w:val="003464F6"/>
    <w:rsid w:val="00350C12"/>
    <w:rsid w:val="00351AC2"/>
    <w:rsid w:val="00351EA1"/>
    <w:rsid w:val="003533C8"/>
    <w:rsid w:val="003540F8"/>
    <w:rsid w:val="00355644"/>
    <w:rsid w:val="003563BD"/>
    <w:rsid w:val="00356496"/>
    <w:rsid w:val="00356916"/>
    <w:rsid w:val="00356DB8"/>
    <w:rsid w:val="00356EA9"/>
    <w:rsid w:val="00357E05"/>
    <w:rsid w:val="003602D6"/>
    <w:rsid w:val="00360E34"/>
    <w:rsid w:val="0036161A"/>
    <w:rsid w:val="0036424C"/>
    <w:rsid w:val="00364346"/>
    <w:rsid w:val="0036518C"/>
    <w:rsid w:val="0036529A"/>
    <w:rsid w:val="003652A8"/>
    <w:rsid w:val="00366CFE"/>
    <w:rsid w:val="0036721C"/>
    <w:rsid w:val="00370F90"/>
    <w:rsid w:val="00371A64"/>
    <w:rsid w:val="00371D77"/>
    <w:rsid w:val="003734CC"/>
    <w:rsid w:val="003749F8"/>
    <w:rsid w:val="0037587D"/>
    <w:rsid w:val="003818A6"/>
    <w:rsid w:val="00383B85"/>
    <w:rsid w:val="00386794"/>
    <w:rsid w:val="00390F7B"/>
    <w:rsid w:val="003932BC"/>
    <w:rsid w:val="0039476D"/>
    <w:rsid w:val="00394AD5"/>
    <w:rsid w:val="003973EC"/>
    <w:rsid w:val="00397424"/>
    <w:rsid w:val="00397FF9"/>
    <w:rsid w:val="003A039B"/>
    <w:rsid w:val="003A058E"/>
    <w:rsid w:val="003A4921"/>
    <w:rsid w:val="003A4C0B"/>
    <w:rsid w:val="003A5A65"/>
    <w:rsid w:val="003A7696"/>
    <w:rsid w:val="003B1752"/>
    <w:rsid w:val="003B1B19"/>
    <w:rsid w:val="003B23FE"/>
    <w:rsid w:val="003B3AB6"/>
    <w:rsid w:val="003B4C9F"/>
    <w:rsid w:val="003B507E"/>
    <w:rsid w:val="003B6748"/>
    <w:rsid w:val="003B6782"/>
    <w:rsid w:val="003B6C9B"/>
    <w:rsid w:val="003C1C94"/>
    <w:rsid w:val="003C1CB3"/>
    <w:rsid w:val="003C2E4E"/>
    <w:rsid w:val="003C3CFF"/>
    <w:rsid w:val="003C3EE0"/>
    <w:rsid w:val="003C51C7"/>
    <w:rsid w:val="003C54C3"/>
    <w:rsid w:val="003C5765"/>
    <w:rsid w:val="003C5C03"/>
    <w:rsid w:val="003C6162"/>
    <w:rsid w:val="003C6AB6"/>
    <w:rsid w:val="003C6B02"/>
    <w:rsid w:val="003D1589"/>
    <w:rsid w:val="003D19F7"/>
    <w:rsid w:val="003D25F2"/>
    <w:rsid w:val="003D5BFA"/>
    <w:rsid w:val="003D60C2"/>
    <w:rsid w:val="003E0856"/>
    <w:rsid w:val="003E11C3"/>
    <w:rsid w:val="003E1AAA"/>
    <w:rsid w:val="003E290E"/>
    <w:rsid w:val="003E62A5"/>
    <w:rsid w:val="003E6980"/>
    <w:rsid w:val="003E6A36"/>
    <w:rsid w:val="003E6BF5"/>
    <w:rsid w:val="003E722A"/>
    <w:rsid w:val="003F12D0"/>
    <w:rsid w:val="003F18BC"/>
    <w:rsid w:val="003F1EDC"/>
    <w:rsid w:val="003F2BD8"/>
    <w:rsid w:val="003F3496"/>
    <w:rsid w:val="003F39DE"/>
    <w:rsid w:val="003F5E98"/>
    <w:rsid w:val="003F6DA0"/>
    <w:rsid w:val="003F6F95"/>
    <w:rsid w:val="003F76FF"/>
    <w:rsid w:val="00400DF2"/>
    <w:rsid w:val="00401D59"/>
    <w:rsid w:val="00402B11"/>
    <w:rsid w:val="00404A52"/>
    <w:rsid w:val="00404B42"/>
    <w:rsid w:val="00404C6B"/>
    <w:rsid w:val="004068A5"/>
    <w:rsid w:val="00406913"/>
    <w:rsid w:val="00407900"/>
    <w:rsid w:val="00410F8B"/>
    <w:rsid w:val="00412078"/>
    <w:rsid w:val="004126EE"/>
    <w:rsid w:val="0041644F"/>
    <w:rsid w:val="004175D7"/>
    <w:rsid w:val="0042009E"/>
    <w:rsid w:val="004210E3"/>
    <w:rsid w:val="00421950"/>
    <w:rsid w:val="00421BD5"/>
    <w:rsid w:val="00421BFB"/>
    <w:rsid w:val="00422784"/>
    <w:rsid w:val="00423283"/>
    <w:rsid w:val="00423979"/>
    <w:rsid w:val="00425C8F"/>
    <w:rsid w:val="00426C34"/>
    <w:rsid w:val="00427A7E"/>
    <w:rsid w:val="004303B2"/>
    <w:rsid w:val="00431337"/>
    <w:rsid w:val="0043298E"/>
    <w:rsid w:val="00432CAA"/>
    <w:rsid w:val="00432DAB"/>
    <w:rsid w:val="00432E1D"/>
    <w:rsid w:val="00433150"/>
    <w:rsid w:val="004335F2"/>
    <w:rsid w:val="00435F05"/>
    <w:rsid w:val="00437130"/>
    <w:rsid w:val="00441A77"/>
    <w:rsid w:val="00443BF1"/>
    <w:rsid w:val="004445C6"/>
    <w:rsid w:val="00444A99"/>
    <w:rsid w:val="00444EF4"/>
    <w:rsid w:val="00445936"/>
    <w:rsid w:val="00445DF4"/>
    <w:rsid w:val="00447968"/>
    <w:rsid w:val="004509BD"/>
    <w:rsid w:val="00451E02"/>
    <w:rsid w:val="004536C2"/>
    <w:rsid w:val="00454587"/>
    <w:rsid w:val="00454CE3"/>
    <w:rsid w:val="00456399"/>
    <w:rsid w:val="00457198"/>
    <w:rsid w:val="00457468"/>
    <w:rsid w:val="0046165A"/>
    <w:rsid w:val="004634AA"/>
    <w:rsid w:val="004636CE"/>
    <w:rsid w:val="004639A3"/>
    <w:rsid w:val="00465390"/>
    <w:rsid w:val="00465DA9"/>
    <w:rsid w:val="00466458"/>
    <w:rsid w:val="00467A7B"/>
    <w:rsid w:val="00471672"/>
    <w:rsid w:val="00473060"/>
    <w:rsid w:val="004730F5"/>
    <w:rsid w:val="0047395D"/>
    <w:rsid w:val="00476A17"/>
    <w:rsid w:val="00477F79"/>
    <w:rsid w:val="00481110"/>
    <w:rsid w:val="00481EA2"/>
    <w:rsid w:val="00482EED"/>
    <w:rsid w:val="0048325B"/>
    <w:rsid w:val="00484069"/>
    <w:rsid w:val="0048509C"/>
    <w:rsid w:val="0048700B"/>
    <w:rsid w:val="0049128B"/>
    <w:rsid w:val="0049162B"/>
    <w:rsid w:val="0049283C"/>
    <w:rsid w:val="00492D6D"/>
    <w:rsid w:val="0049317E"/>
    <w:rsid w:val="0049320B"/>
    <w:rsid w:val="0049349F"/>
    <w:rsid w:val="0049689E"/>
    <w:rsid w:val="004969D3"/>
    <w:rsid w:val="004A09A7"/>
    <w:rsid w:val="004A1A74"/>
    <w:rsid w:val="004A2C87"/>
    <w:rsid w:val="004A30DA"/>
    <w:rsid w:val="004A30DB"/>
    <w:rsid w:val="004A3A23"/>
    <w:rsid w:val="004A3EA6"/>
    <w:rsid w:val="004A4B4E"/>
    <w:rsid w:val="004A60A2"/>
    <w:rsid w:val="004B05AF"/>
    <w:rsid w:val="004B1394"/>
    <w:rsid w:val="004B4DE2"/>
    <w:rsid w:val="004B514A"/>
    <w:rsid w:val="004B5789"/>
    <w:rsid w:val="004B6086"/>
    <w:rsid w:val="004B6229"/>
    <w:rsid w:val="004B62C1"/>
    <w:rsid w:val="004B66AC"/>
    <w:rsid w:val="004B730A"/>
    <w:rsid w:val="004B77A1"/>
    <w:rsid w:val="004C0E2D"/>
    <w:rsid w:val="004C3963"/>
    <w:rsid w:val="004C3DDB"/>
    <w:rsid w:val="004C463C"/>
    <w:rsid w:val="004C5754"/>
    <w:rsid w:val="004C7802"/>
    <w:rsid w:val="004D01E8"/>
    <w:rsid w:val="004D0BCB"/>
    <w:rsid w:val="004D0F82"/>
    <w:rsid w:val="004D27ED"/>
    <w:rsid w:val="004D372C"/>
    <w:rsid w:val="004D5647"/>
    <w:rsid w:val="004E05A0"/>
    <w:rsid w:val="004E097B"/>
    <w:rsid w:val="004E15CC"/>
    <w:rsid w:val="004E1ED5"/>
    <w:rsid w:val="004E21B1"/>
    <w:rsid w:val="004E3476"/>
    <w:rsid w:val="004E3D67"/>
    <w:rsid w:val="004E3D81"/>
    <w:rsid w:val="004E432D"/>
    <w:rsid w:val="004E516E"/>
    <w:rsid w:val="004E662E"/>
    <w:rsid w:val="004E7E6B"/>
    <w:rsid w:val="004E7ECD"/>
    <w:rsid w:val="004F0CEF"/>
    <w:rsid w:val="004F1C27"/>
    <w:rsid w:val="004F28A7"/>
    <w:rsid w:val="004F28B7"/>
    <w:rsid w:val="004F3840"/>
    <w:rsid w:val="004F5518"/>
    <w:rsid w:val="004F716D"/>
    <w:rsid w:val="00500297"/>
    <w:rsid w:val="00500DB7"/>
    <w:rsid w:val="00501C24"/>
    <w:rsid w:val="005021D4"/>
    <w:rsid w:val="0050238A"/>
    <w:rsid w:val="00502764"/>
    <w:rsid w:val="00502EBF"/>
    <w:rsid w:val="005043D6"/>
    <w:rsid w:val="00507CA9"/>
    <w:rsid w:val="00511D99"/>
    <w:rsid w:val="00512779"/>
    <w:rsid w:val="00513671"/>
    <w:rsid w:val="00513E1E"/>
    <w:rsid w:val="00515959"/>
    <w:rsid w:val="00520DD6"/>
    <w:rsid w:val="0052253F"/>
    <w:rsid w:val="00523106"/>
    <w:rsid w:val="005232D2"/>
    <w:rsid w:val="00527F96"/>
    <w:rsid w:val="00530929"/>
    <w:rsid w:val="005310DA"/>
    <w:rsid w:val="00531121"/>
    <w:rsid w:val="0053127E"/>
    <w:rsid w:val="005315A7"/>
    <w:rsid w:val="00531D64"/>
    <w:rsid w:val="00532C12"/>
    <w:rsid w:val="00533FA5"/>
    <w:rsid w:val="0053527E"/>
    <w:rsid w:val="00537288"/>
    <w:rsid w:val="005372F5"/>
    <w:rsid w:val="0054011A"/>
    <w:rsid w:val="005436C4"/>
    <w:rsid w:val="0054413D"/>
    <w:rsid w:val="00545184"/>
    <w:rsid w:val="00545949"/>
    <w:rsid w:val="00545A7F"/>
    <w:rsid w:val="00546E72"/>
    <w:rsid w:val="00547A45"/>
    <w:rsid w:val="00547C44"/>
    <w:rsid w:val="005505EB"/>
    <w:rsid w:val="00551F8C"/>
    <w:rsid w:val="00552418"/>
    <w:rsid w:val="0055277B"/>
    <w:rsid w:val="0055436E"/>
    <w:rsid w:val="00554421"/>
    <w:rsid w:val="00554582"/>
    <w:rsid w:val="005551A0"/>
    <w:rsid w:val="005564FF"/>
    <w:rsid w:val="005569E1"/>
    <w:rsid w:val="00557384"/>
    <w:rsid w:val="005601F4"/>
    <w:rsid w:val="00561337"/>
    <w:rsid w:val="005613B2"/>
    <w:rsid w:val="00561741"/>
    <w:rsid w:val="005622C0"/>
    <w:rsid w:val="00562DB6"/>
    <w:rsid w:val="005637D1"/>
    <w:rsid w:val="00566264"/>
    <w:rsid w:val="005663BB"/>
    <w:rsid w:val="005675B2"/>
    <w:rsid w:val="00567902"/>
    <w:rsid w:val="0056796A"/>
    <w:rsid w:val="005702C7"/>
    <w:rsid w:val="00572573"/>
    <w:rsid w:val="005727AB"/>
    <w:rsid w:val="00574025"/>
    <w:rsid w:val="00574CF0"/>
    <w:rsid w:val="00575F5C"/>
    <w:rsid w:val="005761F7"/>
    <w:rsid w:val="005770F6"/>
    <w:rsid w:val="00577A62"/>
    <w:rsid w:val="00580A6F"/>
    <w:rsid w:val="00581EF6"/>
    <w:rsid w:val="0058269D"/>
    <w:rsid w:val="00582EC8"/>
    <w:rsid w:val="005831BA"/>
    <w:rsid w:val="005832A6"/>
    <w:rsid w:val="00583361"/>
    <w:rsid w:val="00583947"/>
    <w:rsid w:val="00584083"/>
    <w:rsid w:val="005851A6"/>
    <w:rsid w:val="0058675E"/>
    <w:rsid w:val="005870B5"/>
    <w:rsid w:val="0058732E"/>
    <w:rsid w:val="00590B14"/>
    <w:rsid w:val="00591B4C"/>
    <w:rsid w:val="005921E2"/>
    <w:rsid w:val="0059243A"/>
    <w:rsid w:val="005931FB"/>
    <w:rsid w:val="0059578D"/>
    <w:rsid w:val="00595792"/>
    <w:rsid w:val="0059627A"/>
    <w:rsid w:val="00596B2B"/>
    <w:rsid w:val="0059719A"/>
    <w:rsid w:val="005972AC"/>
    <w:rsid w:val="00597D5D"/>
    <w:rsid w:val="005A082D"/>
    <w:rsid w:val="005A3E1E"/>
    <w:rsid w:val="005A4DDB"/>
    <w:rsid w:val="005A5B10"/>
    <w:rsid w:val="005A63E6"/>
    <w:rsid w:val="005B0E13"/>
    <w:rsid w:val="005B102A"/>
    <w:rsid w:val="005B20CE"/>
    <w:rsid w:val="005B30A6"/>
    <w:rsid w:val="005B36E1"/>
    <w:rsid w:val="005B38E2"/>
    <w:rsid w:val="005B4339"/>
    <w:rsid w:val="005B48EC"/>
    <w:rsid w:val="005B675D"/>
    <w:rsid w:val="005B73E6"/>
    <w:rsid w:val="005B7ABB"/>
    <w:rsid w:val="005C05F8"/>
    <w:rsid w:val="005C0D56"/>
    <w:rsid w:val="005C0E9E"/>
    <w:rsid w:val="005C1C12"/>
    <w:rsid w:val="005C2899"/>
    <w:rsid w:val="005C4D86"/>
    <w:rsid w:val="005C4E2A"/>
    <w:rsid w:val="005C5527"/>
    <w:rsid w:val="005C5A00"/>
    <w:rsid w:val="005C7075"/>
    <w:rsid w:val="005C7335"/>
    <w:rsid w:val="005D1017"/>
    <w:rsid w:val="005D236B"/>
    <w:rsid w:val="005D319B"/>
    <w:rsid w:val="005D3CA9"/>
    <w:rsid w:val="005D3FB9"/>
    <w:rsid w:val="005D527F"/>
    <w:rsid w:val="005D70EA"/>
    <w:rsid w:val="005D743E"/>
    <w:rsid w:val="005D74D5"/>
    <w:rsid w:val="005D790F"/>
    <w:rsid w:val="005D7F89"/>
    <w:rsid w:val="005E0AFC"/>
    <w:rsid w:val="005E1FBD"/>
    <w:rsid w:val="005E3106"/>
    <w:rsid w:val="005E3290"/>
    <w:rsid w:val="005E3639"/>
    <w:rsid w:val="005E3AC0"/>
    <w:rsid w:val="005E6571"/>
    <w:rsid w:val="005E7135"/>
    <w:rsid w:val="005E733E"/>
    <w:rsid w:val="005E77FA"/>
    <w:rsid w:val="005E7C6F"/>
    <w:rsid w:val="005E7F25"/>
    <w:rsid w:val="005F0A42"/>
    <w:rsid w:val="005F0AAB"/>
    <w:rsid w:val="005F2040"/>
    <w:rsid w:val="005F3491"/>
    <w:rsid w:val="005F4827"/>
    <w:rsid w:val="005F5AE3"/>
    <w:rsid w:val="005F6503"/>
    <w:rsid w:val="005F66CA"/>
    <w:rsid w:val="005F7FC7"/>
    <w:rsid w:val="00601483"/>
    <w:rsid w:val="0060271F"/>
    <w:rsid w:val="00602904"/>
    <w:rsid w:val="00602A48"/>
    <w:rsid w:val="00602A51"/>
    <w:rsid w:val="00602C34"/>
    <w:rsid w:val="00603022"/>
    <w:rsid w:val="00603DD1"/>
    <w:rsid w:val="006059F8"/>
    <w:rsid w:val="0060674A"/>
    <w:rsid w:val="0060685C"/>
    <w:rsid w:val="00606BAE"/>
    <w:rsid w:val="00607DA5"/>
    <w:rsid w:val="0061026C"/>
    <w:rsid w:val="0061028B"/>
    <w:rsid w:val="00611404"/>
    <w:rsid w:val="00611624"/>
    <w:rsid w:val="00611E84"/>
    <w:rsid w:val="00612EA9"/>
    <w:rsid w:val="00613DAB"/>
    <w:rsid w:val="00614974"/>
    <w:rsid w:val="00616F66"/>
    <w:rsid w:val="006213F0"/>
    <w:rsid w:val="00621C29"/>
    <w:rsid w:val="0062215D"/>
    <w:rsid w:val="006223E8"/>
    <w:rsid w:val="00622650"/>
    <w:rsid w:val="00625E38"/>
    <w:rsid w:val="00626174"/>
    <w:rsid w:val="00627AF7"/>
    <w:rsid w:val="00630909"/>
    <w:rsid w:val="006327CC"/>
    <w:rsid w:val="0063323D"/>
    <w:rsid w:val="00633A13"/>
    <w:rsid w:val="006351D0"/>
    <w:rsid w:val="00635B07"/>
    <w:rsid w:val="00635BDA"/>
    <w:rsid w:val="00636BD5"/>
    <w:rsid w:val="00636F9D"/>
    <w:rsid w:val="00637305"/>
    <w:rsid w:val="00637709"/>
    <w:rsid w:val="0063783F"/>
    <w:rsid w:val="00642367"/>
    <w:rsid w:val="00643A89"/>
    <w:rsid w:val="006452E3"/>
    <w:rsid w:val="00647157"/>
    <w:rsid w:val="00650800"/>
    <w:rsid w:val="00651C17"/>
    <w:rsid w:val="006523C5"/>
    <w:rsid w:val="0066060D"/>
    <w:rsid w:val="00662270"/>
    <w:rsid w:val="006623CD"/>
    <w:rsid w:val="0066407D"/>
    <w:rsid w:val="00664EFE"/>
    <w:rsid w:val="0066722C"/>
    <w:rsid w:val="00667A1E"/>
    <w:rsid w:val="00670096"/>
    <w:rsid w:val="00670DEE"/>
    <w:rsid w:val="006718CE"/>
    <w:rsid w:val="00673360"/>
    <w:rsid w:val="006750E4"/>
    <w:rsid w:val="00675627"/>
    <w:rsid w:val="00676D19"/>
    <w:rsid w:val="00677231"/>
    <w:rsid w:val="00680323"/>
    <w:rsid w:val="006804A0"/>
    <w:rsid w:val="00680D68"/>
    <w:rsid w:val="00683FE9"/>
    <w:rsid w:val="00684D24"/>
    <w:rsid w:val="00684D3F"/>
    <w:rsid w:val="0068567F"/>
    <w:rsid w:val="00685F7F"/>
    <w:rsid w:val="00686392"/>
    <w:rsid w:val="00686A78"/>
    <w:rsid w:val="00686DAE"/>
    <w:rsid w:val="00687BEB"/>
    <w:rsid w:val="0069190F"/>
    <w:rsid w:val="006922C3"/>
    <w:rsid w:val="00693A40"/>
    <w:rsid w:val="006947DC"/>
    <w:rsid w:val="00694F58"/>
    <w:rsid w:val="00695626"/>
    <w:rsid w:val="00696753"/>
    <w:rsid w:val="00697390"/>
    <w:rsid w:val="00697F42"/>
    <w:rsid w:val="006A1332"/>
    <w:rsid w:val="006A1B8D"/>
    <w:rsid w:val="006A2972"/>
    <w:rsid w:val="006A3A8B"/>
    <w:rsid w:val="006A5FCD"/>
    <w:rsid w:val="006A6D18"/>
    <w:rsid w:val="006A73BF"/>
    <w:rsid w:val="006B1808"/>
    <w:rsid w:val="006B2F85"/>
    <w:rsid w:val="006B35EC"/>
    <w:rsid w:val="006B4165"/>
    <w:rsid w:val="006B4F8A"/>
    <w:rsid w:val="006B5D29"/>
    <w:rsid w:val="006B69E1"/>
    <w:rsid w:val="006B7216"/>
    <w:rsid w:val="006B74BF"/>
    <w:rsid w:val="006C096A"/>
    <w:rsid w:val="006C0C9B"/>
    <w:rsid w:val="006C17A8"/>
    <w:rsid w:val="006C1962"/>
    <w:rsid w:val="006C1B73"/>
    <w:rsid w:val="006C27D8"/>
    <w:rsid w:val="006D1430"/>
    <w:rsid w:val="006D249E"/>
    <w:rsid w:val="006D294C"/>
    <w:rsid w:val="006D39F3"/>
    <w:rsid w:val="006D3B33"/>
    <w:rsid w:val="006D4450"/>
    <w:rsid w:val="006D5822"/>
    <w:rsid w:val="006D6196"/>
    <w:rsid w:val="006D75A2"/>
    <w:rsid w:val="006E01F3"/>
    <w:rsid w:val="006E0403"/>
    <w:rsid w:val="006E0D7E"/>
    <w:rsid w:val="006E1CB8"/>
    <w:rsid w:val="006E1D0A"/>
    <w:rsid w:val="006E1F4B"/>
    <w:rsid w:val="006E3A17"/>
    <w:rsid w:val="006E4001"/>
    <w:rsid w:val="006E55E0"/>
    <w:rsid w:val="006E566F"/>
    <w:rsid w:val="006F03C8"/>
    <w:rsid w:val="006F0721"/>
    <w:rsid w:val="006F0B2B"/>
    <w:rsid w:val="006F231E"/>
    <w:rsid w:val="006F3B2F"/>
    <w:rsid w:val="006F3D88"/>
    <w:rsid w:val="006F4387"/>
    <w:rsid w:val="006F44A0"/>
    <w:rsid w:val="006F4504"/>
    <w:rsid w:val="006F45C1"/>
    <w:rsid w:val="006F690B"/>
    <w:rsid w:val="006F78D0"/>
    <w:rsid w:val="006F7BEA"/>
    <w:rsid w:val="00703ADC"/>
    <w:rsid w:val="00703FA5"/>
    <w:rsid w:val="0070427B"/>
    <w:rsid w:val="0070526B"/>
    <w:rsid w:val="0071092E"/>
    <w:rsid w:val="00710FED"/>
    <w:rsid w:val="00711272"/>
    <w:rsid w:val="007138E9"/>
    <w:rsid w:val="00714004"/>
    <w:rsid w:val="007152C7"/>
    <w:rsid w:val="00715AB2"/>
    <w:rsid w:val="00716698"/>
    <w:rsid w:val="00716D37"/>
    <w:rsid w:val="00716F69"/>
    <w:rsid w:val="00717120"/>
    <w:rsid w:val="0071733C"/>
    <w:rsid w:val="007177AD"/>
    <w:rsid w:val="0072128B"/>
    <w:rsid w:val="00722C3F"/>
    <w:rsid w:val="00722E6A"/>
    <w:rsid w:val="007235C0"/>
    <w:rsid w:val="00723765"/>
    <w:rsid w:val="007242C9"/>
    <w:rsid w:val="00724AF2"/>
    <w:rsid w:val="00725E53"/>
    <w:rsid w:val="00726397"/>
    <w:rsid w:val="0072745B"/>
    <w:rsid w:val="00727642"/>
    <w:rsid w:val="0072784F"/>
    <w:rsid w:val="00730AEC"/>
    <w:rsid w:val="007316E9"/>
    <w:rsid w:val="00731EF1"/>
    <w:rsid w:val="007326C8"/>
    <w:rsid w:val="00732960"/>
    <w:rsid w:val="007331AF"/>
    <w:rsid w:val="0073425B"/>
    <w:rsid w:val="007343AF"/>
    <w:rsid w:val="007346FD"/>
    <w:rsid w:val="007350AF"/>
    <w:rsid w:val="00735144"/>
    <w:rsid w:val="00735B79"/>
    <w:rsid w:val="00736271"/>
    <w:rsid w:val="00736524"/>
    <w:rsid w:val="0073704D"/>
    <w:rsid w:val="00737E6B"/>
    <w:rsid w:val="007400FD"/>
    <w:rsid w:val="0074055C"/>
    <w:rsid w:val="00742970"/>
    <w:rsid w:val="00742E3C"/>
    <w:rsid w:val="007441A2"/>
    <w:rsid w:val="00744E67"/>
    <w:rsid w:val="007458E0"/>
    <w:rsid w:val="007462A6"/>
    <w:rsid w:val="007472C0"/>
    <w:rsid w:val="0074737C"/>
    <w:rsid w:val="00747DF2"/>
    <w:rsid w:val="00747E82"/>
    <w:rsid w:val="00750CCB"/>
    <w:rsid w:val="00750F3F"/>
    <w:rsid w:val="00751793"/>
    <w:rsid w:val="00751966"/>
    <w:rsid w:val="00752EB6"/>
    <w:rsid w:val="007548BA"/>
    <w:rsid w:val="00755503"/>
    <w:rsid w:val="007563FE"/>
    <w:rsid w:val="0075640F"/>
    <w:rsid w:val="00760469"/>
    <w:rsid w:val="00760826"/>
    <w:rsid w:val="00762023"/>
    <w:rsid w:val="00762677"/>
    <w:rsid w:val="0076471C"/>
    <w:rsid w:val="00765D27"/>
    <w:rsid w:val="00770229"/>
    <w:rsid w:val="0077102E"/>
    <w:rsid w:val="007719B5"/>
    <w:rsid w:val="007728E6"/>
    <w:rsid w:val="00773A51"/>
    <w:rsid w:val="00775025"/>
    <w:rsid w:val="00775E65"/>
    <w:rsid w:val="0077692D"/>
    <w:rsid w:val="00776998"/>
    <w:rsid w:val="00777061"/>
    <w:rsid w:val="00777299"/>
    <w:rsid w:val="00777B7A"/>
    <w:rsid w:val="00780A43"/>
    <w:rsid w:val="00780B08"/>
    <w:rsid w:val="00781967"/>
    <w:rsid w:val="007819E4"/>
    <w:rsid w:val="00781AC1"/>
    <w:rsid w:val="00781FBB"/>
    <w:rsid w:val="00782256"/>
    <w:rsid w:val="00783B67"/>
    <w:rsid w:val="007850C8"/>
    <w:rsid w:val="00785EC5"/>
    <w:rsid w:val="00790244"/>
    <w:rsid w:val="007904BE"/>
    <w:rsid w:val="00790FAB"/>
    <w:rsid w:val="00791961"/>
    <w:rsid w:val="00791AD1"/>
    <w:rsid w:val="007920A2"/>
    <w:rsid w:val="00795000"/>
    <w:rsid w:val="007A0373"/>
    <w:rsid w:val="007A08CA"/>
    <w:rsid w:val="007A0D61"/>
    <w:rsid w:val="007A19AB"/>
    <w:rsid w:val="007A308E"/>
    <w:rsid w:val="007A30E6"/>
    <w:rsid w:val="007A45BE"/>
    <w:rsid w:val="007A50DA"/>
    <w:rsid w:val="007A6EAC"/>
    <w:rsid w:val="007B0314"/>
    <w:rsid w:val="007B09B1"/>
    <w:rsid w:val="007B2BFB"/>
    <w:rsid w:val="007B3426"/>
    <w:rsid w:val="007B397A"/>
    <w:rsid w:val="007B4702"/>
    <w:rsid w:val="007B560A"/>
    <w:rsid w:val="007B5B60"/>
    <w:rsid w:val="007B6182"/>
    <w:rsid w:val="007B7BB3"/>
    <w:rsid w:val="007C077C"/>
    <w:rsid w:val="007C150D"/>
    <w:rsid w:val="007C2150"/>
    <w:rsid w:val="007C2673"/>
    <w:rsid w:val="007C2B6C"/>
    <w:rsid w:val="007C3744"/>
    <w:rsid w:val="007C390F"/>
    <w:rsid w:val="007C5021"/>
    <w:rsid w:val="007C59D2"/>
    <w:rsid w:val="007C7C79"/>
    <w:rsid w:val="007D0095"/>
    <w:rsid w:val="007D0C47"/>
    <w:rsid w:val="007D2760"/>
    <w:rsid w:val="007D2D82"/>
    <w:rsid w:val="007D3333"/>
    <w:rsid w:val="007D516C"/>
    <w:rsid w:val="007D5A1E"/>
    <w:rsid w:val="007E0ADE"/>
    <w:rsid w:val="007E25B8"/>
    <w:rsid w:val="007E2F1B"/>
    <w:rsid w:val="007E62AF"/>
    <w:rsid w:val="007E659B"/>
    <w:rsid w:val="007E759C"/>
    <w:rsid w:val="007E76ED"/>
    <w:rsid w:val="007E787E"/>
    <w:rsid w:val="007F00CB"/>
    <w:rsid w:val="007F08D3"/>
    <w:rsid w:val="007F1B31"/>
    <w:rsid w:val="007F3422"/>
    <w:rsid w:val="007F3695"/>
    <w:rsid w:val="007F3AAA"/>
    <w:rsid w:val="007F3AC5"/>
    <w:rsid w:val="007F4A24"/>
    <w:rsid w:val="007F4E72"/>
    <w:rsid w:val="007F522D"/>
    <w:rsid w:val="007F52F9"/>
    <w:rsid w:val="007F75FD"/>
    <w:rsid w:val="007F7F62"/>
    <w:rsid w:val="00800097"/>
    <w:rsid w:val="0080060D"/>
    <w:rsid w:val="00802450"/>
    <w:rsid w:val="00803216"/>
    <w:rsid w:val="00805804"/>
    <w:rsid w:val="00806AC9"/>
    <w:rsid w:val="00807599"/>
    <w:rsid w:val="00810711"/>
    <w:rsid w:val="008107A4"/>
    <w:rsid w:val="00810C48"/>
    <w:rsid w:val="00812ACB"/>
    <w:rsid w:val="008130E6"/>
    <w:rsid w:val="00815449"/>
    <w:rsid w:val="008156A1"/>
    <w:rsid w:val="008157E7"/>
    <w:rsid w:val="00815D8F"/>
    <w:rsid w:val="008167DC"/>
    <w:rsid w:val="00817422"/>
    <w:rsid w:val="008178CD"/>
    <w:rsid w:val="00820F83"/>
    <w:rsid w:val="00821737"/>
    <w:rsid w:val="00822CB6"/>
    <w:rsid w:val="00823BC8"/>
    <w:rsid w:val="00824282"/>
    <w:rsid w:val="00824A6D"/>
    <w:rsid w:val="00825064"/>
    <w:rsid w:val="0082513A"/>
    <w:rsid w:val="0082516F"/>
    <w:rsid w:val="00825F3F"/>
    <w:rsid w:val="008260DB"/>
    <w:rsid w:val="00826A8E"/>
    <w:rsid w:val="00826CBC"/>
    <w:rsid w:val="00826DF6"/>
    <w:rsid w:val="0083009B"/>
    <w:rsid w:val="00830477"/>
    <w:rsid w:val="00831A35"/>
    <w:rsid w:val="00831D12"/>
    <w:rsid w:val="00832A80"/>
    <w:rsid w:val="00835392"/>
    <w:rsid w:val="00836136"/>
    <w:rsid w:val="00836CB7"/>
    <w:rsid w:val="00836F20"/>
    <w:rsid w:val="00837498"/>
    <w:rsid w:val="00837954"/>
    <w:rsid w:val="00837B43"/>
    <w:rsid w:val="00837BC5"/>
    <w:rsid w:val="00840231"/>
    <w:rsid w:val="00840607"/>
    <w:rsid w:val="00840B7C"/>
    <w:rsid w:val="00841696"/>
    <w:rsid w:val="008416D1"/>
    <w:rsid w:val="0084175F"/>
    <w:rsid w:val="0084201E"/>
    <w:rsid w:val="008420C8"/>
    <w:rsid w:val="00842A30"/>
    <w:rsid w:val="00843E8C"/>
    <w:rsid w:val="00844031"/>
    <w:rsid w:val="00844527"/>
    <w:rsid w:val="00844811"/>
    <w:rsid w:val="00845092"/>
    <w:rsid w:val="00845344"/>
    <w:rsid w:val="008453F5"/>
    <w:rsid w:val="0084585E"/>
    <w:rsid w:val="008460CD"/>
    <w:rsid w:val="008509A2"/>
    <w:rsid w:val="00854EE3"/>
    <w:rsid w:val="00855439"/>
    <w:rsid w:val="008557D3"/>
    <w:rsid w:val="0085788D"/>
    <w:rsid w:val="008602B5"/>
    <w:rsid w:val="00862300"/>
    <w:rsid w:val="00862D1F"/>
    <w:rsid w:val="0086340D"/>
    <w:rsid w:val="008634C4"/>
    <w:rsid w:val="00864355"/>
    <w:rsid w:val="00864D6C"/>
    <w:rsid w:val="00865101"/>
    <w:rsid w:val="0086588D"/>
    <w:rsid w:val="0086621C"/>
    <w:rsid w:val="0086697B"/>
    <w:rsid w:val="00867903"/>
    <w:rsid w:val="00871A24"/>
    <w:rsid w:val="00871BDD"/>
    <w:rsid w:val="00871FEA"/>
    <w:rsid w:val="0087331C"/>
    <w:rsid w:val="00875478"/>
    <w:rsid w:val="00875504"/>
    <w:rsid w:val="008768B5"/>
    <w:rsid w:val="00876B74"/>
    <w:rsid w:val="00877C82"/>
    <w:rsid w:val="008802AC"/>
    <w:rsid w:val="0088242D"/>
    <w:rsid w:val="00884B4E"/>
    <w:rsid w:val="008854E4"/>
    <w:rsid w:val="00885F0B"/>
    <w:rsid w:val="008866DA"/>
    <w:rsid w:val="00886F3C"/>
    <w:rsid w:val="00886FBB"/>
    <w:rsid w:val="008918E3"/>
    <w:rsid w:val="00892168"/>
    <w:rsid w:val="0089285D"/>
    <w:rsid w:val="00892A50"/>
    <w:rsid w:val="00895899"/>
    <w:rsid w:val="00896379"/>
    <w:rsid w:val="00896651"/>
    <w:rsid w:val="00896C37"/>
    <w:rsid w:val="00896EDF"/>
    <w:rsid w:val="008A09E1"/>
    <w:rsid w:val="008A0D89"/>
    <w:rsid w:val="008A14E9"/>
    <w:rsid w:val="008A175A"/>
    <w:rsid w:val="008A1C04"/>
    <w:rsid w:val="008A29BE"/>
    <w:rsid w:val="008A3001"/>
    <w:rsid w:val="008A3BCE"/>
    <w:rsid w:val="008A4234"/>
    <w:rsid w:val="008A6004"/>
    <w:rsid w:val="008A61F2"/>
    <w:rsid w:val="008A6AD0"/>
    <w:rsid w:val="008B02A7"/>
    <w:rsid w:val="008B0439"/>
    <w:rsid w:val="008B271C"/>
    <w:rsid w:val="008B3718"/>
    <w:rsid w:val="008B496A"/>
    <w:rsid w:val="008B590A"/>
    <w:rsid w:val="008B5E8B"/>
    <w:rsid w:val="008B60ED"/>
    <w:rsid w:val="008B6172"/>
    <w:rsid w:val="008B67C8"/>
    <w:rsid w:val="008B6A53"/>
    <w:rsid w:val="008C0654"/>
    <w:rsid w:val="008C0F10"/>
    <w:rsid w:val="008C1A45"/>
    <w:rsid w:val="008C23CA"/>
    <w:rsid w:val="008C44C3"/>
    <w:rsid w:val="008C5A46"/>
    <w:rsid w:val="008C7CB1"/>
    <w:rsid w:val="008D049F"/>
    <w:rsid w:val="008D0A7D"/>
    <w:rsid w:val="008D303D"/>
    <w:rsid w:val="008D372B"/>
    <w:rsid w:val="008D52E6"/>
    <w:rsid w:val="008D5C46"/>
    <w:rsid w:val="008D7F71"/>
    <w:rsid w:val="008E0775"/>
    <w:rsid w:val="008E2F3A"/>
    <w:rsid w:val="008E54B8"/>
    <w:rsid w:val="008E6227"/>
    <w:rsid w:val="008E6E9E"/>
    <w:rsid w:val="008E7ACA"/>
    <w:rsid w:val="008F0F9F"/>
    <w:rsid w:val="008F2906"/>
    <w:rsid w:val="008F3330"/>
    <w:rsid w:val="008F4209"/>
    <w:rsid w:val="008F4B74"/>
    <w:rsid w:val="008F4FA7"/>
    <w:rsid w:val="008F546A"/>
    <w:rsid w:val="008F56D8"/>
    <w:rsid w:val="008F61BA"/>
    <w:rsid w:val="008F6CD8"/>
    <w:rsid w:val="00901FB4"/>
    <w:rsid w:val="00902C64"/>
    <w:rsid w:val="00902E87"/>
    <w:rsid w:val="00904593"/>
    <w:rsid w:val="00904B37"/>
    <w:rsid w:val="00906C52"/>
    <w:rsid w:val="00906CA1"/>
    <w:rsid w:val="0090785D"/>
    <w:rsid w:val="00907B11"/>
    <w:rsid w:val="00907CF4"/>
    <w:rsid w:val="009108DF"/>
    <w:rsid w:val="0091149C"/>
    <w:rsid w:val="00911986"/>
    <w:rsid w:val="0091227F"/>
    <w:rsid w:val="00913131"/>
    <w:rsid w:val="00914C3F"/>
    <w:rsid w:val="0091607E"/>
    <w:rsid w:val="00916B38"/>
    <w:rsid w:val="00916B65"/>
    <w:rsid w:val="00916FEC"/>
    <w:rsid w:val="00922B20"/>
    <w:rsid w:val="009232F5"/>
    <w:rsid w:val="00924B38"/>
    <w:rsid w:val="00924E6B"/>
    <w:rsid w:val="00925851"/>
    <w:rsid w:val="00925970"/>
    <w:rsid w:val="00926149"/>
    <w:rsid w:val="0092650C"/>
    <w:rsid w:val="00931597"/>
    <w:rsid w:val="00931814"/>
    <w:rsid w:val="00932B72"/>
    <w:rsid w:val="00932E4A"/>
    <w:rsid w:val="0093347D"/>
    <w:rsid w:val="009338BD"/>
    <w:rsid w:val="0093467C"/>
    <w:rsid w:val="00934C26"/>
    <w:rsid w:val="00934CF0"/>
    <w:rsid w:val="0093703E"/>
    <w:rsid w:val="00937A9E"/>
    <w:rsid w:val="00937FDA"/>
    <w:rsid w:val="00940BFA"/>
    <w:rsid w:val="009412A1"/>
    <w:rsid w:val="00942091"/>
    <w:rsid w:val="00945133"/>
    <w:rsid w:val="0094579B"/>
    <w:rsid w:val="00945D86"/>
    <w:rsid w:val="00946542"/>
    <w:rsid w:val="00946CFE"/>
    <w:rsid w:val="00947CF4"/>
    <w:rsid w:val="00947E4B"/>
    <w:rsid w:val="00951522"/>
    <w:rsid w:val="00952135"/>
    <w:rsid w:val="0095287F"/>
    <w:rsid w:val="00953A95"/>
    <w:rsid w:val="00953D5A"/>
    <w:rsid w:val="009544B3"/>
    <w:rsid w:val="009544E6"/>
    <w:rsid w:val="0095552A"/>
    <w:rsid w:val="00955D16"/>
    <w:rsid w:val="009574DE"/>
    <w:rsid w:val="0095784D"/>
    <w:rsid w:val="00957920"/>
    <w:rsid w:val="0096290B"/>
    <w:rsid w:val="0096348F"/>
    <w:rsid w:val="0096413B"/>
    <w:rsid w:val="00966A54"/>
    <w:rsid w:val="00966DC5"/>
    <w:rsid w:val="00966EFF"/>
    <w:rsid w:val="00967B2F"/>
    <w:rsid w:val="00967EC8"/>
    <w:rsid w:val="00971542"/>
    <w:rsid w:val="0097200A"/>
    <w:rsid w:val="00972305"/>
    <w:rsid w:val="00972B5F"/>
    <w:rsid w:val="009730CC"/>
    <w:rsid w:val="009800B4"/>
    <w:rsid w:val="00981343"/>
    <w:rsid w:val="009817DB"/>
    <w:rsid w:val="00981EE0"/>
    <w:rsid w:val="009839B3"/>
    <w:rsid w:val="00985BD0"/>
    <w:rsid w:val="00986185"/>
    <w:rsid w:val="00986C19"/>
    <w:rsid w:val="009875BA"/>
    <w:rsid w:val="00990DB0"/>
    <w:rsid w:val="00991B52"/>
    <w:rsid w:val="0099373A"/>
    <w:rsid w:val="00993C8F"/>
    <w:rsid w:val="009943AF"/>
    <w:rsid w:val="009951FF"/>
    <w:rsid w:val="009955D6"/>
    <w:rsid w:val="00996A48"/>
    <w:rsid w:val="009A2AF0"/>
    <w:rsid w:val="009A2B6D"/>
    <w:rsid w:val="009A2C38"/>
    <w:rsid w:val="009A3AA7"/>
    <w:rsid w:val="009A3C98"/>
    <w:rsid w:val="009A5119"/>
    <w:rsid w:val="009A64DF"/>
    <w:rsid w:val="009A653E"/>
    <w:rsid w:val="009A65AB"/>
    <w:rsid w:val="009A6C4A"/>
    <w:rsid w:val="009A6D3E"/>
    <w:rsid w:val="009A7A59"/>
    <w:rsid w:val="009B0714"/>
    <w:rsid w:val="009B0AAA"/>
    <w:rsid w:val="009B0C6B"/>
    <w:rsid w:val="009B167A"/>
    <w:rsid w:val="009B29CE"/>
    <w:rsid w:val="009B3239"/>
    <w:rsid w:val="009B4948"/>
    <w:rsid w:val="009B4F95"/>
    <w:rsid w:val="009B506C"/>
    <w:rsid w:val="009B587C"/>
    <w:rsid w:val="009B5E92"/>
    <w:rsid w:val="009B6CC5"/>
    <w:rsid w:val="009B7B9E"/>
    <w:rsid w:val="009C07CB"/>
    <w:rsid w:val="009C1C4E"/>
    <w:rsid w:val="009C4E0E"/>
    <w:rsid w:val="009C64B6"/>
    <w:rsid w:val="009C6B4A"/>
    <w:rsid w:val="009D11FB"/>
    <w:rsid w:val="009D153F"/>
    <w:rsid w:val="009D3482"/>
    <w:rsid w:val="009D415F"/>
    <w:rsid w:val="009D4F89"/>
    <w:rsid w:val="009D5BFD"/>
    <w:rsid w:val="009D6389"/>
    <w:rsid w:val="009D6D4C"/>
    <w:rsid w:val="009E118E"/>
    <w:rsid w:val="009E1DB9"/>
    <w:rsid w:val="009E3421"/>
    <w:rsid w:val="009E76E9"/>
    <w:rsid w:val="009E7F96"/>
    <w:rsid w:val="009F1DA7"/>
    <w:rsid w:val="009F23A5"/>
    <w:rsid w:val="009F2A57"/>
    <w:rsid w:val="009F348F"/>
    <w:rsid w:val="009F3D82"/>
    <w:rsid w:val="009F45D3"/>
    <w:rsid w:val="009F4AA2"/>
    <w:rsid w:val="009F5FF2"/>
    <w:rsid w:val="009F6A9B"/>
    <w:rsid w:val="00A00FEE"/>
    <w:rsid w:val="00A04499"/>
    <w:rsid w:val="00A0597C"/>
    <w:rsid w:val="00A05D48"/>
    <w:rsid w:val="00A07001"/>
    <w:rsid w:val="00A07567"/>
    <w:rsid w:val="00A10BC8"/>
    <w:rsid w:val="00A119C7"/>
    <w:rsid w:val="00A15326"/>
    <w:rsid w:val="00A15331"/>
    <w:rsid w:val="00A1598D"/>
    <w:rsid w:val="00A178BD"/>
    <w:rsid w:val="00A21077"/>
    <w:rsid w:val="00A225FA"/>
    <w:rsid w:val="00A2276F"/>
    <w:rsid w:val="00A235C5"/>
    <w:rsid w:val="00A242FF"/>
    <w:rsid w:val="00A2493F"/>
    <w:rsid w:val="00A2497C"/>
    <w:rsid w:val="00A26796"/>
    <w:rsid w:val="00A27DE4"/>
    <w:rsid w:val="00A31EBF"/>
    <w:rsid w:val="00A31FDB"/>
    <w:rsid w:val="00A3331D"/>
    <w:rsid w:val="00A34D7E"/>
    <w:rsid w:val="00A354CD"/>
    <w:rsid w:val="00A3659D"/>
    <w:rsid w:val="00A36C3E"/>
    <w:rsid w:val="00A37508"/>
    <w:rsid w:val="00A37B2D"/>
    <w:rsid w:val="00A40AE5"/>
    <w:rsid w:val="00A41EA6"/>
    <w:rsid w:val="00A427E8"/>
    <w:rsid w:val="00A42A69"/>
    <w:rsid w:val="00A441E1"/>
    <w:rsid w:val="00A44755"/>
    <w:rsid w:val="00A448D1"/>
    <w:rsid w:val="00A44947"/>
    <w:rsid w:val="00A44D02"/>
    <w:rsid w:val="00A451D0"/>
    <w:rsid w:val="00A46CE8"/>
    <w:rsid w:val="00A46D5A"/>
    <w:rsid w:val="00A5057B"/>
    <w:rsid w:val="00A50931"/>
    <w:rsid w:val="00A51626"/>
    <w:rsid w:val="00A5205A"/>
    <w:rsid w:val="00A524C5"/>
    <w:rsid w:val="00A56140"/>
    <w:rsid w:val="00A56449"/>
    <w:rsid w:val="00A56EE5"/>
    <w:rsid w:val="00A57E34"/>
    <w:rsid w:val="00A605F3"/>
    <w:rsid w:val="00A6104A"/>
    <w:rsid w:val="00A6154E"/>
    <w:rsid w:val="00A61E05"/>
    <w:rsid w:val="00A61E4A"/>
    <w:rsid w:val="00A626AD"/>
    <w:rsid w:val="00A62F46"/>
    <w:rsid w:val="00A63295"/>
    <w:rsid w:val="00A63BB7"/>
    <w:rsid w:val="00A660CE"/>
    <w:rsid w:val="00A66E6D"/>
    <w:rsid w:val="00A67233"/>
    <w:rsid w:val="00A70A27"/>
    <w:rsid w:val="00A70C2B"/>
    <w:rsid w:val="00A7169C"/>
    <w:rsid w:val="00A716E7"/>
    <w:rsid w:val="00A71DC1"/>
    <w:rsid w:val="00A727A1"/>
    <w:rsid w:val="00A72A1A"/>
    <w:rsid w:val="00A7320E"/>
    <w:rsid w:val="00A73541"/>
    <w:rsid w:val="00A73A72"/>
    <w:rsid w:val="00A74955"/>
    <w:rsid w:val="00A769CF"/>
    <w:rsid w:val="00A80584"/>
    <w:rsid w:val="00A809DE"/>
    <w:rsid w:val="00A80A8E"/>
    <w:rsid w:val="00A813A2"/>
    <w:rsid w:val="00A82105"/>
    <w:rsid w:val="00A83E74"/>
    <w:rsid w:val="00A83FA7"/>
    <w:rsid w:val="00A84BD6"/>
    <w:rsid w:val="00A84FE3"/>
    <w:rsid w:val="00A86361"/>
    <w:rsid w:val="00A867C1"/>
    <w:rsid w:val="00A86981"/>
    <w:rsid w:val="00A86A3B"/>
    <w:rsid w:val="00A87B09"/>
    <w:rsid w:val="00A87CB5"/>
    <w:rsid w:val="00A90B42"/>
    <w:rsid w:val="00A911AF"/>
    <w:rsid w:val="00A91777"/>
    <w:rsid w:val="00A9236F"/>
    <w:rsid w:val="00A94879"/>
    <w:rsid w:val="00A9683A"/>
    <w:rsid w:val="00A96CD9"/>
    <w:rsid w:val="00A973AC"/>
    <w:rsid w:val="00A97813"/>
    <w:rsid w:val="00AA0270"/>
    <w:rsid w:val="00AA05A9"/>
    <w:rsid w:val="00AA21E9"/>
    <w:rsid w:val="00AA29FC"/>
    <w:rsid w:val="00AA2D39"/>
    <w:rsid w:val="00AA305F"/>
    <w:rsid w:val="00AA54E0"/>
    <w:rsid w:val="00AA672F"/>
    <w:rsid w:val="00AA74B7"/>
    <w:rsid w:val="00AB14D7"/>
    <w:rsid w:val="00AB15AC"/>
    <w:rsid w:val="00AB2B46"/>
    <w:rsid w:val="00AB466D"/>
    <w:rsid w:val="00AB5286"/>
    <w:rsid w:val="00AB6853"/>
    <w:rsid w:val="00AC0EBA"/>
    <w:rsid w:val="00AC188E"/>
    <w:rsid w:val="00AC222D"/>
    <w:rsid w:val="00AC2873"/>
    <w:rsid w:val="00AC4442"/>
    <w:rsid w:val="00AC562E"/>
    <w:rsid w:val="00AC5868"/>
    <w:rsid w:val="00AC5AAE"/>
    <w:rsid w:val="00AC6B87"/>
    <w:rsid w:val="00AD0223"/>
    <w:rsid w:val="00AD0D02"/>
    <w:rsid w:val="00AD2CE3"/>
    <w:rsid w:val="00AD3090"/>
    <w:rsid w:val="00AD3F8B"/>
    <w:rsid w:val="00AD7F61"/>
    <w:rsid w:val="00AE12A3"/>
    <w:rsid w:val="00AE1B0F"/>
    <w:rsid w:val="00AE2CA3"/>
    <w:rsid w:val="00AE30CC"/>
    <w:rsid w:val="00AE3DC9"/>
    <w:rsid w:val="00AE6A69"/>
    <w:rsid w:val="00AE7E1C"/>
    <w:rsid w:val="00AF095E"/>
    <w:rsid w:val="00AF09EF"/>
    <w:rsid w:val="00AF1407"/>
    <w:rsid w:val="00AF1855"/>
    <w:rsid w:val="00AF2A29"/>
    <w:rsid w:val="00AF3476"/>
    <w:rsid w:val="00AF3633"/>
    <w:rsid w:val="00AF3FFB"/>
    <w:rsid w:val="00AF5CBE"/>
    <w:rsid w:val="00AF6549"/>
    <w:rsid w:val="00AF6C70"/>
    <w:rsid w:val="00AF7302"/>
    <w:rsid w:val="00AF7F27"/>
    <w:rsid w:val="00B00AA4"/>
    <w:rsid w:val="00B0304D"/>
    <w:rsid w:val="00B03A87"/>
    <w:rsid w:val="00B04327"/>
    <w:rsid w:val="00B051C6"/>
    <w:rsid w:val="00B10093"/>
    <w:rsid w:val="00B10161"/>
    <w:rsid w:val="00B10483"/>
    <w:rsid w:val="00B107A2"/>
    <w:rsid w:val="00B10D7A"/>
    <w:rsid w:val="00B121A7"/>
    <w:rsid w:val="00B128B0"/>
    <w:rsid w:val="00B13D38"/>
    <w:rsid w:val="00B17DEE"/>
    <w:rsid w:val="00B204D4"/>
    <w:rsid w:val="00B2271A"/>
    <w:rsid w:val="00B22AD2"/>
    <w:rsid w:val="00B2320F"/>
    <w:rsid w:val="00B2378A"/>
    <w:rsid w:val="00B24E92"/>
    <w:rsid w:val="00B25292"/>
    <w:rsid w:val="00B25AAA"/>
    <w:rsid w:val="00B260A6"/>
    <w:rsid w:val="00B27216"/>
    <w:rsid w:val="00B30117"/>
    <w:rsid w:val="00B31573"/>
    <w:rsid w:val="00B32515"/>
    <w:rsid w:val="00B332FE"/>
    <w:rsid w:val="00B349B4"/>
    <w:rsid w:val="00B34C91"/>
    <w:rsid w:val="00B3648C"/>
    <w:rsid w:val="00B377BB"/>
    <w:rsid w:val="00B37F28"/>
    <w:rsid w:val="00B43110"/>
    <w:rsid w:val="00B43705"/>
    <w:rsid w:val="00B43CCF"/>
    <w:rsid w:val="00B4505C"/>
    <w:rsid w:val="00B46302"/>
    <w:rsid w:val="00B46562"/>
    <w:rsid w:val="00B46FFA"/>
    <w:rsid w:val="00B4771A"/>
    <w:rsid w:val="00B4794B"/>
    <w:rsid w:val="00B47DEC"/>
    <w:rsid w:val="00B50857"/>
    <w:rsid w:val="00B51E96"/>
    <w:rsid w:val="00B53752"/>
    <w:rsid w:val="00B5546D"/>
    <w:rsid w:val="00B56477"/>
    <w:rsid w:val="00B56720"/>
    <w:rsid w:val="00B57676"/>
    <w:rsid w:val="00B601A2"/>
    <w:rsid w:val="00B61DF2"/>
    <w:rsid w:val="00B64207"/>
    <w:rsid w:val="00B65BC2"/>
    <w:rsid w:val="00B676EF"/>
    <w:rsid w:val="00B71F34"/>
    <w:rsid w:val="00B7212F"/>
    <w:rsid w:val="00B723E4"/>
    <w:rsid w:val="00B73405"/>
    <w:rsid w:val="00B74068"/>
    <w:rsid w:val="00B74611"/>
    <w:rsid w:val="00B74F8C"/>
    <w:rsid w:val="00B757B8"/>
    <w:rsid w:val="00B75EA3"/>
    <w:rsid w:val="00B76958"/>
    <w:rsid w:val="00B76CE6"/>
    <w:rsid w:val="00B774C2"/>
    <w:rsid w:val="00B778AA"/>
    <w:rsid w:val="00B7793F"/>
    <w:rsid w:val="00B77B87"/>
    <w:rsid w:val="00B800E6"/>
    <w:rsid w:val="00B80D1B"/>
    <w:rsid w:val="00B80E3E"/>
    <w:rsid w:val="00B81D0E"/>
    <w:rsid w:val="00B82AB0"/>
    <w:rsid w:val="00B82F1D"/>
    <w:rsid w:val="00B83811"/>
    <w:rsid w:val="00B855FB"/>
    <w:rsid w:val="00B85686"/>
    <w:rsid w:val="00B86E35"/>
    <w:rsid w:val="00B91B51"/>
    <w:rsid w:val="00B9269F"/>
    <w:rsid w:val="00B94F94"/>
    <w:rsid w:val="00B953B2"/>
    <w:rsid w:val="00B965D9"/>
    <w:rsid w:val="00B971EE"/>
    <w:rsid w:val="00B97BE2"/>
    <w:rsid w:val="00B97D5B"/>
    <w:rsid w:val="00B97D7C"/>
    <w:rsid w:val="00BA1DA3"/>
    <w:rsid w:val="00BA2D33"/>
    <w:rsid w:val="00BA2F15"/>
    <w:rsid w:val="00BA393A"/>
    <w:rsid w:val="00BA39ED"/>
    <w:rsid w:val="00BA3B5A"/>
    <w:rsid w:val="00BA3C22"/>
    <w:rsid w:val="00BA3FEB"/>
    <w:rsid w:val="00BA4B78"/>
    <w:rsid w:val="00BA5898"/>
    <w:rsid w:val="00BA600C"/>
    <w:rsid w:val="00BA70C7"/>
    <w:rsid w:val="00BA738E"/>
    <w:rsid w:val="00BA7728"/>
    <w:rsid w:val="00BB0853"/>
    <w:rsid w:val="00BB17DF"/>
    <w:rsid w:val="00BB45E0"/>
    <w:rsid w:val="00BB5160"/>
    <w:rsid w:val="00BB6375"/>
    <w:rsid w:val="00BC22BA"/>
    <w:rsid w:val="00BC273E"/>
    <w:rsid w:val="00BC29C7"/>
    <w:rsid w:val="00BC2D47"/>
    <w:rsid w:val="00BC2EC0"/>
    <w:rsid w:val="00BC2F86"/>
    <w:rsid w:val="00BC32F4"/>
    <w:rsid w:val="00BC3324"/>
    <w:rsid w:val="00BC3C11"/>
    <w:rsid w:val="00BC3C99"/>
    <w:rsid w:val="00BC4A14"/>
    <w:rsid w:val="00BC4A54"/>
    <w:rsid w:val="00BC5DA3"/>
    <w:rsid w:val="00BC76A5"/>
    <w:rsid w:val="00BD0A82"/>
    <w:rsid w:val="00BD0F86"/>
    <w:rsid w:val="00BD150F"/>
    <w:rsid w:val="00BD1BCB"/>
    <w:rsid w:val="00BD30A1"/>
    <w:rsid w:val="00BD3177"/>
    <w:rsid w:val="00BD3C8E"/>
    <w:rsid w:val="00BD48EB"/>
    <w:rsid w:val="00BD4B92"/>
    <w:rsid w:val="00BD5FF2"/>
    <w:rsid w:val="00BD73C4"/>
    <w:rsid w:val="00BD75C9"/>
    <w:rsid w:val="00BE0B60"/>
    <w:rsid w:val="00BE1520"/>
    <w:rsid w:val="00BE25CC"/>
    <w:rsid w:val="00BE4701"/>
    <w:rsid w:val="00BE59F1"/>
    <w:rsid w:val="00BE5CF4"/>
    <w:rsid w:val="00BE63FA"/>
    <w:rsid w:val="00BE6FA9"/>
    <w:rsid w:val="00BE7107"/>
    <w:rsid w:val="00BE7AB1"/>
    <w:rsid w:val="00BF0286"/>
    <w:rsid w:val="00BF0E23"/>
    <w:rsid w:val="00BF14F5"/>
    <w:rsid w:val="00BF1DD8"/>
    <w:rsid w:val="00BF219F"/>
    <w:rsid w:val="00BF24D4"/>
    <w:rsid w:val="00BF3EB6"/>
    <w:rsid w:val="00BF4664"/>
    <w:rsid w:val="00BF475B"/>
    <w:rsid w:val="00BF4B64"/>
    <w:rsid w:val="00BF6D83"/>
    <w:rsid w:val="00BF6FFA"/>
    <w:rsid w:val="00C0014E"/>
    <w:rsid w:val="00C00768"/>
    <w:rsid w:val="00C00A45"/>
    <w:rsid w:val="00C029D8"/>
    <w:rsid w:val="00C02EE7"/>
    <w:rsid w:val="00C056F9"/>
    <w:rsid w:val="00C06A3E"/>
    <w:rsid w:val="00C073DD"/>
    <w:rsid w:val="00C11BF4"/>
    <w:rsid w:val="00C11FDE"/>
    <w:rsid w:val="00C153A3"/>
    <w:rsid w:val="00C15C11"/>
    <w:rsid w:val="00C16744"/>
    <w:rsid w:val="00C17FE2"/>
    <w:rsid w:val="00C2292B"/>
    <w:rsid w:val="00C22ACE"/>
    <w:rsid w:val="00C230B2"/>
    <w:rsid w:val="00C230D7"/>
    <w:rsid w:val="00C23FAF"/>
    <w:rsid w:val="00C249FC"/>
    <w:rsid w:val="00C24E56"/>
    <w:rsid w:val="00C2518A"/>
    <w:rsid w:val="00C25E3D"/>
    <w:rsid w:val="00C26C9E"/>
    <w:rsid w:val="00C26CEB"/>
    <w:rsid w:val="00C3241D"/>
    <w:rsid w:val="00C32ECC"/>
    <w:rsid w:val="00C3347A"/>
    <w:rsid w:val="00C35E5D"/>
    <w:rsid w:val="00C35F4A"/>
    <w:rsid w:val="00C36B39"/>
    <w:rsid w:val="00C36E5A"/>
    <w:rsid w:val="00C3743F"/>
    <w:rsid w:val="00C4004E"/>
    <w:rsid w:val="00C403A2"/>
    <w:rsid w:val="00C40A21"/>
    <w:rsid w:val="00C44DF6"/>
    <w:rsid w:val="00C4550E"/>
    <w:rsid w:val="00C459E5"/>
    <w:rsid w:val="00C47C33"/>
    <w:rsid w:val="00C50862"/>
    <w:rsid w:val="00C51A97"/>
    <w:rsid w:val="00C5201D"/>
    <w:rsid w:val="00C53EC5"/>
    <w:rsid w:val="00C54997"/>
    <w:rsid w:val="00C55A07"/>
    <w:rsid w:val="00C563BA"/>
    <w:rsid w:val="00C56BE5"/>
    <w:rsid w:val="00C56D88"/>
    <w:rsid w:val="00C57365"/>
    <w:rsid w:val="00C5787D"/>
    <w:rsid w:val="00C57959"/>
    <w:rsid w:val="00C57B47"/>
    <w:rsid w:val="00C60740"/>
    <w:rsid w:val="00C60E04"/>
    <w:rsid w:val="00C61617"/>
    <w:rsid w:val="00C61B17"/>
    <w:rsid w:val="00C6257B"/>
    <w:rsid w:val="00C63B77"/>
    <w:rsid w:val="00C63D63"/>
    <w:rsid w:val="00C63E88"/>
    <w:rsid w:val="00C649AA"/>
    <w:rsid w:val="00C64AE2"/>
    <w:rsid w:val="00C65AB0"/>
    <w:rsid w:val="00C65E76"/>
    <w:rsid w:val="00C65F03"/>
    <w:rsid w:val="00C67878"/>
    <w:rsid w:val="00C67A3C"/>
    <w:rsid w:val="00C732B9"/>
    <w:rsid w:val="00C73FBB"/>
    <w:rsid w:val="00C75009"/>
    <w:rsid w:val="00C75404"/>
    <w:rsid w:val="00C76F5D"/>
    <w:rsid w:val="00C80F2B"/>
    <w:rsid w:val="00C8401D"/>
    <w:rsid w:val="00C84366"/>
    <w:rsid w:val="00C846E5"/>
    <w:rsid w:val="00C85CA3"/>
    <w:rsid w:val="00C86282"/>
    <w:rsid w:val="00C86BB1"/>
    <w:rsid w:val="00C875A7"/>
    <w:rsid w:val="00C911B9"/>
    <w:rsid w:val="00C9130C"/>
    <w:rsid w:val="00C91543"/>
    <w:rsid w:val="00C9204A"/>
    <w:rsid w:val="00C9434F"/>
    <w:rsid w:val="00C95641"/>
    <w:rsid w:val="00C970D9"/>
    <w:rsid w:val="00C97127"/>
    <w:rsid w:val="00C97279"/>
    <w:rsid w:val="00C9728C"/>
    <w:rsid w:val="00CA07D7"/>
    <w:rsid w:val="00CA0D40"/>
    <w:rsid w:val="00CA2A04"/>
    <w:rsid w:val="00CA2DC8"/>
    <w:rsid w:val="00CA4C26"/>
    <w:rsid w:val="00CA55FB"/>
    <w:rsid w:val="00CA60AF"/>
    <w:rsid w:val="00CA6BB8"/>
    <w:rsid w:val="00CA742C"/>
    <w:rsid w:val="00CA7509"/>
    <w:rsid w:val="00CA76E3"/>
    <w:rsid w:val="00CA77E0"/>
    <w:rsid w:val="00CB0B3C"/>
    <w:rsid w:val="00CB20D8"/>
    <w:rsid w:val="00CB2A3D"/>
    <w:rsid w:val="00CB2DE1"/>
    <w:rsid w:val="00CB45A4"/>
    <w:rsid w:val="00CB487E"/>
    <w:rsid w:val="00CB4A87"/>
    <w:rsid w:val="00CB5AA8"/>
    <w:rsid w:val="00CB6460"/>
    <w:rsid w:val="00CB6F1C"/>
    <w:rsid w:val="00CB7144"/>
    <w:rsid w:val="00CB71C1"/>
    <w:rsid w:val="00CB7DFA"/>
    <w:rsid w:val="00CC09C1"/>
    <w:rsid w:val="00CC1070"/>
    <w:rsid w:val="00CC1924"/>
    <w:rsid w:val="00CC2192"/>
    <w:rsid w:val="00CC241E"/>
    <w:rsid w:val="00CC370D"/>
    <w:rsid w:val="00CC3C1C"/>
    <w:rsid w:val="00CC3D9E"/>
    <w:rsid w:val="00CC42DE"/>
    <w:rsid w:val="00CC65C0"/>
    <w:rsid w:val="00CC666B"/>
    <w:rsid w:val="00CC6684"/>
    <w:rsid w:val="00CD2068"/>
    <w:rsid w:val="00CD3699"/>
    <w:rsid w:val="00CD5187"/>
    <w:rsid w:val="00CD5A91"/>
    <w:rsid w:val="00CD6A62"/>
    <w:rsid w:val="00CD72EA"/>
    <w:rsid w:val="00CD767A"/>
    <w:rsid w:val="00CD7DB5"/>
    <w:rsid w:val="00CE0C43"/>
    <w:rsid w:val="00CE0E6A"/>
    <w:rsid w:val="00CE2433"/>
    <w:rsid w:val="00CE31A8"/>
    <w:rsid w:val="00CE4C24"/>
    <w:rsid w:val="00CE5883"/>
    <w:rsid w:val="00CE7A68"/>
    <w:rsid w:val="00CF0991"/>
    <w:rsid w:val="00CF119F"/>
    <w:rsid w:val="00CF12FC"/>
    <w:rsid w:val="00CF1FBD"/>
    <w:rsid w:val="00CF2425"/>
    <w:rsid w:val="00CF26A3"/>
    <w:rsid w:val="00CF3132"/>
    <w:rsid w:val="00CF3705"/>
    <w:rsid w:val="00CF3DB6"/>
    <w:rsid w:val="00CF6D97"/>
    <w:rsid w:val="00CF7479"/>
    <w:rsid w:val="00CF78BB"/>
    <w:rsid w:val="00CF7F83"/>
    <w:rsid w:val="00D0022F"/>
    <w:rsid w:val="00D00670"/>
    <w:rsid w:val="00D00C2B"/>
    <w:rsid w:val="00D01319"/>
    <w:rsid w:val="00D014EC"/>
    <w:rsid w:val="00D01986"/>
    <w:rsid w:val="00D0215A"/>
    <w:rsid w:val="00D03AE1"/>
    <w:rsid w:val="00D05194"/>
    <w:rsid w:val="00D070D6"/>
    <w:rsid w:val="00D077D4"/>
    <w:rsid w:val="00D1030F"/>
    <w:rsid w:val="00D12DDA"/>
    <w:rsid w:val="00D145B3"/>
    <w:rsid w:val="00D146E9"/>
    <w:rsid w:val="00D16CC3"/>
    <w:rsid w:val="00D17133"/>
    <w:rsid w:val="00D171E7"/>
    <w:rsid w:val="00D20549"/>
    <w:rsid w:val="00D20AC4"/>
    <w:rsid w:val="00D2122B"/>
    <w:rsid w:val="00D231F7"/>
    <w:rsid w:val="00D238B0"/>
    <w:rsid w:val="00D24AFC"/>
    <w:rsid w:val="00D2540A"/>
    <w:rsid w:val="00D25905"/>
    <w:rsid w:val="00D259FB"/>
    <w:rsid w:val="00D25A86"/>
    <w:rsid w:val="00D266F6"/>
    <w:rsid w:val="00D27EE2"/>
    <w:rsid w:val="00D32E77"/>
    <w:rsid w:val="00D34C02"/>
    <w:rsid w:val="00D34E65"/>
    <w:rsid w:val="00D37C24"/>
    <w:rsid w:val="00D411F1"/>
    <w:rsid w:val="00D43DAE"/>
    <w:rsid w:val="00D45004"/>
    <w:rsid w:val="00D47749"/>
    <w:rsid w:val="00D47A8E"/>
    <w:rsid w:val="00D501DA"/>
    <w:rsid w:val="00D5057B"/>
    <w:rsid w:val="00D50DB3"/>
    <w:rsid w:val="00D5462C"/>
    <w:rsid w:val="00D57644"/>
    <w:rsid w:val="00D60C70"/>
    <w:rsid w:val="00D6154C"/>
    <w:rsid w:val="00D62266"/>
    <w:rsid w:val="00D62B52"/>
    <w:rsid w:val="00D6382E"/>
    <w:rsid w:val="00D6477C"/>
    <w:rsid w:val="00D64D74"/>
    <w:rsid w:val="00D64D98"/>
    <w:rsid w:val="00D6531B"/>
    <w:rsid w:val="00D70993"/>
    <w:rsid w:val="00D70D06"/>
    <w:rsid w:val="00D718BC"/>
    <w:rsid w:val="00D733B4"/>
    <w:rsid w:val="00D74033"/>
    <w:rsid w:val="00D7538E"/>
    <w:rsid w:val="00D76A08"/>
    <w:rsid w:val="00D76AAB"/>
    <w:rsid w:val="00D77598"/>
    <w:rsid w:val="00D8046F"/>
    <w:rsid w:val="00D82839"/>
    <w:rsid w:val="00D83203"/>
    <w:rsid w:val="00D83C76"/>
    <w:rsid w:val="00D8478E"/>
    <w:rsid w:val="00D84C3D"/>
    <w:rsid w:val="00D85468"/>
    <w:rsid w:val="00D85669"/>
    <w:rsid w:val="00D90A54"/>
    <w:rsid w:val="00D90EB4"/>
    <w:rsid w:val="00D92E63"/>
    <w:rsid w:val="00D944E9"/>
    <w:rsid w:val="00DA1089"/>
    <w:rsid w:val="00DA3605"/>
    <w:rsid w:val="00DA3B19"/>
    <w:rsid w:val="00DA3D6F"/>
    <w:rsid w:val="00DA465D"/>
    <w:rsid w:val="00DA53C0"/>
    <w:rsid w:val="00DA61EF"/>
    <w:rsid w:val="00DA744D"/>
    <w:rsid w:val="00DB0284"/>
    <w:rsid w:val="00DB073D"/>
    <w:rsid w:val="00DB20E6"/>
    <w:rsid w:val="00DB2671"/>
    <w:rsid w:val="00DB56A9"/>
    <w:rsid w:val="00DB6529"/>
    <w:rsid w:val="00DB6D23"/>
    <w:rsid w:val="00DB7919"/>
    <w:rsid w:val="00DB7C49"/>
    <w:rsid w:val="00DC0579"/>
    <w:rsid w:val="00DC0E89"/>
    <w:rsid w:val="00DC110F"/>
    <w:rsid w:val="00DC13FF"/>
    <w:rsid w:val="00DC1713"/>
    <w:rsid w:val="00DC3AC9"/>
    <w:rsid w:val="00DC76F5"/>
    <w:rsid w:val="00DD0566"/>
    <w:rsid w:val="00DD0C0D"/>
    <w:rsid w:val="00DD296A"/>
    <w:rsid w:val="00DD3F26"/>
    <w:rsid w:val="00DD66AB"/>
    <w:rsid w:val="00DD686D"/>
    <w:rsid w:val="00DE0465"/>
    <w:rsid w:val="00DE0837"/>
    <w:rsid w:val="00DE3673"/>
    <w:rsid w:val="00DE58B0"/>
    <w:rsid w:val="00DF0031"/>
    <w:rsid w:val="00DF151C"/>
    <w:rsid w:val="00DF1F17"/>
    <w:rsid w:val="00DF2286"/>
    <w:rsid w:val="00DF3653"/>
    <w:rsid w:val="00DF3E84"/>
    <w:rsid w:val="00DF456F"/>
    <w:rsid w:val="00DF73B7"/>
    <w:rsid w:val="00DF7A3E"/>
    <w:rsid w:val="00DF7CFC"/>
    <w:rsid w:val="00DF7DCF"/>
    <w:rsid w:val="00E02ACB"/>
    <w:rsid w:val="00E02CFE"/>
    <w:rsid w:val="00E02E6F"/>
    <w:rsid w:val="00E034DA"/>
    <w:rsid w:val="00E03A75"/>
    <w:rsid w:val="00E04075"/>
    <w:rsid w:val="00E04FC7"/>
    <w:rsid w:val="00E059CB"/>
    <w:rsid w:val="00E06728"/>
    <w:rsid w:val="00E070F3"/>
    <w:rsid w:val="00E07CE1"/>
    <w:rsid w:val="00E10795"/>
    <w:rsid w:val="00E110ED"/>
    <w:rsid w:val="00E11B8A"/>
    <w:rsid w:val="00E12C98"/>
    <w:rsid w:val="00E13109"/>
    <w:rsid w:val="00E13185"/>
    <w:rsid w:val="00E15043"/>
    <w:rsid w:val="00E15A33"/>
    <w:rsid w:val="00E16147"/>
    <w:rsid w:val="00E165EE"/>
    <w:rsid w:val="00E1680F"/>
    <w:rsid w:val="00E16F73"/>
    <w:rsid w:val="00E1709E"/>
    <w:rsid w:val="00E172B5"/>
    <w:rsid w:val="00E2004C"/>
    <w:rsid w:val="00E21CE8"/>
    <w:rsid w:val="00E22787"/>
    <w:rsid w:val="00E234F5"/>
    <w:rsid w:val="00E24A7B"/>
    <w:rsid w:val="00E24C59"/>
    <w:rsid w:val="00E263CC"/>
    <w:rsid w:val="00E27130"/>
    <w:rsid w:val="00E302BE"/>
    <w:rsid w:val="00E306C9"/>
    <w:rsid w:val="00E30777"/>
    <w:rsid w:val="00E311D5"/>
    <w:rsid w:val="00E314D5"/>
    <w:rsid w:val="00E32014"/>
    <w:rsid w:val="00E32A61"/>
    <w:rsid w:val="00E335DB"/>
    <w:rsid w:val="00E33996"/>
    <w:rsid w:val="00E33E4D"/>
    <w:rsid w:val="00E34847"/>
    <w:rsid w:val="00E36E81"/>
    <w:rsid w:val="00E41985"/>
    <w:rsid w:val="00E423F4"/>
    <w:rsid w:val="00E43F70"/>
    <w:rsid w:val="00E46A80"/>
    <w:rsid w:val="00E46ECF"/>
    <w:rsid w:val="00E47546"/>
    <w:rsid w:val="00E50FE0"/>
    <w:rsid w:val="00E518AB"/>
    <w:rsid w:val="00E51994"/>
    <w:rsid w:val="00E51FC9"/>
    <w:rsid w:val="00E52141"/>
    <w:rsid w:val="00E521DC"/>
    <w:rsid w:val="00E5261C"/>
    <w:rsid w:val="00E52CF8"/>
    <w:rsid w:val="00E533D1"/>
    <w:rsid w:val="00E53EE8"/>
    <w:rsid w:val="00E54EF9"/>
    <w:rsid w:val="00E5510C"/>
    <w:rsid w:val="00E56193"/>
    <w:rsid w:val="00E5619E"/>
    <w:rsid w:val="00E56489"/>
    <w:rsid w:val="00E57E0F"/>
    <w:rsid w:val="00E60108"/>
    <w:rsid w:val="00E60B12"/>
    <w:rsid w:val="00E63B46"/>
    <w:rsid w:val="00E644E8"/>
    <w:rsid w:val="00E64AC7"/>
    <w:rsid w:val="00E657E3"/>
    <w:rsid w:val="00E65F91"/>
    <w:rsid w:val="00E66072"/>
    <w:rsid w:val="00E665A5"/>
    <w:rsid w:val="00E66A60"/>
    <w:rsid w:val="00E6716F"/>
    <w:rsid w:val="00E67784"/>
    <w:rsid w:val="00E71299"/>
    <w:rsid w:val="00E732A8"/>
    <w:rsid w:val="00E73321"/>
    <w:rsid w:val="00E735BF"/>
    <w:rsid w:val="00E7384F"/>
    <w:rsid w:val="00E74466"/>
    <w:rsid w:val="00E7566C"/>
    <w:rsid w:val="00E762D3"/>
    <w:rsid w:val="00E76AFA"/>
    <w:rsid w:val="00E803F0"/>
    <w:rsid w:val="00E8367E"/>
    <w:rsid w:val="00E839D8"/>
    <w:rsid w:val="00E83E75"/>
    <w:rsid w:val="00E86EF5"/>
    <w:rsid w:val="00E9347E"/>
    <w:rsid w:val="00E93891"/>
    <w:rsid w:val="00E952CC"/>
    <w:rsid w:val="00E95384"/>
    <w:rsid w:val="00E95B83"/>
    <w:rsid w:val="00E95CCF"/>
    <w:rsid w:val="00E9734C"/>
    <w:rsid w:val="00E97626"/>
    <w:rsid w:val="00E97B6A"/>
    <w:rsid w:val="00EA0831"/>
    <w:rsid w:val="00EA0B8C"/>
    <w:rsid w:val="00EA166E"/>
    <w:rsid w:val="00EA19F4"/>
    <w:rsid w:val="00EA2155"/>
    <w:rsid w:val="00EA2D4C"/>
    <w:rsid w:val="00EA30FD"/>
    <w:rsid w:val="00EA56C7"/>
    <w:rsid w:val="00EA56E3"/>
    <w:rsid w:val="00EA5995"/>
    <w:rsid w:val="00EA67AE"/>
    <w:rsid w:val="00EA69D5"/>
    <w:rsid w:val="00EA6A52"/>
    <w:rsid w:val="00EA6DBF"/>
    <w:rsid w:val="00EB104A"/>
    <w:rsid w:val="00EB201F"/>
    <w:rsid w:val="00EB58DE"/>
    <w:rsid w:val="00EB5A10"/>
    <w:rsid w:val="00EB5D79"/>
    <w:rsid w:val="00EB61FB"/>
    <w:rsid w:val="00EB73B8"/>
    <w:rsid w:val="00EB7A49"/>
    <w:rsid w:val="00EC0189"/>
    <w:rsid w:val="00EC53DC"/>
    <w:rsid w:val="00EC5D56"/>
    <w:rsid w:val="00EC5EE3"/>
    <w:rsid w:val="00EC7122"/>
    <w:rsid w:val="00EC7793"/>
    <w:rsid w:val="00EC7B62"/>
    <w:rsid w:val="00ED0656"/>
    <w:rsid w:val="00ED222B"/>
    <w:rsid w:val="00ED2256"/>
    <w:rsid w:val="00ED2392"/>
    <w:rsid w:val="00ED2CE7"/>
    <w:rsid w:val="00ED4AF6"/>
    <w:rsid w:val="00ED4FA7"/>
    <w:rsid w:val="00ED5582"/>
    <w:rsid w:val="00ED7A91"/>
    <w:rsid w:val="00ED7F0A"/>
    <w:rsid w:val="00EE0379"/>
    <w:rsid w:val="00EE04C8"/>
    <w:rsid w:val="00EE471E"/>
    <w:rsid w:val="00EF04D6"/>
    <w:rsid w:val="00EF3561"/>
    <w:rsid w:val="00EF465B"/>
    <w:rsid w:val="00EF54BA"/>
    <w:rsid w:val="00EF5C64"/>
    <w:rsid w:val="00EF647C"/>
    <w:rsid w:val="00EF7684"/>
    <w:rsid w:val="00EF79B5"/>
    <w:rsid w:val="00F03674"/>
    <w:rsid w:val="00F04D51"/>
    <w:rsid w:val="00F05322"/>
    <w:rsid w:val="00F0533B"/>
    <w:rsid w:val="00F0559C"/>
    <w:rsid w:val="00F0574B"/>
    <w:rsid w:val="00F057EE"/>
    <w:rsid w:val="00F05C87"/>
    <w:rsid w:val="00F05EDA"/>
    <w:rsid w:val="00F100CA"/>
    <w:rsid w:val="00F1043E"/>
    <w:rsid w:val="00F10A8A"/>
    <w:rsid w:val="00F11DD5"/>
    <w:rsid w:val="00F127EA"/>
    <w:rsid w:val="00F12A76"/>
    <w:rsid w:val="00F13686"/>
    <w:rsid w:val="00F14A8E"/>
    <w:rsid w:val="00F16826"/>
    <w:rsid w:val="00F21FF9"/>
    <w:rsid w:val="00F2264D"/>
    <w:rsid w:val="00F2272D"/>
    <w:rsid w:val="00F24762"/>
    <w:rsid w:val="00F24ADD"/>
    <w:rsid w:val="00F3167A"/>
    <w:rsid w:val="00F31AE2"/>
    <w:rsid w:val="00F31B23"/>
    <w:rsid w:val="00F31D44"/>
    <w:rsid w:val="00F346AF"/>
    <w:rsid w:val="00F35154"/>
    <w:rsid w:val="00F36485"/>
    <w:rsid w:val="00F36A38"/>
    <w:rsid w:val="00F40465"/>
    <w:rsid w:val="00F41F4B"/>
    <w:rsid w:val="00F42487"/>
    <w:rsid w:val="00F42C40"/>
    <w:rsid w:val="00F43B1B"/>
    <w:rsid w:val="00F43D99"/>
    <w:rsid w:val="00F44A59"/>
    <w:rsid w:val="00F45CF7"/>
    <w:rsid w:val="00F464B7"/>
    <w:rsid w:val="00F51624"/>
    <w:rsid w:val="00F52C17"/>
    <w:rsid w:val="00F53DB4"/>
    <w:rsid w:val="00F54411"/>
    <w:rsid w:val="00F54885"/>
    <w:rsid w:val="00F54E28"/>
    <w:rsid w:val="00F56963"/>
    <w:rsid w:val="00F57531"/>
    <w:rsid w:val="00F57A4A"/>
    <w:rsid w:val="00F57D3C"/>
    <w:rsid w:val="00F57ED9"/>
    <w:rsid w:val="00F57F87"/>
    <w:rsid w:val="00F60C1D"/>
    <w:rsid w:val="00F61B41"/>
    <w:rsid w:val="00F63349"/>
    <w:rsid w:val="00F63C47"/>
    <w:rsid w:val="00F6561E"/>
    <w:rsid w:val="00F65B6C"/>
    <w:rsid w:val="00F67139"/>
    <w:rsid w:val="00F67549"/>
    <w:rsid w:val="00F67B7D"/>
    <w:rsid w:val="00F7006C"/>
    <w:rsid w:val="00F718DB"/>
    <w:rsid w:val="00F732FC"/>
    <w:rsid w:val="00F74312"/>
    <w:rsid w:val="00F759E0"/>
    <w:rsid w:val="00F75A54"/>
    <w:rsid w:val="00F76061"/>
    <w:rsid w:val="00F7667F"/>
    <w:rsid w:val="00F822DD"/>
    <w:rsid w:val="00F82579"/>
    <w:rsid w:val="00F84850"/>
    <w:rsid w:val="00F84ADC"/>
    <w:rsid w:val="00F8569A"/>
    <w:rsid w:val="00F85EE8"/>
    <w:rsid w:val="00F864EC"/>
    <w:rsid w:val="00F9000C"/>
    <w:rsid w:val="00F90E6B"/>
    <w:rsid w:val="00F912FE"/>
    <w:rsid w:val="00F91FAC"/>
    <w:rsid w:val="00F92EBD"/>
    <w:rsid w:val="00F94326"/>
    <w:rsid w:val="00F97575"/>
    <w:rsid w:val="00F975F9"/>
    <w:rsid w:val="00F97729"/>
    <w:rsid w:val="00FA00B8"/>
    <w:rsid w:val="00FA0BD6"/>
    <w:rsid w:val="00FA1884"/>
    <w:rsid w:val="00FA255A"/>
    <w:rsid w:val="00FA3D54"/>
    <w:rsid w:val="00FA4676"/>
    <w:rsid w:val="00FA475B"/>
    <w:rsid w:val="00FA598A"/>
    <w:rsid w:val="00FA5A0F"/>
    <w:rsid w:val="00FA5DA9"/>
    <w:rsid w:val="00FA6B28"/>
    <w:rsid w:val="00FA6B7B"/>
    <w:rsid w:val="00FB1E35"/>
    <w:rsid w:val="00FB34E0"/>
    <w:rsid w:val="00FB433C"/>
    <w:rsid w:val="00FB48EE"/>
    <w:rsid w:val="00FB5D04"/>
    <w:rsid w:val="00FB5FEE"/>
    <w:rsid w:val="00FB771E"/>
    <w:rsid w:val="00FC07E9"/>
    <w:rsid w:val="00FC09EB"/>
    <w:rsid w:val="00FC0CE1"/>
    <w:rsid w:val="00FC24D8"/>
    <w:rsid w:val="00FC2C5A"/>
    <w:rsid w:val="00FC4417"/>
    <w:rsid w:val="00FC55F7"/>
    <w:rsid w:val="00FC567E"/>
    <w:rsid w:val="00FC655C"/>
    <w:rsid w:val="00FC6A0E"/>
    <w:rsid w:val="00FC6D25"/>
    <w:rsid w:val="00FD0918"/>
    <w:rsid w:val="00FD1234"/>
    <w:rsid w:val="00FD1A6E"/>
    <w:rsid w:val="00FD1F41"/>
    <w:rsid w:val="00FD2012"/>
    <w:rsid w:val="00FD23F9"/>
    <w:rsid w:val="00FD279A"/>
    <w:rsid w:val="00FD3641"/>
    <w:rsid w:val="00FD5FBA"/>
    <w:rsid w:val="00FE22A1"/>
    <w:rsid w:val="00FE26AC"/>
    <w:rsid w:val="00FE2865"/>
    <w:rsid w:val="00FE2E56"/>
    <w:rsid w:val="00FE3DF5"/>
    <w:rsid w:val="00FE55CB"/>
    <w:rsid w:val="00FE5DBB"/>
    <w:rsid w:val="00FE7071"/>
    <w:rsid w:val="00FE7DC6"/>
    <w:rsid w:val="00FE7E00"/>
    <w:rsid w:val="00FF0DCA"/>
    <w:rsid w:val="00FF193D"/>
    <w:rsid w:val="00FF1EFA"/>
    <w:rsid w:val="00FF22B4"/>
    <w:rsid w:val="00FF325C"/>
    <w:rsid w:val="00FF46D1"/>
    <w:rsid w:val="00FF4747"/>
    <w:rsid w:val="00FF55BD"/>
    <w:rsid w:val="00FF6004"/>
    <w:rsid w:val="00FF6B29"/>
    <w:rsid w:val="00FF72C2"/>
    <w:rsid w:val="00FF77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75F593"/>
  <w15:docId w15:val="{98EE48A2-4F1A-4D74-9D17-797DE8626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39" w:unhideWhenUsed="1"/>
    <w:lsdException w:name="toc 5" w:locked="1" w:uiPriority="39" w:unhideWhenUsed="1"/>
    <w:lsdException w:name="toc 6" w:locked="1" w:uiPriority="39" w:unhideWhenUsed="1"/>
    <w:lsdException w:name="toc 7" w:locked="1" w:uiPriority="39" w:unhideWhenUsed="1"/>
    <w:lsdException w:name="toc 8" w:locked="1" w:uiPriority="39" w:unhideWhenUsed="1"/>
    <w:lsdException w:name="toc 9" w:locked="1" w:uiPriority="39" w:unhideWhenUsed="1"/>
    <w:lsdException w:name="Normal Indent" w:semiHidden="1" w:unhideWhenUsed="1"/>
    <w:lsdException w:name="footnote text" w:semiHidden="1" w:unhideWhenUsed="1"/>
    <w:lsdException w:name="annotation text" w:semiHidden="1" w:unhideWhenUsed="1"/>
    <w:lsdException w:name="header" w:locked="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33FA5"/>
    <w:pPr>
      <w:spacing w:after="200" w:line="276" w:lineRule="auto"/>
    </w:pPr>
    <w:rPr>
      <w:rFonts w:ascii="Cambria" w:hAnsi="Cambria" w:cs="Cambria"/>
      <w:color w:val="000000"/>
      <w:sz w:val="22"/>
      <w:szCs w:val="22"/>
      <w:lang w:eastAsia="en-US"/>
    </w:rPr>
  </w:style>
  <w:style w:type="paragraph" w:styleId="Naslov1">
    <w:name w:val="heading 1"/>
    <w:aliases w:val="Nova RD_MP,NASLOV,H1,H11,H12,H13"/>
    <w:basedOn w:val="Navaden"/>
    <w:next w:val="Navaden"/>
    <w:link w:val="Naslov1Znak"/>
    <w:autoRedefine/>
    <w:uiPriority w:val="9"/>
    <w:qFormat/>
    <w:rsid w:val="003E6BF5"/>
    <w:pPr>
      <w:keepNext/>
      <w:keepLines/>
      <w:framePr w:wrap="auto" w:vAnchor="text" w:hAnchor="page" w:x="1441" w:y="-112"/>
      <w:numPr>
        <w:numId w:val="1"/>
      </w:numPr>
      <w:spacing w:after="0"/>
      <w:outlineLvl w:val="0"/>
    </w:pPr>
    <w:rPr>
      <w:rFonts w:ascii="Raleway" w:eastAsia="Times New Roman" w:hAnsi="Raleway" w:cs="Times New Roman"/>
      <w:b/>
      <w:bCs/>
      <w:color w:val="auto"/>
      <w:sz w:val="23"/>
      <w:szCs w:val="23"/>
      <w:lang w:eastAsia="zh-CN"/>
    </w:rPr>
  </w:style>
  <w:style w:type="paragraph" w:styleId="Naslov2">
    <w:name w:val="heading 2"/>
    <w:aliases w:val="Naslov 2_Nova RD_MP"/>
    <w:basedOn w:val="Navaden"/>
    <w:next w:val="Navaden"/>
    <w:link w:val="Naslov2Znak"/>
    <w:autoRedefine/>
    <w:uiPriority w:val="9"/>
    <w:qFormat/>
    <w:rsid w:val="00FF6004"/>
    <w:pPr>
      <w:keepNext/>
      <w:keepLines/>
      <w:numPr>
        <w:ilvl w:val="1"/>
        <w:numId w:val="1"/>
      </w:numPr>
      <w:spacing w:after="0"/>
      <w:ind w:left="1080"/>
      <w:outlineLvl w:val="1"/>
    </w:pPr>
    <w:rPr>
      <w:rFonts w:ascii="Raleway" w:eastAsia="Times New Roman" w:hAnsi="Raleway" w:cs="Times New Roman"/>
      <w:b/>
      <w:bCs/>
      <w:color w:val="auto"/>
      <w:lang w:eastAsia="zh-CN"/>
    </w:rPr>
  </w:style>
  <w:style w:type="paragraph" w:styleId="Naslov3">
    <w:name w:val="heading 3"/>
    <w:aliases w:val="Naslov 3_Nova RD_MP,H3,H31,H32,H33"/>
    <w:basedOn w:val="Navaden"/>
    <w:next w:val="Navaden"/>
    <w:link w:val="Naslov3Znak"/>
    <w:autoRedefine/>
    <w:uiPriority w:val="9"/>
    <w:qFormat/>
    <w:rsid w:val="00E059CB"/>
    <w:pPr>
      <w:keepNext/>
      <w:keepLines/>
      <w:numPr>
        <w:numId w:val="7"/>
      </w:numPr>
      <w:spacing w:before="120" w:after="120"/>
      <w:ind w:left="1088" w:hanging="357"/>
      <w:outlineLvl w:val="2"/>
    </w:pPr>
    <w:rPr>
      <w:rFonts w:eastAsia="Times New Roman"/>
      <w:b/>
      <w:bCs/>
      <w:color w:val="541C72"/>
      <w:sz w:val="24"/>
      <w:szCs w:val="24"/>
      <w:lang w:eastAsia="zh-CN"/>
    </w:rPr>
  </w:style>
  <w:style w:type="paragraph" w:styleId="Naslov4">
    <w:name w:val="heading 4"/>
    <w:aliases w:val="H4,H41,H42"/>
    <w:basedOn w:val="Naslov3"/>
    <w:next w:val="Navaden"/>
    <w:link w:val="Naslov4Znak"/>
    <w:uiPriority w:val="9"/>
    <w:unhideWhenUsed/>
    <w:qFormat/>
    <w:locked/>
    <w:rsid w:val="00B86E35"/>
    <w:pPr>
      <w:numPr>
        <w:numId w:val="0"/>
      </w:numPr>
      <w:spacing w:before="240" w:line="260" w:lineRule="atLeast"/>
      <w:ind w:left="357" w:hanging="357"/>
      <w:jc w:val="both"/>
      <w:outlineLvl w:val="3"/>
    </w:pPr>
    <w:rPr>
      <w:rFonts w:ascii="Arial" w:hAnsi="Arial" w:cs="Times New Roman"/>
      <w:bCs w:val="0"/>
      <w:i/>
      <w:iCs/>
      <w:color w:val="auto"/>
      <w:sz w:val="20"/>
      <w:szCs w:val="26"/>
      <w:lang w:eastAsia="en-US"/>
    </w:rPr>
  </w:style>
  <w:style w:type="paragraph" w:styleId="Naslov5">
    <w:name w:val="heading 5"/>
    <w:aliases w:val="H5,H51,H52"/>
    <w:basedOn w:val="Naslov4"/>
    <w:next w:val="Navaden"/>
    <w:link w:val="Naslov5Znak"/>
    <w:uiPriority w:val="9"/>
    <w:unhideWhenUsed/>
    <w:qFormat/>
    <w:locked/>
    <w:rsid w:val="00B86E35"/>
    <w:pPr>
      <w:ind w:left="924" w:hanging="924"/>
      <w:outlineLvl w:val="4"/>
    </w:pPr>
  </w:style>
  <w:style w:type="paragraph" w:styleId="Naslov6">
    <w:name w:val="heading 6"/>
    <w:aliases w:val="H6,H61,H62"/>
    <w:basedOn w:val="Navaden"/>
    <w:next w:val="Navaden"/>
    <w:link w:val="Naslov6Znak"/>
    <w:uiPriority w:val="9"/>
    <w:qFormat/>
    <w:rsid w:val="007C2B6C"/>
    <w:pPr>
      <w:keepNext/>
      <w:keepLines/>
      <w:spacing w:before="200" w:after="0"/>
      <w:outlineLvl w:val="5"/>
    </w:pPr>
    <w:rPr>
      <w:rFonts w:eastAsia="Times New Roman"/>
      <w:i/>
      <w:iCs/>
      <w:color w:val="243F60"/>
    </w:rPr>
  </w:style>
  <w:style w:type="paragraph" w:styleId="Naslov7">
    <w:name w:val="heading 7"/>
    <w:basedOn w:val="Naslov6"/>
    <w:next w:val="Navaden"/>
    <w:link w:val="Naslov7Znak"/>
    <w:uiPriority w:val="9"/>
    <w:unhideWhenUsed/>
    <w:qFormat/>
    <w:locked/>
    <w:rsid w:val="00B86E35"/>
    <w:pPr>
      <w:spacing w:before="240" w:after="120" w:line="260" w:lineRule="atLeast"/>
      <w:ind w:left="1208" w:hanging="1208"/>
      <w:jc w:val="both"/>
      <w:outlineLvl w:val="6"/>
    </w:pPr>
    <w:rPr>
      <w:rFonts w:ascii="Arial" w:hAnsi="Arial" w:cs="Times New Roman"/>
      <w:b/>
      <w:color w:val="404040"/>
      <w:sz w:val="20"/>
      <w:szCs w:val="26"/>
    </w:rPr>
  </w:style>
  <w:style w:type="paragraph" w:styleId="Naslov8">
    <w:name w:val="heading 8"/>
    <w:basedOn w:val="Naslov7"/>
    <w:next w:val="Navaden"/>
    <w:link w:val="Naslov8Znak"/>
    <w:uiPriority w:val="9"/>
    <w:unhideWhenUsed/>
    <w:qFormat/>
    <w:locked/>
    <w:rsid w:val="00B86E35"/>
    <w:pPr>
      <w:ind w:left="1349" w:hanging="1349"/>
      <w:jc w:val="left"/>
      <w:outlineLvl w:val="7"/>
    </w:pPr>
    <w:rPr>
      <w:szCs w:val="20"/>
    </w:rPr>
  </w:style>
  <w:style w:type="paragraph" w:styleId="Naslov9">
    <w:name w:val="heading 9"/>
    <w:aliases w:val="H9"/>
    <w:basedOn w:val="Naslov8"/>
    <w:next w:val="Navaden"/>
    <w:link w:val="Naslov9Znak"/>
    <w:uiPriority w:val="9"/>
    <w:unhideWhenUsed/>
    <w:qFormat/>
    <w:locked/>
    <w:rsid w:val="00B86E35"/>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NASLOV Znak,H1 Znak,H11 Znak,H12 Znak,H13 Znak"/>
    <w:link w:val="Naslov1"/>
    <w:uiPriority w:val="99"/>
    <w:locked/>
    <w:rsid w:val="003E6BF5"/>
    <w:rPr>
      <w:rFonts w:ascii="Raleway" w:eastAsia="Times New Roman" w:hAnsi="Raleway"/>
      <w:b/>
      <w:bCs/>
      <w:sz w:val="23"/>
      <w:szCs w:val="23"/>
      <w:lang w:eastAsia="zh-CN"/>
    </w:rPr>
  </w:style>
  <w:style w:type="character" w:customStyle="1" w:styleId="Naslov2Znak">
    <w:name w:val="Naslov 2 Znak"/>
    <w:aliases w:val="Naslov 2_Nova RD_MP Znak"/>
    <w:link w:val="Naslov2"/>
    <w:uiPriority w:val="99"/>
    <w:locked/>
    <w:rsid w:val="00FF6004"/>
    <w:rPr>
      <w:rFonts w:ascii="Raleway" w:eastAsia="Times New Roman" w:hAnsi="Raleway"/>
      <w:b/>
      <w:bCs/>
      <w:sz w:val="22"/>
      <w:szCs w:val="22"/>
      <w:lang w:eastAsia="zh-CN"/>
    </w:rPr>
  </w:style>
  <w:style w:type="character" w:customStyle="1" w:styleId="Naslov3Znak">
    <w:name w:val="Naslov 3 Znak"/>
    <w:aliases w:val="Naslov 3_Nova RD_MP Znak,H3 Znak,H31 Znak,H32 Znak,H33 Znak"/>
    <w:link w:val="Naslov3"/>
    <w:uiPriority w:val="99"/>
    <w:locked/>
    <w:rsid w:val="00E059CB"/>
    <w:rPr>
      <w:rFonts w:ascii="Cambria" w:eastAsia="Times New Roman" w:hAnsi="Cambria" w:cs="Cambria"/>
      <w:b/>
      <w:bCs/>
      <w:color w:val="541C72"/>
      <w:sz w:val="24"/>
      <w:szCs w:val="24"/>
      <w:lang w:eastAsia="zh-CN"/>
    </w:rPr>
  </w:style>
  <w:style w:type="character" w:customStyle="1" w:styleId="Naslov6Znak">
    <w:name w:val="Naslov 6 Znak"/>
    <w:aliases w:val="H6 Znak,H61 Znak,H62 Znak"/>
    <w:link w:val="Naslov6"/>
    <w:uiPriority w:val="99"/>
    <w:locked/>
    <w:rsid w:val="007C2B6C"/>
    <w:rPr>
      <w:rFonts w:ascii="Cambria" w:hAnsi="Cambria" w:cs="Cambria"/>
      <w:i/>
      <w:iCs/>
      <w:color w:val="243F60"/>
    </w:rPr>
  </w:style>
  <w:style w:type="paragraph" w:styleId="Glava">
    <w:name w:val="header"/>
    <w:aliases w:val="E-PVO-glava, Znak,Glava - napis,Znak,body txt,Glava Znak Znak Znak Znak,Znak Znak Znak Znak Znak Znak Znak Znak Znak Znak Znak Znak Znak Znak Znak Znak Znak Znak Znak Znak,Znak Znak Znak Znak Znak 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body txt Znak,Glava Znak Znak Znak Znak Znak,Znak Znak Znak Znak Znak Znak Znak Znak Znak Znak Znak Znak Znak Znak Znak Znak Znak Znak Znak Znak Znak,Znak Znak Znak Znak Znak Znak Znak"/>
    <w:basedOn w:val="Privzetapisavaodstavka"/>
    <w:link w:val="Glava"/>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9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aliases w:val="za tekst,Označevanje,List Paragraph1,List Paragraph2,Colorful List - Accent 11,Literatura - znanstveno,UEDAŞ Bullet,abc siralı,Odstavek seznama_IP"/>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695626"/>
    <w:rPr>
      <w:sz w:val="16"/>
      <w:szCs w:val="16"/>
    </w:rPr>
  </w:style>
  <w:style w:type="paragraph" w:styleId="Pripombabesedilo">
    <w:name w:val="annotation text"/>
    <w:basedOn w:val="Navaden"/>
    <w:link w:val="PripombabesediloZnak"/>
    <w:uiPriority w:val="99"/>
    <w:semiHidden/>
    <w:rsid w:val="00695626"/>
    <w:pPr>
      <w:spacing w:line="240" w:lineRule="auto"/>
    </w:pPr>
    <w:rPr>
      <w:sz w:val="20"/>
      <w:szCs w:val="20"/>
    </w:rPr>
  </w:style>
  <w:style w:type="character" w:customStyle="1" w:styleId="PripombabesediloZnak">
    <w:name w:val="Pripomba – besedilo Znak"/>
    <w:link w:val="Pripombabesedilo"/>
    <w:uiPriority w:val="99"/>
    <w:semiHidden/>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uiPriority w:val="99"/>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rsid w:val="00FF6004"/>
    <w:pPr>
      <w:numPr>
        <w:ilvl w:val="2"/>
        <w:numId w:val="1"/>
      </w:numPr>
      <w:spacing w:before="0"/>
      <w:ind w:left="1077"/>
    </w:pPr>
    <w:rPr>
      <w:rFonts w:ascii="Raleway" w:hAnsi="Raleway" w:cs="Arial"/>
      <w:color w:val="000000" w:themeColor="text1"/>
      <w:sz w:val="22"/>
    </w:rPr>
  </w:style>
  <w:style w:type="paragraph" w:customStyle="1" w:styleId="Slog2">
    <w:name w:val="Slog2"/>
    <w:basedOn w:val="Naslov3"/>
    <w:autoRedefine/>
    <w:qFormat/>
    <w:rsid w:val="0087331C"/>
    <w:pPr>
      <w:numPr>
        <w:numId w:val="11"/>
      </w:numPr>
    </w:pPr>
  </w:style>
  <w:style w:type="paragraph" w:styleId="Intenzivencitat">
    <w:name w:val="Intense Quote"/>
    <w:aliases w:val="Obrazec_Nova RD_MP"/>
    <w:basedOn w:val="Navaden"/>
    <w:next w:val="Navaden"/>
    <w:link w:val="IntenzivencitatZnak"/>
    <w:autoRedefine/>
    <w:uiPriority w:val="99"/>
    <w:qFormat/>
    <w:rsid w:val="004E21B1"/>
    <w:pPr>
      <w:pBdr>
        <w:top w:val="single" w:sz="4" w:space="10" w:color="541C72"/>
        <w:left w:val="single" w:sz="4" w:space="4" w:color="000000" w:themeColor="text1" w:shadow="1"/>
        <w:bottom w:val="single" w:sz="4" w:space="10" w:color="541C72"/>
      </w:pBdr>
      <w:shd w:val="clear" w:color="auto" w:fill="548DD4" w:themeFill="text2" w:themeFillTint="99"/>
      <w:tabs>
        <w:tab w:val="center" w:pos="4535"/>
        <w:tab w:val="left" w:pos="7007"/>
      </w:tabs>
      <w:spacing w:after="0"/>
      <w:jc w:val="center"/>
      <w:outlineLvl w:val="1"/>
    </w:pPr>
    <w:rPr>
      <w:rFonts w:ascii="Raleway" w:hAnsi="Raleway" w:cs="Times New Roman"/>
      <w:b/>
      <w:bCs/>
      <w:color w:val="auto"/>
      <w:spacing w:val="20"/>
      <w:sz w:val="23"/>
      <w:szCs w:val="23"/>
      <w:lang w:eastAsia="zh-CN"/>
    </w:rPr>
  </w:style>
  <w:style w:type="character" w:customStyle="1" w:styleId="IntenzivencitatZnak">
    <w:name w:val="Intenziven citat Znak"/>
    <w:aliases w:val="Obrazec_Nova RD_MP Znak"/>
    <w:link w:val="Intenzivencitat"/>
    <w:uiPriority w:val="99"/>
    <w:locked/>
    <w:rsid w:val="004E21B1"/>
    <w:rPr>
      <w:rFonts w:ascii="Raleway" w:hAnsi="Raleway"/>
      <w:b/>
      <w:bCs/>
      <w:spacing w:val="20"/>
      <w:sz w:val="23"/>
      <w:szCs w:val="23"/>
      <w:shd w:val="clear" w:color="auto" w:fill="548DD4" w:themeFill="text2" w:themeFillTint="99"/>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rsid w:val="00842A30"/>
    <w:pPr>
      <w:spacing w:after="0" w:line="240" w:lineRule="auto"/>
    </w:pPr>
    <w:rPr>
      <w:sz w:val="20"/>
      <w:szCs w:val="20"/>
    </w:rPr>
  </w:style>
  <w:style w:type="character" w:customStyle="1" w:styleId="Sprotnaopomba-besediloZnak">
    <w:name w:val="Sprotna opomba - besedilo Znak"/>
    <w:link w:val="Sprotnaopomba-besedilo"/>
    <w:uiPriority w:val="99"/>
    <w:locked/>
    <w:rsid w:val="00842A30"/>
    <w:rPr>
      <w:rFonts w:ascii="Cambria" w:hAnsi="Cambria" w:cs="Cambria"/>
      <w:color w:val="000000"/>
      <w:sz w:val="20"/>
      <w:szCs w:val="20"/>
    </w:rPr>
  </w:style>
  <w:style w:type="paragraph" w:customStyle="1" w:styleId="Slog3">
    <w:name w:val="Slog3"/>
    <w:basedOn w:val="Navaden"/>
    <w:autoRedefine/>
    <w:uiPriority w:val="99"/>
    <w:rsid w:val="00FE2E56"/>
    <w:pPr>
      <w:pageBreakBefore/>
      <w:tabs>
        <w:tab w:val="right" w:pos="2556"/>
        <w:tab w:val="right" w:pos="5609"/>
      </w:tabs>
      <w:suppressAutoHyphens/>
      <w:autoSpaceDN w:val="0"/>
      <w:spacing w:after="0"/>
      <w:ind w:right="6"/>
      <w:jc w:val="center"/>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link w:val="StandardZnak"/>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3"/>
      </w:numPr>
    </w:pPr>
  </w:style>
  <w:style w:type="numbering" w:customStyle="1" w:styleId="WW8Num30">
    <w:name w:val="WW8Num30"/>
    <w:rsid w:val="00006A0E"/>
    <w:pPr>
      <w:numPr>
        <w:numId w:val="14"/>
      </w:numPr>
    </w:pPr>
  </w:style>
  <w:style w:type="numbering" w:customStyle="1" w:styleId="WW8Num25">
    <w:name w:val="WW8Num25"/>
    <w:rsid w:val="00006A0E"/>
    <w:pPr>
      <w:numPr>
        <w:numId w:val="4"/>
      </w:numPr>
    </w:pPr>
  </w:style>
  <w:style w:type="numbering" w:customStyle="1" w:styleId="WW8Num28">
    <w:name w:val="WW8Num28"/>
    <w:rsid w:val="00006A0E"/>
    <w:pPr>
      <w:numPr>
        <w:numId w:val="16"/>
      </w:numPr>
    </w:pPr>
  </w:style>
  <w:style w:type="numbering" w:customStyle="1" w:styleId="WW8Num27">
    <w:name w:val="WW8Num27"/>
    <w:rsid w:val="00006A0E"/>
    <w:pPr>
      <w:numPr>
        <w:numId w:val="5"/>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19"/>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386794"/>
    <w:pPr>
      <w:numPr>
        <w:numId w:val="20"/>
      </w:numPr>
      <w:spacing w:before="0" w:after="0"/>
    </w:pPr>
    <w:rPr>
      <w:rFonts w:ascii="Arial" w:hAnsi="Arial" w:cs="Arial"/>
      <w:color w:val="auto"/>
      <w:sz w:val="22"/>
      <w:szCs w:val="22"/>
    </w:r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2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21"/>
      </w:numPr>
    </w:pPr>
  </w:style>
  <w:style w:type="numbering" w:customStyle="1" w:styleId="WW8Num38">
    <w:name w:val="WW8Num38"/>
    <w:basedOn w:val="Brezseznama"/>
    <w:rsid w:val="00B10093"/>
    <w:pPr>
      <w:numPr>
        <w:numId w:val="22"/>
      </w:numPr>
    </w:pPr>
  </w:style>
  <w:style w:type="numbering" w:customStyle="1" w:styleId="WW8Num45">
    <w:name w:val="WW8Num45"/>
    <w:basedOn w:val="Brezseznama"/>
    <w:rsid w:val="00B10093"/>
    <w:pPr>
      <w:numPr>
        <w:numId w:val="23"/>
      </w:numPr>
    </w:pPr>
  </w:style>
  <w:style w:type="numbering" w:customStyle="1" w:styleId="WW8Num48">
    <w:name w:val="WW8Num48"/>
    <w:basedOn w:val="Brezseznama"/>
    <w:rsid w:val="00B10093"/>
    <w:pPr>
      <w:numPr>
        <w:numId w:val="24"/>
      </w:numPr>
    </w:pPr>
  </w:style>
  <w:style w:type="paragraph" w:styleId="Telobesedila3">
    <w:name w:val="Body Text 3"/>
    <w:basedOn w:val="Navaden"/>
    <w:link w:val="Telobesedila3Znak"/>
    <w:uiPriority w:val="99"/>
    <w:semiHidden/>
    <w:unhideWhenUsed/>
    <w:rsid w:val="00966DC5"/>
    <w:pPr>
      <w:spacing w:after="120"/>
    </w:pPr>
    <w:rPr>
      <w:sz w:val="16"/>
      <w:szCs w:val="16"/>
    </w:rPr>
  </w:style>
  <w:style w:type="character" w:customStyle="1" w:styleId="Telobesedila3Znak">
    <w:name w:val="Telo besedila 3 Znak"/>
    <w:basedOn w:val="Privzetapisavaodstavka"/>
    <w:link w:val="Telobesedila3"/>
    <w:uiPriority w:val="99"/>
    <w:semiHidden/>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25"/>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27"/>
      </w:numPr>
    </w:pPr>
  </w:style>
  <w:style w:type="numbering" w:customStyle="1" w:styleId="WW8Num52">
    <w:name w:val="WW8Num52"/>
    <w:basedOn w:val="Brezseznama"/>
    <w:rsid w:val="007E787E"/>
    <w:pPr>
      <w:numPr>
        <w:numId w:val="26"/>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582EC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6A3A8B"/>
    <w:pPr>
      <w:numPr>
        <w:numId w:val="28"/>
      </w:numPr>
      <w:spacing w:before="0" w:after="0"/>
    </w:pPr>
    <w:rPr>
      <w:rFonts w:ascii="Arial" w:hAnsi="Arial" w:cs="Arial"/>
      <w:color w:val="auto"/>
      <w:sz w:val="22"/>
      <w:szCs w:val="22"/>
    </w:rPr>
  </w:style>
  <w:style w:type="paragraph" w:customStyle="1" w:styleId="Slog4mpr">
    <w:name w:val="Slog4mpr"/>
    <w:basedOn w:val="Slog4MPR0"/>
    <w:qFormat/>
    <w:rsid w:val="006A3A8B"/>
    <w:pPr>
      <w:numPr>
        <w:numId w:val="29"/>
      </w:numPr>
    </w:pPr>
    <w:rPr>
      <w:color w:val="541C72"/>
    </w:rPr>
  </w:style>
  <w:style w:type="paragraph" w:customStyle="1" w:styleId="xxx">
    <w:name w:val="_xxx"/>
    <w:basedOn w:val="Standard"/>
    <w:rsid w:val="002C0610"/>
    <w:pPr>
      <w:numPr>
        <w:numId w:val="30"/>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2C0610"/>
    <w:pPr>
      <w:numPr>
        <w:numId w:val="30"/>
      </w:numPr>
    </w:pPr>
  </w:style>
  <w:style w:type="paragraph" w:customStyle="1" w:styleId="TableParagraph">
    <w:name w:val="Table Paragraph"/>
    <w:basedOn w:val="Navaden"/>
    <w:rsid w:val="00A71DC1"/>
    <w:pPr>
      <w:widowControl w:val="0"/>
      <w:autoSpaceDN w:val="0"/>
      <w:spacing w:after="0" w:line="240" w:lineRule="auto"/>
    </w:pPr>
    <w:rPr>
      <w:rFonts w:ascii="Calibri" w:hAnsi="Calibri" w:cs="Times New Roman"/>
      <w:color w:val="auto"/>
      <w:lang w:val="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Odstavek seznama_IP Znak"/>
    <w:link w:val="Odstavekseznama"/>
    <w:uiPriority w:val="34"/>
    <w:locked/>
    <w:rsid w:val="00802450"/>
    <w:rPr>
      <w:rFonts w:ascii="Cambria" w:hAnsi="Cambria" w:cs="Cambria"/>
      <w:color w:val="000000"/>
      <w:sz w:val="22"/>
      <w:szCs w:val="22"/>
      <w:lang w:eastAsia="en-US"/>
    </w:rPr>
  </w:style>
  <w:style w:type="character" w:styleId="Krepko">
    <w:name w:val="Strong"/>
    <w:basedOn w:val="Privzetapisavaodstavka"/>
    <w:uiPriority w:val="22"/>
    <w:qFormat/>
    <w:locked/>
    <w:rsid w:val="004D27ED"/>
    <w:rPr>
      <w:b/>
      <w:bCs/>
    </w:rPr>
  </w:style>
  <w:style w:type="character" w:customStyle="1" w:styleId="Nerazreenaomemba1">
    <w:name w:val="Nerazrešena omemba1"/>
    <w:basedOn w:val="Privzetapisavaodstavka"/>
    <w:uiPriority w:val="99"/>
    <w:semiHidden/>
    <w:unhideWhenUsed/>
    <w:rsid w:val="00A354CD"/>
    <w:rPr>
      <w:color w:val="808080"/>
      <w:shd w:val="clear" w:color="auto" w:fill="E6E6E6"/>
    </w:rPr>
  </w:style>
  <w:style w:type="character" w:customStyle="1" w:styleId="Nerazreenaomemba2">
    <w:name w:val="Nerazrešena omemba2"/>
    <w:basedOn w:val="Privzetapisavaodstavka"/>
    <w:uiPriority w:val="99"/>
    <w:semiHidden/>
    <w:unhideWhenUsed/>
    <w:rsid w:val="000A00AD"/>
    <w:rPr>
      <w:color w:val="808080"/>
      <w:shd w:val="clear" w:color="auto" w:fill="E6E6E6"/>
    </w:rPr>
  </w:style>
  <w:style w:type="paragraph" w:styleId="Revizija">
    <w:name w:val="Revision"/>
    <w:hidden/>
    <w:uiPriority w:val="99"/>
    <w:semiHidden/>
    <w:rsid w:val="00263C01"/>
    <w:rPr>
      <w:rFonts w:ascii="Cambria" w:hAnsi="Cambria" w:cs="Cambria"/>
      <w:color w:val="000000"/>
      <w:sz w:val="22"/>
      <w:szCs w:val="22"/>
      <w:lang w:eastAsia="en-US"/>
    </w:rPr>
  </w:style>
  <w:style w:type="character" w:customStyle="1" w:styleId="mrppsc">
    <w:name w:val="mrppsc"/>
    <w:basedOn w:val="Privzetapisavaodstavka"/>
    <w:rsid w:val="00777299"/>
  </w:style>
  <w:style w:type="numbering" w:customStyle="1" w:styleId="WW8Num32">
    <w:name w:val="WW8Num32"/>
    <w:basedOn w:val="Brezseznama"/>
    <w:rsid w:val="000F0C7D"/>
    <w:pPr>
      <w:numPr>
        <w:numId w:val="33"/>
      </w:numPr>
    </w:pPr>
  </w:style>
  <w:style w:type="character" w:customStyle="1" w:styleId="FontStyle136">
    <w:name w:val="Font Style136"/>
    <w:basedOn w:val="Privzetapisavaodstavka"/>
    <w:uiPriority w:val="99"/>
    <w:rsid w:val="00C95641"/>
    <w:rPr>
      <w:rFonts w:ascii="Tahoma" w:hAnsi="Tahoma" w:cs="Tahoma"/>
      <w:color w:val="000000"/>
      <w:sz w:val="18"/>
      <w:szCs w:val="18"/>
    </w:rPr>
  </w:style>
  <w:style w:type="character" w:styleId="Naslovknjige">
    <w:name w:val="Book Title"/>
    <w:basedOn w:val="Privzetapisavaodstavka"/>
    <w:uiPriority w:val="33"/>
    <w:qFormat/>
    <w:rsid w:val="006F690B"/>
    <w:rPr>
      <w:b/>
      <w:bCs/>
      <w:smallCaps/>
      <w:spacing w:val="5"/>
    </w:rPr>
  </w:style>
  <w:style w:type="character" w:customStyle="1" w:styleId="StandardZnak">
    <w:name w:val="Standard Znak"/>
    <w:link w:val="Standard"/>
    <w:locked/>
    <w:rsid w:val="00BF475B"/>
    <w:rPr>
      <w:rFonts w:cs="Calibri"/>
      <w:kern w:val="3"/>
      <w:sz w:val="22"/>
      <w:szCs w:val="22"/>
      <w:lang w:eastAsia="zh-CN"/>
    </w:rPr>
  </w:style>
  <w:style w:type="paragraph" w:customStyle="1" w:styleId="PODPODNASLOV">
    <w:name w:val="PODPODNASLOV"/>
    <w:qFormat/>
    <w:rsid w:val="00810C48"/>
    <w:pPr>
      <w:numPr>
        <w:numId w:val="48"/>
      </w:numPr>
      <w:tabs>
        <w:tab w:val="left" w:pos="284"/>
        <w:tab w:val="left" w:pos="567"/>
        <w:tab w:val="left" w:pos="851"/>
      </w:tabs>
      <w:spacing w:after="60"/>
    </w:pPr>
    <w:rPr>
      <w:rFonts w:ascii="Trebuchet MS" w:eastAsia="MS ??" w:hAnsi="Trebuchet MS"/>
      <w:caps/>
      <w:color w:val="7F7F7F"/>
    </w:rPr>
  </w:style>
  <w:style w:type="character" w:customStyle="1" w:styleId="Naslov4Znak">
    <w:name w:val="Naslov 4 Znak"/>
    <w:aliases w:val="H4 Znak,H41 Znak,H42 Znak"/>
    <w:basedOn w:val="Privzetapisavaodstavka"/>
    <w:link w:val="Naslov4"/>
    <w:uiPriority w:val="9"/>
    <w:rsid w:val="00B86E35"/>
    <w:rPr>
      <w:rFonts w:ascii="Arial" w:eastAsia="Times New Roman" w:hAnsi="Arial"/>
      <w:b/>
      <w:i/>
      <w:iCs/>
      <w:szCs w:val="26"/>
      <w:lang w:eastAsia="en-US"/>
    </w:rPr>
  </w:style>
  <w:style w:type="character" w:customStyle="1" w:styleId="Naslov5Znak">
    <w:name w:val="Naslov 5 Znak"/>
    <w:aliases w:val="H5 Znak,H51 Znak,H52 Znak"/>
    <w:basedOn w:val="Privzetapisavaodstavka"/>
    <w:link w:val="Naslov5"/>
    <w:uiPriority w:val="9"/>
    <w:rsid w:val="00B86E35"/>
    <w:rPr>
      <w:rFonts w:ascii="Arial" w:eastAsia="Times New Roman" w:hAnsi="Arial"/>
      <w:b/>
      <w:i/>
      <w:iCs/>
      <w:szCs w:val="26"/>
      <w:lang w:eastAsia="en-US"/>
    </w:rPr>
  </w:style>
  <w:style w:type="character" w:customStyle="1" w:styleId="Naslov7Znak">
    <w:name w:val="Naslov 7 Znak"/>
    <w:basedOn w:val="Privzetapisavaodstavka"/>
    <w:link w:val="Naslov7"/>
    <w:uiPriority w:val="9"/>
    <w:rsid w:val="00B86E35"/>
    <w:rPr>
      <w:rFonts w:ascii="Arial" w:eastAsia="Times New Roman" w:hAnsi="Arial"/>
      <w:b/>
      <w:i/>
      <w:iCs/>
      <w:color w:val="404040"/>
      <w:szCs w:val="26"/>
      <w:lang w:eastAsia="en-US"/>
    </w:rPr>
  </w:style>
  <w:style w:type="character" w:customStyle="1" w:styleId="Naslov8Znak">
    <w:name w:val="Naslov 8 Znak"/>
    <w:basedOn w:val="Privzetapisavaodstavka"/>
    <w:link w:val="Naslov8"/>
    <w:uiPriority w:val="9"/>
    <w:rsid w:val="00B86E35"/>
    <w:rPr>
      <w:rFonts w:ascii="Arial" w:eastAsia="Times New Roman" w:hAnsi="Arial"/>
      <w:b/>
      <w:i/>
      <w:iCs/>
      <w:color w:val="404040"/>
      <w:lang w:eastAsia="en-US"/>
    </w:rPr>
  </w:style>
  <w:style w:type="character" w:customStyle="1" w:styleId="Naslov9Znak">
    <w:name w:val="Naslov 9 Znak"/>
    <w:aliases w:val="H9 Znak"/>
    <w:basedOn w:val="Privzetapisavaodstavka"/>
    <w:link w:val="Naslov9"/>
    <w:uiPriority w:val="9"/>
    <w:rsid w:val="00B86E35"/>
    <w:rPr>
      <w:rFonts w:ascii="Arial" w:eastAsia="Times New Roman" w:hAnsi="Arial"/>
      <w:b/>
      <w:i/>
      <w:color w:val="404040"/>
      <w:lang w:eastAsia="en-US"/>
    </w:rPr>
  </w:style>
  <w:style w:type="numbering" w:customStyle="1" w:styleId="Headings">
    <w:name w:val="Headings"/>
    <w:uiPriority w:val="99"/>
    <w:rsid w:val="00B86E35"/>
    <w:pPr>
      <w:numPr>
        <w:numId w:val="49"/>
      </w:numPr>
    </w:pPr>
  </w:style>
  <w:style w:type="character" w:styleId="Nerazreenaomemba">
    <w:name w:val="Unresolved Mention"/>
    <w:basedOn w:val="Privzetapisavaodstavka"/>
    <w:uiPriority w:val="99"/>
    <w:semiHidden/>
    <w:unhideWhenUsed/>
    <w:rsid w:val="00B86E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245804">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22046757">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66913581">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759302959">
      <w:bodyDiv w:val="1"/>
      <w:marLeft w:val="0"/>
      <w:marRight w:val="0"/>
      <w:marTop w:val="0"/>
      <w:marBottom w:val="0"/>
      <w:divBdr>
        <w:top w:val="none" w:sz="0" w:space="0" w:color="auto"/>
        <w:left w:val="none" w:sz="0" w:space="0" w:color="auto"/>
        <w:bottom w:val="none" w:sz="0" w:space="0" w:color="auto"/>
        <w:right w:val="none" w:sz="0" w:space="0" w:color="auto"/>
      </w:divBdr>
    </w:div>
    <w:div w:id="769009943">
      <w:bodyDiv w:val="1"/>
      <w:marLeft w:val="0"/>
      <w:marRight w:val="0"/>
      <w:marTop w:val="0"/>
      <w:marBottom w:val="0"/>
      <w:divBdr>
        <w:top w:val="none" w:sz="0" w:space="0" w:color="auto"/>
        <w:left w:val="none" w:sz="0" w:space="0" w:color="auto"/>
        <w:bottom w:val="none" w:sz="0" w:space="0" w:color="auto"/>
        <w:right w:val="none" w:sz="0" w:space="0" w:color="auto"/>
      </w:divBdr>
    </w:div>
    <w:div w:id="865558897">
      <w:bodyDiv w:val="1"/>
      <w:marLeft w:val="0"/>
      <w:marRight w:val="0"/>
      <w:marTop w:val="0"/>
      <w:marBottom w:val="0"/>
      <w:divBdr>
        <w:top w:val="none" w:sz="0" w:space="0" w:color="auto"/>
        <w:left w:val="none" w:sz="0" w:space="0" w:color="auto"/>
        <w:bottom w:val="none" w:sz="0" w:space="0" w:color="auto"/>
        <w:right w:val="none" w:sz="0" w:space="0" w:color="auto"/>
      </w:divBdr>
    </w:div>
    <w:div w:id="884101792">
      <w:bodyDiv w:val="1"/>
      <w:marLeft w:val="0"/>
      <w:marRight w:val="0"/>
      <w:marTop w:val="0"/>
      <w:marBottom w:val="0"/>
      <w:divBdr>
        <w:top w:val="none" w:sz="0" w:space="0" w:color="auto"/>
        <w:left w:val="none" w:sz="0" w:space="0" w:color="auto"/>
        <w:bottom w:val="none" w:sz="0" w:space="0" w:color="auto"/>
        <w:right w:val="none" w:sz="0" w:space="0" w:color="auto"/>
      </w:divBdr>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1397125945">
      <w:bodyDiv w:val="1"/>
      <w:marLeft w:val="0"/>
      <w:marRight w:val="0"/>
      <w:marTop w:val="0"/>
      <w:marBottom w:val="0"/>
      <w:divBdr>
        <w:top w:val="none" w:sz="0" w:space="0" w:color="auto"/>
        <w:left w:val="none" w:sz="0" w:space="0" w:color="auto"/>
        <w:bottom w:val="none" w:sz="0" w:space="0" w:color="auto"/>
        <w:right w:val="none" w:sz="0" w:space="0" w:color="auto"/>
      </w:divBdr>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537042359">
      <w:marLeft w:val="0"/>
      <w:marRight w:val="0"/>
      <w:marTop w:val="0"/>
      <w:marBottom w:val="0"/>
      <w:divBdr>
        <w:top w:val="none" w:sz="0" w:space="0" w:color="auto"/>
        <w:left w:val="none" w:sz="0" w:space="0" w:color="auto"/>
        <w:bottom w:val="none" w:sz="0" w:space="0" w:color="auto"/>
        <w:right w:val="none" w:sz="0" w:space="0" w:color="auto"/>
      </w:divBdr>
    </w:div>
    <w:div w:id="1543248806">
      <w:bodyDiv w:val="1"/>
      <w:marLeft w:val="0"/>
      <w:marRight w:val="0"/>
      <w:marTop w:val="0"/>
      <w:marBottom w:val="0"/>
      <w:divBdr>
        <w:top w:val="none" w:sz="0" w:space="0" w:color="auto"/>
        <w:left w:val="none" w:sz="0" w:space="0" w:color="auto"/>
        <w:bottom w:val="none" w:sz="0" w:space="0" w:color="auto"/>
        <w:right w:val="none" w:sz="0" w:space="0" w:color="auto"/>
      </w:divBdr>
    </w:div>
    <w:div w:id="1720014626">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815947643">
      <w:bodyDiv w:val="1"/>
      <w:marLeft w:val="0"/>
      <w:marRight w:val="0"/>
      <w:marTop w:val="0"/>
      <w:marBottom w:val="0"/>
      <w:divBdr>
        <w:top w:val="none" w:sz="0" w:space="0" w:color="auto"/>
        <w:left w:val="none" w:sz="0" w:space="0" w:color="auto"/>
        <w:bottom w:val="none" w:sz="0" w:space="0" w:color="auto"/>
        <w:right w:val="none" w:sz="0" w:space="0" w:color="auto"/>
      </w:divBdr>
    </w:div>
    <w:div w:id="1867912225">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2028169104">
      <w:bodyDiv w:val="1"/>
      <w:marLeft w:val="0"/>
      <w:marRight w:val="0"/>
      <w:marTop w:val="0"/>
      <w:marBottom w:val="0"/>
      <w:divBdr>
        <w:top w:val="none" w:sz="0" w:space="0" w:color="auto"/>
        <w:left w:val="none" w:sz="0" w:space="0" w:color="auto"/>
        <w:bottom w:val="none" w:sz="0" w:space="0" w:color="auto"/>
        <w:right w:val="none" w:sz="0" w:space="0" w:color="auto"/>
      </w:divBdr>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C8115-8A64-4330-8A67-9F8817722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7844</Words>
  <Characters>44716</Characters>
  <Application>Microsoft Office Word</Application>
  <DocSecurity>0</DocSecurity>
  <Lines>372</Lines>
  <Paragraphs>104</Paragraphs>
  <ScaleCrop>false</ScaleCrop>
  <HeadingPairs>
    <vt:vector size="2" baseType="variant">
      <vt:variant>
        <vt:lpstr>Naslov</vt:lpstr>
      </vt:variant>
      <vt:variant>
        <vt:i4>1</vt:i4>
      </vt:variant>
    </vt:vector>
  </HeadingPairs>
  <TitlesOfParts>
    <vt:vector size="1" baseType="lpstr">
      <vt:lpstr>Odprava ugotovljenih napak v garancijski dobi na objektu študentskega doma FDV z upoštevanjem okoljskih vidikov</vt:lpstr>
    </vt:vector>
  </TitlesOfParts>
  <Company>ŠTUDENTSKI DOM LJUBLJANA</Company>
  <LinksUpToDate>false</LinksUpToDate>
  <CharactersWithSpaces>52456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Odprava ugotovljenih napak v garancijski dobi na objektu študentskega doma FDV z upoštevanjem okoljskih vidikov</dc:title>
  <dc:creator>Andrej Resnik</dc:creator>
  <cp:lastModifiedBy>Špela Burgar</cp:lastModifiedBy>
  <cp:revision>2</cp:revision>
  <cp:lastPrinted>2019-10-04T08:29:00Z</cp:lastPrinted>
  <dcterms:created xsi:type="dcterms:W3CDTF">2025-11-14T10:36:00Z</dcterms:created>
  <dcterms:modified xsi:type="dcterms:W3CDTF">2025-11-14T10:36:00Z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669e197e60a4943d6e7d4bd6bf67b8696e7904847438108f6c32c117a8f12314</vt:lpwstr>
  </property>
</Properties>
</file>